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0F4B60" w:rsidRPr="00014F5B" w:rsidRDefault="001D1A82" w:rsidP="001D1A82">
      <w:pPr>
        <w:jc w:val="center"/>
        <w:rPr>
          <w:bCs/>
          <w:lang w:eastAsia="ru-RU"/>
        </w:rPr>
      </w:pPr>
      <w:r w:rsidRPr="00014F5B">
        <w:rPr>
          <w:bCs/>
          <w:lang w:eastAsia="ru-RU"/>
        </w:rPr>
        <w:t>МИНИСТЕРСТВО ОБРАЗОВАНИЯ</w:t>
      </w:r>
      <w:r w:rsidR="000F4B60" w:rsidRPr="00014F5B">
        <w:rPr>
          <w:bCs/>
          <w:lang w:eastAsia="ru-RU"/>
        </w:rPr>
        <w:t xml:space="preserve">, </w:t>
      </w:r>
      <w:r w:rsidRPr="00014F5B">
        <w:rPr>
          <w:bCs/>
          <w:lang w:eastAsia="ru-RU"/>
        </w:rPr>
        <w:t xml:space="preserve">НАУКИ </w:t>
      </w:r>
      <w:r w:rsidR="000F4B60" w:rsidRPr="00014F5B">
        <w:rPr>
          <w:bCs/>
          <w:lang w:eastAsia="ru-RU"/>
        </w:rPr>
        <w:t>И МОЛОДЕЖНОЙ ПОЛИТИКИ</w:t>
      </w:r>
    </w:p>
    <w:p w:rsidR="001D1A82" w:rsidRPr="00014F5B" w:rsidRDefault="001D1A82" w:rsidP="001D1A82">
      <w:pPr>
        <w:jc w:val="center"/>
        <w:rPr>
          <w:bCs/>
          <w:lang w:eastAsia="ru-RU"/>
        </w:rPr>
      </w:pPr>
      <w:r w:rsidRPr="00014F5B">
        <w:rPr>
          <w:bCs/>
          <w:lang w:eastAsia="ru-RU"/>
        </w:rPr>
        <w:t>КРАСНОДАРСКОГО КРАЯ</w:t>
      </w:r>
    </w:p>
    <w:p w:rsidR="001D1A82" w:rsidRPr="00014F5B" w:rsidRDefault="001D1A82" w:rsidP="001D1A82">
      <w:pPr>
        <w:jc w:val="center"/>
        <w:rPr>
          <w:b/>
          <w:bCs/>
          <w:lang w:eastAsia="ru-RU"/>
        </w:rPr>
      </w:pPr>
    </w:p>
    <w:p w:rsidR="00B41AAD" w:rsidRPr="00014F5B" w:rsidRDefault="001D1A82" w:rsidP="00B41AAD">
      <w:pPr>
        <w:jc w:val="center"/>
        <w:rPr>
          <w:sz w:val="28"/>
          <w:lang w:eastAsia="ru-RU"/>
        </w:rPr>
      </w:pPr>
      <w:r w:rsidRPr="00014F5B">
        <w:rPr>
          <w:b/>
          <w:bCs/>
          <w:lang w:eastAsia="ru-RU"/>
        </w:rPr>
        <w:t xml:space="preserve">ГОСУДАРСТВЕННОЕ </w:t>
      </w:r>
      <w:r w:rsidR="000F4B60" w:rsidRPr="00014F5B">
        <w:rPr>
          <w:b/>
          <w:bCs/>
          <w:lang w:eastAsia="ru-RU"/>
        </w:rPr>
        <w:t>АВТОНОМНОЕ</w:t>
      </w:r>
      <w:r w:rsidR="00B41AAD" w:rsidRPr="00014F5B">
        <w:rPr>
          <w:b/>
          <w:bCs/>
          <w:lang w:eastAsia="ru-RU"/>
        </w:rPr>
        <w:t xml:space="preserve">ПРОФЕССИОНАЛЬНОЕ </w:t>
      </w:r>
      <w:r w:rsidRPr="00014F5B">
        <w:rPr>
          <w:b/>
          <w:bCs/>
          <w:lang w:eastAsia="ru-RU"/>
        </w:rPr>
        <w:t>ОБРАЗОВАТЕЛЬНОЕ УЧРЕЖДЕНИЕ</w:t>
      </w:r>
      <w:r w:rsidR="00B41AAD" w:rsidRPr="00014F5B">
        <w:rPr>
          <w:b/>
          <w:bCs/>
          <w:lang w:eastAsia="ru-RU"/>
        </w:rPr>
        <w:t>КРАСНОДАРСКОГО КРАЯ</w:t>
      </w:r>
    </w:p>
    <w:p w:rsidR="001D1A82" w:rsidRPr="00014F5B" w:rsidRDefault="001D1A82" w:rsidP="001D1A82">
      <w:pPr>
        <w:keepNext/>
        <w:jc w:val="center"/>
        <w:outlineLvl w:val="3"/>
        <w:rPr>
          <w:b/>
          <w:bCs/>
          <w:lang w:eastAsia="ru-RU"/>
        </w:rPr>
      </w:pPr>
    </w:p>
    <w:p w:rsidR="001D1A82" w:rsidRPr="00014F5B" w:rsidRDefault="001D1A82" w:rsidP="001D1A82">
      <w:pPr>
        <w:jc w:val="center"/>
        <w:rPr>
          <w:b/>
          <w:bCs/>
          <w:lang w:eastAsia="ru-RU"/>
        </w:rPr>
      </w:pPr>
      <w:r w:rsidRPr="00014F5B">
        <w:rPr>
          <w:b/>
          <w:bCs/>
          <w:lang w:eastAsia="ru-RU"/>
        </w:rPr>
        <w:t>«КРАСНОДАРСКИЙ ГУМАНИТАРНО-ТЕХНОЛОГИЧЕСКИЙ КОЛЛЕДЖ»</w:t>
      </w:r>
    </w:p>
    <w:p w:rsidR="00A21EB2" w:rsidRPr="00014F5B" w:rsidRDefault="00A21EB2" w:rsidP="00C14E42">
      <w:pPr>
        <w:ind w:left="-240" w:firstLine="240"/>
        <w:jc w:val="center"/>
        <w:rPr>
          <w:b/>
          <w:spacing w:val="-12"/>
          <w:sz w:val="28"/>
          <w:szCs w:val="28"/>
        </w:rPr>
      </w:pPr>
    </w:p>
    <w:p w:rsidR="00C14E42" w:rsidRPr="00014F5B" w:rsidRDefault="00C14E42" w:rsidP="00C14E42">
      <w:pPr>
        <w:jc w:val="right"/>
        <w:rPr>
          <w:sz w:val="28"/>
          <w:szCs w:val="28"/>
        </w:rPr>
      </w:pPr>
    </w:p>
    <w:p w:rsidR="00C14E42" w:rsidRPr="00014F5B" w:rsidRDefault="00C14E42" w:rsidP="00C14E42">
      <w:pPr>
        <w:jc w:val="right"/>
        <w:rPr>
          <w:sz w:val="28"/>
          <w:szCs w:val="28"/>
        </w:rPr>
      </w:pPr>
    </w:p>
    <w:p w:rsidR="00A21EB2" w:rsidRPr="00014F5B" w:rsidRDefault="00A21EB2" w:rsidP="00C14E42">
      <w:pPr>
        <w:jc w:val="right"/>
        <w:rPr>
          <w:sz w:val="28"/>
          <w:szCs w:val="28"/>
        </w:rPr>
      </w:pPr>
    </w:p>
    <w:p w:rsidR="00C14E42" w:rsidRPr="00014F5B" w:rsidRDefault="00C14E42" w:rsidP="00C14E42">
      <w:pPr>
        <w:rPr>
          <w:sz w:val="28"/>
          <w:szCs w:val="28"/>
        </w:rPr>
      </w:pPr>
    </w:p>
    <w:p w:rsidR="00C14E42" w:rsidRPr="00014F5B" w:rsidRDefault="00C14E42" w:rsidP="00C14E42">
      <w:pPr>
        <w:jc w:val="center"/>
        <w:rPr>
          <w:b/>
          <w:sz w:val="28"/>
          <w:szCs w:val="28"/>
        </w:rPr>
      </w:pPr>
    </w:p>
    <w:p w:rsidR="00C14E42" w:rsidRPr="00014F5B" w:rsidRDefault="00C14E42" w:rsidP="00C14E42">
      <w:pPr>
        <w:jc w:val="center"/>
        <w:rPr>
          <w:b/>
          <w:sz w:val="28"/>
          <w:szCs w:val="28"/>
        </w:rPr>
      </w:pPr>
    </w:p>
    <w:p w:rsidR="00C14E42" w:rsidRPr="00014F5B" w:rsidRDefault="00C14E42" w:rsidP="00C14E42">
      <w:pPr>
        <w:jc w:val="center"/>
        <w:rPr>
          <w:b/>
          <w:sz w:val="28"/>
          <w:szCs w:val="28"/>
        </w:rPr>
      </w:pPr>
      <w:r w:rsidRPr="00014F5B">
        <w:rPr>
          <w:b/>
          <w:sz w:val="28"/>
          <w:szCs w:val="28"/>
        </w:rPr>
        <w:t xml:space="preserve">РАБОЧАЯ ПРОГРАММА </w:t>
      </w:r>
      <w:r w:rsidR="00437F70" w:rsidRPr="00014F5B">
        <w:rPr>
          <w:b/>
          <w:sz w:val="28"/>
          <w:szCs w:val="28"/>
        </w:rPr>
        <w:t>ПРОФЕССИОНАЛЬНОГО МОДУЛЯ</w:t>
      </w:r>
    </w:p>
    <w:p w:rsidR="00725BF1" w:rsidRPr="00014F5B" w:rsidRDefault="008B7D40" w:rsidP="00C14E42">
      <w:pPr>
        <w:jc w:val="center"/>
        <w:rPr>
          <w:b/>
          <w:i/>
          <w:sz w:val="28"/>
          <w:szCs w:val="28"/>
        </w:rPr>
      </w:pPr>
      <w:r w:rsidRPr="00014F5B">
        <w:rPr>
          <w:b/>
          <w:sz w:val="28"/>
          <w:szCs w:val="28"/>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344738" w:rsidRPr="00014F5B" w:rsidRDefault="00344738" w:rsidP="00344738">
      <w:pPr>
        <w:jc w:val="center"/>
        <w:rPr>
          <w:b/>
          <w:i/>
          <w:sz w:val="28"/>
          <w:szCs w:val="28"/>
        </w:rPr>
      </w:pPr>
      <w:r w:rsidRPr="00014F5B">
        <w:rPr>
          <w:b/>
          <w:i/>
          <w:sz w:val="28"/>
          <w:szCs w:val="28"/>
        </w:rPr>
        <w:t xml:space="preserve">образовательной программы среднего профессионального образования </w:t>
      </w:r>
    </w:p>
    <w:p w:rsidR="00344738" w:rsidRPr="00014F5B" w:rsidRDefault="00344738" w:rsidP="00344738">
      <w:pPr>
        <w:jc w:val="center"/>
        <w:rPr>
          <w:b/>
          <w:i/>
          <w:sz w:val="28"/>
          <w:szCs w:val="28"/>
        </w:rPr>
      </w:pPr>
      <w:r w:rsidRPr="00014F5B">
        <w:rPr>
          <w:b/>
          <w:i/>
          <w:sz w:val="28"/>
          <w:szCs w:val="28"/>
        </w:rPr>
        <w:t>по программе подготовки специалистов среднего звена</w:t>
      </w:r>
    </w:p>
    <w:p w:rsidR="00344738" w:rsidRPr="00014F5B" w:rsidRDefault="00344738" w:rsidP="00344738">
      <w:pPr>
        <w:spacing w:after="200" w:line="276" w:lineRule="auto"/>
        <w:ind w:firstLine="142"/>
        <w:jc w:val="center"/>
        <w:rPr>
          <w:rFonts w:eastAsia="Calibri"/>
          <w:b/>
          <w:i/>
          <w:sz w:val="28"/>
          <w:szCs w:val="28"/>
          <w:lang w:eastAsia="en-US"/>
        </w:rPr>
      </w:pPr>
      <w:r w:rsidRPr="00014F5B">
        <w:rPr>
          <w:b/>
          <w:i/>
          <w:sz w:val="28"/>
          <w:szCs w:val="28"/>
        </w:rPr>
        <w:t xml:space="preserve">специальности </w:t>
      </w:r>
      <w:r w:rsidR="008B7D40" w:rsidRPr="00014F5B">
        <w:rPr>
          <w:b/>
          <w:i/>
          <w:sz w:val="28"/>
          <w:szCs w:val="28"/>
        </w:rPr>
        <w:t>43.02.15 Поварское и кондитерское дело</w:t>
      </w:r>
    </w:p>
    <w:p w:rsidR="0009728A" w:rsidRPr="00014F5B" w:rsidRDefault="00344738" w:rsidP="0009728A">
      <w:pPr>
        <w:spacing w:line="276" w:lineRule="auto"/>
        <w:jc w:val="center"/>
        <w:rPr>
          <w:rFonts w:eastAsia="Calibri"/>
          <w:b/>
          <w:i/>
          <w:sz w:val="28"/>
          <w:szCs w:val="28"/>
          <w:lang w:eastAsia="en-US"/>
        </w:rPr>
      </w:pPr>
      <w:r w:rsidRPr="00014F5B">
        <w:rPr>
          <w:rFonts w:eastAsia="Calibri"/>
          <w:b/>
          <w:i/>
          <w:sz w:val="28"/>
          <w:szCs w:val="28"/>
          <w:lang w:eastAsia="en-US"/>
        </w:rPr>
        <w:t xml:space="preserve">профиль получаемого профессионального образования </w:t>
      </w:r>
      <w:r w:rsidR="0009728A" w:rsidRPr="00014F5B">
        <w:rPr>
          <w:rFonts w:eastAsia="Calibri"/>
          <w:b/>
          <w:i/>
          <w:sz w:val="28"/>
          <w:szCs w:val="28"/>
          <w:lang w:eastAsia="en-US"/>
        </w:rPr>
        <w:t>–</w:t>
      </w:r>
    </w:p>
    <w:p w:rsidR="0009728A" w:rsidRPr="00014F5B" w:rsidRDefault="0009728A" w:rsidP="0009728A">
      <w:pPr>
        <w:spacing w:line="276" w:lineRule="auto"/>
        <w:jc w:val="center"/>
        <w:rPr>
          <w:b/>
          <w:i/>
          <w:sz w:val="28"/>
          <w:szCs w:val="28"/>
        </w:rPr>
      </w:pPr>
      <w:r w:rsidRPr="00014F5B">
        <w:rPr>
          <w:b/>
          <w:i/>
          <w:sz w:val="28"/>
          <w:szCs w:val="28"/>
        </w:rPr>
        <w:t>социально-экономический</w:t>
      </w:r>
    </w:p>
    <w:p w:rsidR="00344738" w:rsidRPr="00014F5B" w:rsidRDefault="00344738" w:rsidP="00344738">
      <w:pPr>
        <w:spacing w:after="200" w:line="276" w:lineRule="auto"/>
        <w:jc w:val="center"/>
        <w:rPr>
          <w:rFonts w:eastAsia="Calibri"/>
          <w:sz w:val="28"/>
          <w:szCs w:val="28"/>
          <w:lang w:eastAsia="en-US"/>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82386C" w:rsidRPr="00014F5B" w:rsidRDefault="0082386C" w:rsidP="00C14E42">
      <w:pPr>
        <w:jc w:val="center"/>
        <w:rPr>
          <w:sz w:val="28"/>
          <w:szCs w:val="28"/>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C14E42" w:rsidRPr="00014F5B" w:rsidRDefault="00C14E42" w:rsidP="00C14E42">
      <w:pPr>
        <w:jc w:val="center"/>
        <w:rPr>
          <w:sz w:val="28"/>
          <w:szCs w:val="28"/>
        </w:rPr>
      </w:pPr>
    </w:p>
    <w:p w:rsidR="00130DE9" w:rsidRPr="00014F5B" w:rsidRDefault="00130DE9" w:rsidP="00C14E42">
      <w:pPr>
        <w:jc w:val="center"/>
        <w:rPr>
          <w:sz w:val="28"/>
          <w:szCs w:val="28"/>
        </w:rPr>
      </w:pPr>
    </w:p>
    <w:p w:rsidR="00E85E91" w:rsidRPr="00014F5B" w:rsidRDefault="00E85E91" w:rsidP="00C14E42">
      <w:pPr>
        <w:jc w:val="center"/>
        <w:rPr>
          <w:sz w:val="28"/>
          <w:szCs w:val="28"/>
        </w:rPr>
      </w:pPr>
    </w:p>
    <w:p w:rsidR="00E85E91" w:rsidRPr="00014F5B" w:rsidRDefault="00E85E91" w:rsidP="00C14E42">
      <w:pPr>
        <w:jc w:val="center"/>
        <w:rPr>
          <w:sz w:val="28"/>
          <w:szCs w:val="28"/>
        </w:rPr>
      </w:pPr>
    </w:p>
    <w:p w:rsidR="00130DE9" w:rsidRPr="00014F5B" w:rsidRDefault="00130DE9" w:rsidP="00C14E42">
      <w:pPr>
        <w:jc w:val="center"/>
        <w:rPr>
          <w:sz w:val="28"/>
          <w:szCs w:val="28"/>
        </w:rPr>
      </w:pPr>
    </w:p>
    <w:p w:rsidR="00C14E42" w:rsidRPr="00014F5B" w:rsidRDefault="00C14E42" w:rsidP="00C14E42">
      <w:pPr>
        <w:jc w:val="center"/>
        <w:rPr>
          <w:sz w:val="28"/>
          <w:szCs w:val="28"/>
        </w:rPr>
      </w:pPr>
    </w:p>
    <w:p w:rsidR="00C14E42" w:rsidRDefault="00C14E42" w:rsidP="00C14E42">
      <w:pPr>
        <w:jc w:val="center"/>
        <w:rPr>
          <w:sz w:val="28"/>
          <w:szCs w:val="28"/>
        </w:rPr>
      </w:pPr>
    </w:p>
    <w:p w:rsidR="00B53BB7" w:rsidRDefault="00B53BB7" w:rsidP="00C14E42">
      <w:pPr>
        <w:jc w:val="center"/>
        <w:rPr>
          <w:sz w:val="28"/>
          <w:szCs w:val="28"/>
        </w:rPr>
      </w:pPr>
    </w:p>
    <w:p w:rsidR="00B53BB7" w:rsidRDefault="00B53BB7" w:rsidP="00C14E42">
      <w:pPr>
        <w:jc w:val="center"/>
        <w:rPr>
          <w:sz w:val="28"/>
          <w:szCs w:val="28"/>
        </w:rPr>
      </w:pPr>
    </w:p>
    <w:p w:rsidR="00B53BB7" w:rsidRDefault="00B53BB7" w:rsidP="00C14E42">
      <w:pPr>
        <w:jc w:val="center"/>
        <w:rPr>
          <w:sz w:val="28"/>
          <w:szCs w:val="28"/>
        </w:rPr>
      </w:pPr>
    </w:p>
    <w:p w:rsidR="00B53BB7" w:rsidRPr="00014F5B" w:rsidRDefault="00B53BB7" w:rsidP="00C14E42">
      <w:pPr>
        <w:jc w:val="center"/>
        <w:rPr>
          <w:sz w:val="28"/>
          <w:szCs w:val="28"/>
        </w:rPr>
      </w:pPr>
    </w:p>
    <w:p w:rsidR="00C14E42" w:rsidRPr="00014F5B" w:rsidRDefault="007D0477" w:rsidP="00C14E42">
      <w:pPr>
        <w:jc w:val="center"/>
        <w:rPr>
          <w:b/>
          <w:sz w:val="28"/>
          <w:szCs w:val="28"/>
        </w:rPr>
      </w:pPr>
      <w:r w:rsidRPr="00014F5B">
        <w:rPr>
          <w:b/>
          <w:sz w:val="28"/>
          <w:szCs w:val="28"/>
        </w:rPr>
        <w:t>г. Краснодар</w:t>
      </w:r>
      <w:r w:rsidR="00A21EB2" w:rsidRPr="00014F5B">
        <w:rPr>
          <w:b/>
          <w:sz w:val="28"/>
          <w:szCs w:val="28"/>
        </w:rPr>
        <w:t xml:space="preserve">, </w:t>
      </w:r>
      <w:r w:rsidR="001406AB" w:rsidRPr="00014F5B">
        <w:rPr>
          <w:b/>
          <w:sz w:val="28"/>
          <w:szCs w:val="28"/>
        </w:rPr>
        <w:t>20</w:t>
      </w:r>
      <w:r w:rsidR="008B7D40" w:rsidRPr="00014F5B">
        <w:rPr>
          <w:b/>
          <w:sz w:val="28"/>
          <w:szCs w:val="28"/>
        </w:rPr>
        <w:t>2</w:t>
      </w:r>
      <w:r w:rsidR="00E62FD0">
        <w:rPr>
          <w:b/>
          <w:sz w:val="28"/>
          <w:szCs w:val="28"/>
        </w:rPr>
        <w:t>2</w:t>
      </w:r>
    </w:p>
    <w:p w:rsidR="00CD0CF7" w:rsidRDefault="00CD0CF7" w:rsidP="00181F9F">
      <w:pPr>
        <w:spacing w:after="200" w:line="276" w:lineRule="auto"/>
        <w:jc w:val="both"/>
        <w:rPr>
          <w:sz w:val="28"/>
          <w:szCs w:val="28"/>
          <w:lang w:eastAsia="ru-RU"/>
        </w:rPr>
      </w:pPr>
    </w:p>
    <w:tbl>
      <w:tblPr>
        <w:tblpPr w:leftFromText="180" w:rightFromText="180" w:vertAnchor="text" w:horzAnchor="margin" w:tblpY="172"/>
        <w:tblW w:w="0" w:type="auto"/>
        <w:tblLook w:val="04A0" w:firstRow="1" w:lastRow="0" w:firstColumn="1" w:lastColumn="0" w:noHBand="0" w:noVBand="1"/>
      </w:tblPr>
      <w:tblGrid>
        <w:gridCol w:w="5353"/>
        <w:gridCol w:w="4785"/>
      </w:tblGrid>
      <w:tr w:rsidR="00CD0CF7" w:rsidRPr="00AA2CF1" w:rsidTr="00CD0CF7">
        <w:trPr>
          <w:trHeight w:val="2268"/>
        </w:trPr>
        <w:tc>
          <w:tcPr>
            <w:tcW w:w="5353" w:type="dxa"/>
          </w:tcPr>
          <w:p w:rsidR="00CD0CF7" w:rsidRPr="00AA2CF1" w:rsidRDefault="00CD0CF7" w:rsidP="00CD0CF7">
            <w:pPr>
              <w:jc w:val="center"/>
              <w:rPr>
                <w:b/>
                <w:sz w:val="28"/>
                <w:szCs w:val="28"/>
                <w:lang w:eastAsia="ru-RU"/>
              </w:rPr>
            </w:pPr>
            <w:r w:rsidRPr="00AA2CF1">
              <w:rPr>
                <w:b/>
                <w:sz w:val="28"/>
                <w:szCs w:val="28"/>
                <w:lang w:eastAsia="ru-RU"/>
              </w:rPr>
              <w:lastRenderedPageBreak/>
              <w:t>СОГЛАСОВАНО</w:t>
            </w:r>
          </w:p>
          <w:p w:rsidR="00CD0CF7" w:rsidRPr="00AA2CF1" w:rsidRDefault="00CD0CF7" w:rsidP="00CD0CF7">
            <w:pPr>
              <w:rPr>
                <w:sz w:val="28"/>
                <w:szCs w:val="28"/>
                <w:lang w:eastAsia="ru-RU"/>
              </w:rPr>
            </w:pPr>
            <w:r w:rsidRPr="00AA2CF1">
              <w:rPr>
                <w:sz w:val="28"/>
                <w:szCs w:val="28"/>
                <w:lang w:eastAsia="ru-RU"/>
              </w:rPr>
              <w:t>Заместитель директора по НМР</w:t>
            </w:r>
          </w:p>
          <w:p w:rsidR="00CD0CF7" w:rsidRPr="00AA2CF1" w:rsidRDefault="00CD0CF7" w:rsidP="00CD0CF7">
            <w:pPr>
              <w:rPr>
                <w:i/>
                <w:sz w:val="28"/>
                <w:szCs w:val="28"/>
                <w:lang w:eastAsia="ru-RU"/>
              </w:rPr>
            </w:pPr>
            <w:r w:rsidRPr="00AA2CF1">
              <w:rPr>
                <w:sz w:val="28"/>
                <w:szCs w:val="28"/>
                <w:lang w:eastAsia="ru-RU"/>
              </w:rPr>
              <w:t xml:space="preserve">ГАПОУ КК КГТК </w:t>
            </w:r>
          </w:p>
          <w:p w:rsidR="00CD0CF7" w:rsidRPr="00AA2CF1" w:rsidRDefault="00CD0CF7" w:rsidP="00CD0CF7">
            <w:pPr>
              <w:rPr>
                <w:sz w:val="28"/>
                <w:szCs w:val="28"/>
                <w:lang w:eastAsia="ru-RU"/>
              </w:rPr>
            </w:pPr>
            <w:r w:rsidRPr="00AA2CF1">
              <w:rPr>
                <w:sz w:val="28"/>
                <w:szCs w:val="28"/>
                <w:lang w:eastAsia="ru-RU"/>
              </w:rPr>
              <w:t>______________ Н.И. Тутынина</w:t>
            </w:r>
          </w:p>
          <w:p w:rsidR="00CD0CF7" w:rsidRPr="00AA2CF1" w:rsidRDefault="00CD0CF7" w:rsidP="00CD0CF7">
            <w:pPr>
              <w:rPr>
                <w:sz w:val="28"/>
                <w:szCs w:val="28"/>
                <w:lang w:eastAsia="ru-RU"/>
              </w:rPr>
            </w:pPr>
            <w:r w:rsidRPr="00AA2CF1">
              <w:rPr>
                <w:sz w:val="28"/>
                <w:szCs w:val="28"/>
                <w:lang w:eastAsia="ru-RU"/>
              </w:rPr>
              <w:t xml:space="preserve">«___» _____________ </w:t>
            </w:r>
            <w:r>
              <w:rPr>
                <w:sz w:val="28"/>
                <w:szCs w:val="28"/>
                <w:lang w:eastAsia="ru-RU"/>
              </w:rPr>
              <w:t>202</w:t>
            </w:r>
            <w:r w:rsidR="00E62FD0">
              <w:rPr>
                <w:sz w:val="28"/>
                <w:szCs w:val="28"/>
                <w:lang w:eastAsia="ru-RU"/>
              </w:rPr>
              <w:t>2</w:t>
            </w:r>
            <w:r w:rsidRPr="00AA2CF1">
              <w:rPr>
                <w:sz w:val="28"/>
                <w:szCs w:val="28"/>
                <w:lang w:eastAsia="ru-RU"/>
              </w:rPr>
              <w:t xml:space="preserve"> г.</w:t>
            </w:r>
          </w:p>
          <w:p w:rsidR="00CD0CF7" w:rsidRPr="00AA2CF1" w:rsidRDefault="00CD0CF7" w:rsidP="00CD0CF7">
            <w:pPr>
              <w:rPr>
                <w:sz w:val="28"/>
                <w:szCs w:val="28"/>
                <w:lang w:eastAsia="ru-RU"/>
              </w:rPr>
            </w:pPr>
          </w:p>
        </w:tc>
        <w:tc>
          <w:tcPr>
            <w:tcW w:w="4785" w:type="dxa"/>
          </w:tcPr>
          <w:p w:rsidR="00CD0CF7" w:rsidRPr="00AA2CF1" w:rsidRDefault="00CD0CF7" w:rsidP="00CD0CF7">
            <w:pPr>
              <w:jc w:val="center"/>
              <w:rPr>
                <w:b/>
                <w:sz w:val="28"/>
                <w:szCs w:val="28"/>
                <w:lang w:eastAsia="ru-RU"/>
              </w:rPr>
            </w:pPr>
            <w:r w:rsidRPr="00AA2CF1">
              <w:rPr>
                <w:b/>
                <w:sz w:val="28"/>
                <w:szCs w:val="28"/>
                <w:lang w:eastAsia="ru-RU"/>
              </w:rPr>
              <w:t>УТВЕРЖДАЮ</w:t>
            </w:r>
          </w:p>
          <w:p w:rsidR="00CD0CF7" w:rsidRPr="00AA2CF1" w:rsidRDefault="00CD0CF7" w:rsidP="00CD0CF7">
            <w:pPr>
              <w:rPr>
                <w:sz w:val="28"/>
                <w:szCs w:val="28"/>
                <w:lang w:eastAsia="ru-RU"/>
              </w:rPr>
            </w:pPr>
            <w:r w:rsidRPr="00AA2CF1">
              <w:rPr>
                <w:sz w:val="28"/>
                <w:szCs w:val="28"/>
                <w:lang w:eastAsia="ru-RU"/>
              </w:rPr>
              <w:t>Заместитель директора по УР</w:t>
            </w:r>
          </w:p>
          <w:p w:rsidR="00CD0CF7" w:rsidRPr="00AA2CF1" w:rsidRDefault="00CD0CF7" w:rsidP="00CD0CF7">
            <w:pPr>
              <w:rPr>
                <w:sz w:val="28"/>
                <w:szCs w:val="28"/>
                <w:lang w:eastAsia="ru-RU"/>
              </w:rPr>
            </w:pPr>
            <w:r w:rsidRPr="00AA2CF1">
              <w:rPr>
                <w:sz w:val="28"/>
                <w:szCs w:val="28"/>
                <w:lang w:eastAsia="ru-RU"/>
              </w:rPr>
              <w:t xml:space="preserve">  ГАПОУ КК КГТК</w:t>
            </w:r>
          </w:p>
          <w:p w:rsidR="00CD0CF7" w:rsidRPr="00AA2CF1" w:rsidRDefault="00CD0CF7" w:rsidP="00CD0CF7">
            <w:pPr>
              <w:rPr>
                <w:sz w:val="28"/>
                <w:szCs w:val="28"/>
                <w:lang w:eastAsia="ru-RU"/>
              </w:rPr>
            </w:pPr>
            <w:r w:rsidRPr="00AA2CF1">
              <w:rPr>
                <w:sz w:val="28"/>
                <w:szCs w:val="28"/>
                <w:lang w:eastAsia="ru-RU"/>
              </w:rPr>
              <w:t>_______________ Г.А. Словцова</w:t>
            </w:r>
          </w:p>
          <w:p w:rsidR="00CD0CF7" w:rsidRPr="00AA2CF1" w:rsidRDefault="00CD0CF7" w:rsidP="00CD0CF7">
            <w:pPr>
              <w:rPr>
                <w:sz w:val="28"/>
                <w:szCs w:val="28"/>
                <w:lang w:eastAsia="ru-RU"/>
              </w:rPr>
            </w:pPr>
            <w:r w:rsidRPr="00AA2CF1">
              <w:rPr>
                <w:sz w:val="28"/>
                <w:szCs w:val="28"/>
                <w:lang w:eastAsia="ru-RU"/>
              </w:rPr>
              <w:t>«_____» _______________</w:t>
            </w:r>
            <w:r>
              <w:rPr>
                <w:sz w:val="28"/>
                <w:szCs w:val="28"/>
                <w:lang w:eastAsia="ru-RU"/>
              </w:rPr>
              <w:t>202</w:t>
            </w:r>
            <w:r w:rsidR="00E62FD0">
              <w:rPr>
                <w:sz w:val="28"/>
                <w:szCs w:val="28"/>
                <w:lang w:eastAsia="ru-RU"/>
              </w:rPr>
              <w:t>2</w:t>
            </w:r>
            <w:r>
              <w:rPr>
                <w:sz w:val="28"/>
                <w:szCs w:val="28"/>
                <w:lang w:eastAsia="ru-RU"/>
              </w:rPr>
              <w:t xml:space="preserve"> </w:t>
            </w:r>
            <w:r w:rsidRPr="00AA2CF1">
              <w:rPr>
                <w:sz w:val="28"/>
                <w:szCs w:val="28"/>
                <w:lang w:eastAsia="ru-RU"/>
              </w:rPr>
              <w:t>г.</w:t>
            </w:r>
          </w:p>
          <w:p w:rsidR="00CD0CF7" w:rsidRPr="00AA2CF1" w:rsidRDefault="00CD0CF7" w:rsidP="00CD0CF7">
            <w:pPr>
              <w:rPr>
                <w:sz w:val="28"/>
                <w:szCs w:val="28"/>
                <w:lang w:eastAsia="ru-RU"/>
              </w:rPr>
            </w:pPr>
          </w:p>
        </w:tc>
      </w:tr>
      <w:tr w:rsidR="00CD0CF7" w:rsidRPr="00AA2CF1" w:rsidTr="00CD0CF7">
        <w:trPr>
          <w:trHeight w:val="1414"/>
        </w:trPr>
        <w:tc>
          <w:tcPr>
            <w:tcW w:w="5353" w:type="dxa"/>
            <w:hideMark/>
          </w:tcPr>
          <w:p w:rsidR="00CD0CF7" w:rsidRPr="00AA2CF1" w:rsidRDefault="00CD0CF7" w:rsidP="00CD0CF7">
            <w:pPr>
              <w:spacing w:line="276" w:lineRule="auto"/>
              <w:jc w:val="center"/>
              <w:rPr>
                <w:b/>
                <w:sz w:val="28"/>
                <w:szCs w:val="28"/>
                <w:lang w:eastAsia="ru-RU"/>
              </w:rPr>
            </w:pPr>
            <w:r w:rsidRPr="00AA2CF1">
              <w:rPr>
                <w:b/>
                <w:sz w:val="28"/>
                <w:szCs w:val="28"/>
                <w:lang w:eastAsia="ru-RU"/>
              </w:rPr>
              <w:t>СОГЛАСОВАНО</w:t>
            </w:r>
          </w:p>
          <w:p w:rsidR="00CD0CF7" w:rsidRDefault="00CD0CF7" w:rsidP="00CD0CF7">
            <w:pPr>
              <w:spacing w:line="276" w:lineRule="auto"/>
              <w:rPr>
                <w:sz w:val="28"/>
                <w:szCs w:val="28"/>
                <w:lang w:eastAsia="ru-RU"/>
              </w:rPr>
            </w:pPr>
            <w:r>
              <w:rPr>
                <w:sz w:val="28"/>
                <w:szCs w:val="28"/>
                <w:lang w:eastAsia="ru-RU"/>
              </w:rPr>
              <w:t>Зав. Производством</w:t>
            </w:r>
          </w:p>
          <w:p w:rsidR="00CD0CF7" w:rsidRDefault="00CD0CF7" w:rsidP="00CD0CF7">
            <w:pPr>
              <w:spacing w:line="276" w:lineRule="auto"/>
              <w:rPr>
                <w:sz w:val="28"/>
                <w:szCs w:val="28"/>
                <w:lang w:eastAsia="ru-RU"/>
              </w:rPr>
            </w:pPr>
            <w:r>
              <w:rPr>
                <w:sz w:val="28"/>
                <w:szCs w:val="28"/>
                <w:lang w:eastAsia="ru-RU"/>
              </w:rPr>
              <w:t>ИП «Акатьев»</w:t>
            </w:r>
          </w:p>
          <w:p w:rsidR="00CD0CF7" w:rsidRPr="00AA2CF1" w:rsidRDefault="00CD0CF7" w:rsidP="00CD0CF7">
            <w:pPr>
              <w:spacing w:line="276" w:lineRule="auto"/>
              <w:rPr>
                <w:sz w:val="28"/>
                <w:szCs w:val="28"/>
                <w:lang w:eastAsia="ru-RU"/>
              </w:rPr>
            </w:pPr>
            <w:r>
              <w:rPr>
                <w:sz w:val="28"/>
                <w:szCs w:val="28"/>
                <w:lang w:eastAsia="ru-RU"/>
              </w:rPr>
              <w:t>Инженер-технолог ПОП</w:t>
            </w:r>
          </w:p>
          <w:p w:rsidR="00CD0CF7" w:rsidRPr="00AA2CF1" w:rsidRDefault="00CD0CF7" w:rsidP="00CD0CF7">
            <w:pPr>
              <w:spacing w:line="276" w:lineRule="auto"/>
              <w:rPr>
                <w:sz w:val="28"/>
                <w:szCs w:val="28"/>
                <w:lang w:eastAsia="ru-RU"/>
              </w:rPr>
            </w:pPr>
            <w:r>
              <w:rPr>
                <w:sz w:val="28"/>
                <w:szCs w:val="28"/>
                <w:lang w:eastAsia="ru-RU"/>
              </w:rPr>
              <w:t xml:space="preserve"> ____________ М.В. Митрофанова</w:t>
            </w:r>
          </w:p>
          <w:p w:rsidR="00CD0CF7" w:rsidRDefault="00CD0CF7" w:rsidP="00CD0CF7">
            <w:pPr>
              <w:rPr>
                <w:sz w:val="28"/>
                <w:szCs w:val="28"/>
                <w:lang w:eastAsia="ru-RU"/>
              </w:rPr>
            </w:pPr>
            <w:r>
              <w:rPr>
                <w:sz w:val="28"/>
                <w:szCs w:val="28"/>
                <w:lang w:eastAsia="ru-RU"/>
              </w:rPr>
              <w:t>«___»_____________ 202</w:t>
            </w:r>
            <w:r w:rsidR="00E62FD0">
              <w:rPr>
                <w:sz w:val="28"/>
                <w:szCs w:val="28"/>
                <w:lang w:eastAsia="ru-RU"/>
              </w:rPr>
              <w:t>2</w:t>
            </w:r>
            <w:r w:rsidRPr="00AA2CF1">
              <w:rPr>
                <w:sz w:val="28"/>
                <w:szCs w:val="28"/>
                <w:lang w:eastAsia="ru-RU"/>
              </w:rPr>
              <w:t xml:space="preserve"> г.</w:t>
            </w:r>
          </w:p>
          <w:p w:rsidR="00CD0CF7" w:rsidRPr="00AA2CF1" w:rsidRDefault="00CD0CF7" w:rsidP="00CD0CF7">
            <w:pPr>
              <w:rPr>
                <w:b/>
                <w:sz w:val="28"/>
                <w:szCs w:val="28"/>
                <w:lang w:eastAsia="ru-RU"/>
              </w:rPr>
            </w:pPr>
          </w:p>
        </w:tc>
        <w:tc>
          <w:tcPr>
            <w:tcW w:w="4785" w:type="dxa"/>
            <w:hideMark/>
          </w:tcPr>
          <w:p w:rsidR="00CD0CF7" w:rsidRPr="00AA2CF1" w:rsidRDefault="00CD0CF7" w:rsidP="00CD0CF7">
            <w:pPr>
              <w:jc w:val="center"/>
              <w:rPr>
                <w:b/>
                <w:sz w:val="28"/>
                <w:szCs w:val="28"/>
                <w:lang w:eastAsia="ru-RU"/>
              </w:rPr>
            </w:pPr>
            <w:r w:rsidRPr="00AA2CF1">
              <w:rPr>
                <w:b/>
                <w:sz w:val="28"/>
                <w:szCs w:val="28"/>
                <w:lang w:eastAsia="ru-RU"/>
              </w:rPr>
              <w:t>ОДОБРЕНО</w:t>
            </w:r>
          </w:p>
          <w:p w:rsidR="00CD0CF7" w:rsidRPr="00AA2CF1" w:rsidRDefault="00CD0CF7" w:rsidP="00CD0CF7">
            <w:pPr>
              <w:jc w:val="center"/>
              <w:rPr>
                <w:sz w:val="28"/>
                <w:szCs w:val="28"/>
                <w:lang w:eastAsia="ru-RU"/>
              </w:rPr>
            </w:pPr>
            <w:r w:rsidRPr="00AA2CF1">
              <w:rPr>
                <w:sz w:val="28"/>
                <w:szCs w:val="28"/>
                <w:lang w:eastAsia="ru-RU"/>
              </w:rPr>
              <w:t>на заседании педагогического совета</w:t>
            </w:r>
          </w:p>
          <w:p w:rsidR="00CD0CF7" w:rsidRPr="00AA2CF1" w:rsidRDefault="00CD0CF7" w:rsidP="00CD0CF7">
            <w:pPr>
              <w:jc w:val="right"/>
              <w:rPr>
                <w:sz w:val="28"/>
                <w:szCs w:val="28"/>
                <w:lang w:eastAsia="ru-RU"/>
              </w:rPr>
            </w:pPr>
            <w:r w:rsidRPr="00AA2CF1">
              <w:rPr>
                <w:sz w:val="28"/>
                <w:szCs w:val="28"/>
                <w:lang w:eastAsia="ru-RU"/>
              </w:rPr>
              <w:t>протокол №___</w:t>
            </w:r>
          </w:p>
          <w:p w:rsidR="00CD0CF7" w:rsidRPr="00AA2CF1" w:rsidRDefault="00CD0CF7" w:rsidP="00CD0CF7">
            <w:pPr>
              <w:jc w:val="right"/>
              <w:rPr>
                <w:sz w:val="28"/>
                <w:szCs w:val="28"/>
                <w:lang w:eastAsia="ru-RU"/>
              </w:rPr>
            </w:pPr>
            <w:r w:rsidRPr="00AA2CF1">
              <w:rPr>
                <w:sz w:val="28"/>
                <w:szCs w:val="28"/>
                <w:lang w:eastAsia="ru-RU"/>
              </w:rPr>
              <w:t xml:space="preserve">от«___» _____________ </w:t>
            </w:r>
            <w:r>
              <w:rPr>
                <w:sz w:val="28"/>
                <w:szCs w:val="28"/>
                <w:lang w:eastAsia="ru-RU"/>
              </w:rPr>
              <w:t>202</w:t>
            </w:r>
            <w:r w:rsidR="00E62FD0">
              <w:rPr>
                <w:sz w:val="28"/>
                <w:szCs w:val="28"/>
                <w:lang w:eastAsia="ru-RU"/>
              </w:rPr>
              <w:t>2</w:t>
            </w:r>
            <w:r w:rsidRPr="00AA2CF1">
              <w:rPr>
                <w:sz w:val="28"/>
                <w:szCs w:val="28"/>
                <w:lang w:eastAsia="ru-RU"/>
              </w:rPr>
              <w:t xml:space="preserve"> г.</w:t>
            </w:r>
          </w:p>
          <w:p w:rsidR="00CD0CF7" w:rsidRPr="00AA2CF1" w:rsidRDefault="00CD0CF7" w:rsidP="00CD0CF7">
            <w:pPr>
              <w:jc w:val="right"/>
              <w:rPr>
                <w:sz w:val="28"/>
                <w:szCs w:val="28"/>
                <w:lang w:eastAsia="ru-RU"/>
              </w:rPr>
            </w:pPr>
            <w:r w:rsidRPr="00AA2CF1">
              <w:rPr>
                <w:sz w:val="28"/>
                <w:szCs w:val="28"/>
                <w:lang w:eastAsia="ru-RU"/>
              </w:rPr>
              <w:t>Секретарь ___________И.А.Руденко</w:t>
            </w:r>
          </w:p>
        </w:tc>
      </w:tr>
      <w:tr w:rsidR="00CD0CF7" w:rsidRPr="00AA2CF1" w:rsidTr="00CD0CF7">
        <w:trPr>
          <w:trHeight w:val="2092"/>
        </w:trPr>
        <w:tc>
          <w:tcPr>
            <w:tcW w:w="5353" w:type="dxa"/>
            <w:hideMark/>
          </w:tcPr>
          <w:p w:rsidR="00CD0CF7" w:rsidRPr="00AA2CF1" w:rsidRDefault="00CD0CF7" w:rsidP="00CD0CF7">
            <w:pPr>
              <w:spacing w:line="276" w:lineRule="auto"/>
              <w:jc w:val="center"/>
              <w:rPr>
                <w:b/>
                <w:sz w:val="28"/>
                <w:szCs w:val="28"/>
                <w:lang w:eastAsia="ru-RU"/>
              </w:rPr>
            </w:pPr>
            <w:r w:rsidRPr="00AA2CF1">
              <w:rPr>
                <w:b/>
                <w:sz w:val="28"/>
                <w:szCs w:val="28"/>
                <w:lang w:eastAsia="ru-RU"/>
              </w:rPr>
              <w:t>РАССМОТРЕНО</w:t>
            </w:r>
          </w:p>
          <w:p w:rsidR="00CD0CF7" w:rsidRPr="00AA2CF1" w:rsidRDefault="00CD0CF7" w:rsidP="00CD0CF7">
            <w:pPr>
              <w:rPr>
                <w:sz w:val="28"/>
                <w:szCs w:val="28"/>
                <w:lang w:eastAsia="ru-RU"/>
              </w:rPr>
            </w:pPr>
            <w:r w:rsidRPr="00AA2CF1">
              <w:rPr>
                <w:sz w:val="28"/>
                <w:szCs w:val="28"/>
                <w:lang w:eastAsia="ru-RU"/>
              </w:rPr>
              <w:t xml:space="preserve">на заседании кафедры </w:t>
            </w:r>
          </w:p>
          <w:p w:rsidR="00CD0CF7" w:rsidRPr="00AA2CF1" w:rsidRDefault="00CD0CF7" w:rsidP="00CD0CF7">
            <w:pPr>
              <w:rPr>
                <w:sz w:val="28"/>
                <w:szCs w:val="28"/>
                <w:lang w:eastAsia="ru-RU"/>
              </w:rPr>
            </w:pPr>
            <w:r w:rsidRPr="00AA2CF1">
              <w:rPr>
                <w:sz w:val="28"/>
                <w:szCs w:val="28"/>
                <w:lang w:eastAsia="ru-RU"/>
              </w:rPr>
              <w:t>сервиса и общественного питания</w:t>
            </w:r>
          </w:p>
          <w:p w:rsidR="00CD0CF7" w:rsidRPr="00AA2CF1" w:rsidRDefault="00CD0CF7" w:rsidP="00CD0CF7">
            <w:pPr>
              <w:rPr>
                <w:sz w:val="28"/>
                <w:szCs w:val="28"/>
                <w:lang w:eastAsia="ru-RU"/>
              </w:rPr>
            </w:pPr>
            <w:r w:rsidRPr="00AA2CF1">
              <w:rPr>
                <w:sz w:val="28"/>
                <w:szCs w:val="28"/>
                <w:lang w:eastAsia="ru-RU"/>
              </w:rPr>
              <w:t xml:space="preserve">Заведующий кафедрой </w:t>
            </w:r>
          </w:p>
          <w:p w:rsidR="00CD0CF7" w:rsidRPr="00AA2CF1" w:rsidRDefault="00CD0CF7" w:rsidP="00CD0CF7">
            <w:pPr>
              <w:rPr>
                <w:bCs/>
                <w:sz w:val="28"/>
                <w:szCs w:val="28"/>
                <w:lang w:eastAsia="ru-RU"/>
              </w:rPr>
            </w:pPr>
            <w:r w:rsidRPr="00AA2CF1">
              <w:rPr>
                <w:bCs/>
                <w:sz w:val="28"/>
                <w:szCs w:val="28"/>
                <w:lang w:eastAsia="ru-RU"/>
              </w:rPr>
              <w:t xml:space="preserve">_______________   </w:t>
            </w:r>
            <w:r>
              <w:rPr>
                <w:bCs/>
                <w:sz w:val="28"/>
                <w:szCs w:val="28"/>
                <w:lang w:eastAsia="ru-RU"/>
              </w:rPr>
              <w:t xml:space="preserve"> Е.И.</w:t>
            </w:r>
            <w:r w:rsidRPr="00AA2CF1">
              <w:rPr>
                <w:bCs/>
                <w:sz w:val="28"/>
                <w:szCs w:val="28"/>
                <w:lang w:eastAsia="ru-RU"/>
              </w:rPr>
              <w:t xml:space="preserve"> </w:t>
            </w:r>
            <w:r>
              <w:rPr>
                <w:bCs/>
                <w:sz w:val="28"/>
                <w:szCs w:val="28"/>
                <w:lang w:eastAsia="ru-RU"/>
              </w:rPr>
              <w:t xml:space="preserve">Толстихина </w:t>
            </w:r>
          </w:p>
          <w:p w:rsidR="00CD0CF7" w:rsidRPr="00AA2CF1" w:rsidRDefault="00CD0CF7" w:rsidP="00CD0CF7">
            <w:pPr>
              <w:spacing w:line="276" w:lineRule="auto"/>
              <w:rPr>
                <w:b/>
                <w:sz w:val="28"/>
                <w:szCs w:val="28"/>
                <w:lang w:eastAsia="ru-RU"/>
              </w:rPr>
            </w:pPr>
            <w:r w:rsidRPr="00AA2CF1">
              <w:rPr>
                <w:sz w:val="28"/>
                <w:szCs w:val="28"/>
                <w:lang w:eastAsia="ru-RU"/>
              </w:rPr>
              <w:t xml:space="preserve"> «___» _____________ </w:t>
            </w:r>
            <w:r>
              <w:rPr>
                <w:sz w:val="28"/>
                <w:szCs w:val="28"/>
                <w:lang w:eastAsia="ru-RU"/>
              </w:rPr>
              <w:t>202</w:t>
            </w:r>
            <w:r w:rsidR="00E62FD0">
              <w:rPr>
                <w:sz w:val="28"/>
                <w:szCs w:val="28"/>
                <w:lang w:eastAsia="ru-RU"/>
              </w:rPr>
              <w:t>2</w:t>
            </w:r>
            <w:r w:rsidRPr="00AA2CF1">
              <w:rPr>
                <w:sz w:val="28"/>
                <w:szCs w:val="28"/>
                <w:lang w:eastAsia="ru-RU"/>
              </w:rPr>
              <w:t xml:space="preserve"> г.</w:t>
            </w:r>
          </w:p>
        </w:tc>
        <w:tc>
          <w:tcPr>
            <w:tcW w:w="4785" w:type="dxa"/>
          </w:tcPr>
          <w:p w:rsidR="00CD0CF7" w:rsidRPr="00AA2CF1" w:rsidRDefault="00CD0CF7" w:rsidP="00CD0CF7">
            <w:pPr>
              <w:spacing w:line="276" w:lineRule="auto"/>
              <w:jc w:val="center"/>
              <w:rPr>
                <w:b/>
                <w:sz w:val="28"/>
                <w:szCs w:val="28"/>
                <w:lang w:eastAsia="ru-RU"/>
              </w:rPr>
            </w:pPr>
          </w:p>
        </w:tc>
      </w:tr>
    </w:tbl>
    <w:p w:rsidR="00CD0CF7" w:rsidRPr="00014F5B" w:rsidRDefault="00CD0CF7" w:rsidP="00181F9F">
      <w:pPr>
        <w:spacing w:after="200" w:line="276" w:lineRule="auto"/>
        <w:jc w:val="both"/>
        <w:rPr>
          <w:sz w:val="28"/>
          <w:szCs w:val="28"/>
          <w:lang w:eastAsia="ru-RU"/>
        </w:rPr>
      </w:pPr>
    </w:p>
    <w:p w:rsidR="00181F9F" w:rsidRPr="00014F5B" w:rsidRDefault="00181F9F" w:rsidP="008B7D40">
      <w:pPr>
        <w:spacing w:after="200" w:line="276" w:lineRule="auto"/>
        <w:jc w:val="both"/>
        <w:rPr>
          <w:sz w:val="28"/>
          <w:szCs w:val="28"/>
          <w:lang w:eastAsia="ru-RU"/>
        </w:rPr>
      </w:pPr>
      <w:r w:rsidRPr="00014F5B">
        <w:rPr>
          <w:sz w:val="28"/>
          <w:szCs w:val="28"/>
          <w:lang w:eastAsia="ru-RU"/>
        </w:rPr>
        <w:t xml:space="preserve">Рабочая программа разработана на основе Федерального государственного стандарта среднего профессионального образования по специальности </w:t>
      </w:r>
      <w:r w:rsidR="008B7D40" w:rsidRPr="00014F5B">
        <w:rPr>
          <w:sz w:val="28"/>
          <w:szCs w:val="28"/>
          <w:lang w:eastAsia="ru-RU"/>
        </w:rPr>
        <w:t>43.02.15 Поварское и кондитерское дело, утверждённого приказом Министерства образования и науки Российской Федерации № 1565 от 9 декабря 2016 года, зарегистрированного Министерством юстиции России № 44828 от 20 декабря 2016 года; укрупненная группа 43.00.00 Сервис и туризм</w:t>
      </w:r>
      <w:r w:rsidRPr="00014F5B">
        <w:rPr>
          <w:sz w:val="28"/>
          <w:szCs w:val="28"/>
          <w:lang w:eastAsia="ru-RU"/>
        </w:rPr>
        <w:t xml:space="preserve">, рабочего учебного плана № </w:t>
      </w:r>
      <w:r w:rsidR="006C2864" w:rsidRPr="00014F5B">
        <w:rPr>
          <w:sz w:val="28"/>
          <w:szCs w:val="28"/>
          <w:lang w:eastAsia="ru-RU"/>
        </w:rPr>
        <w:t>1</w:t>
      </w:r>
      <w:r w:rsidR="00E62FD0">
        <w:rPr>
          <w:sz w:val="28"/>
          <w:szCs w:val="28"/>
          <w:lang w:eastAsia="ru-RU"/>
        </w:rPr>
        <w:t>4</w:t>
      </w:r>
      <w:r w:rsidR="006C2864" w:rsidRPr="00014F5B">
        <w:rPr>
          <w:sz w:val="28"/>
          <w:szCs w:val="28"/>
          <w:lang w:eastAsia="ru-RU"/>
        </w:rPr>
        <w:t>4</w:t>
      </w:r>
      <w:r w:rsidRPr="00014F5B">
        <w:rPr>
          <w:sz w:val="28"/>
          <w:szCs w:val="28"/>
          <w:lang w:eastAsia="ru-RU"/>
        </w:rPr>
        <w:t>, утвержденного «</w:t>
      </w:r>
      <w:r w:rsidR="006C2864" w:rsidRPr="00E62FD0">
        <w:rPr>
          <w:color w:val="FF0000"/>
          <w:sz w:val="28"/>
          <w:szCs w:val="28"/>
          <w:lang w:eastAsia="ru-RU"/>
        </w:rPr>
        <w:t>15</w:t>
      </w:r>
      <w:r w:rsidRPr="00E62FD0">
        <w:rPr>
          <w:color w:val="FF0000"/>
          <w:sz w:val="28"/>
          <w:szCs w:val="28"/>
          <w:lang w:eastAsia="ru-RU"/>
        </w:rPr>
        <w:t xml:space="preserve">» </w:t>
      </w:r>
      <w:r w:rsidR="006C2864" w:rsidRPr="00E62FD0">
        <w:rPr>
          <w:color w:val="FF0000"/>
          <w:sz w:val="28"/>
          <w:szCs w:val="28"/>
          <w:lang w:eastAsia="ru-RU"/>
        </w:rPr>
        <w:t>июня</w:t>
      </w:r>
      <w:r w:rsidR="008B7D40" w:rsidRPr="00E62FD0">
        <w:rPr>
          <w:color w:val="FF0000"/>
          <w:sz w:val="28"/>
          <w:szCs w:val="28"/>
          <w:lang w:eastAsia="ru-RU"/>
        </w:rPr>
        <w:t xml:space="preserve"> 202</w:t>
      </w:r>
      <w:r w:rsidR="006C2864" w:rsidRPr="00E62FD0">
        <w:rPr>
          <w:color w:val="FF0000"/>
          <w:sz w:val="28"/>
          <w:szCs w:val="28"/>
          <w:lang w:eastAsia="ru-RU"/>
        </w:rPr>
        <w:t>1</w:t>
      </w:r>
      <w:r w:rsidRPr="00014F5B">
        <w:rPr>
          <w:sz w:val="28"/>
          <w:szCs w:val="28"/>
          <w:lang w:eastAsia="ru-RU"/>
        </w:rPr>
        <w:t>.</w:t>
      </w:r>
    </w:p>
    <w:p w:rsidR="00181F9F" w:rsidRPr="00014F5B" w:rsidRDefault="00181F9F" w:rsidP="00181F9F">
      <w:pPr>
        <w:spacing w:line="276" w:lineRule="auto"/>
        <w:jc w:val="both"/>
        <w:rPr>
          <w:rFonts w:eastAsia="Calibri"/>
          <w:sz w:val="28"/>
          <w:szCs w:val="28"/>
          <w:lang w:eastAsia="en-US"/>
        </w:rPr>
      </w:pPr>
      <w:r w:rsidRPr="00014F5B">
        <w:rPr>
          <w:rFonts w:eastAsia="Calibri"/>
          <w:sz w:val="28"/>
          <w:szCs w:val="28"/>
          <w:lang w:eastAsia="en-US"/>
        </w:rPr>
        <w:t xml:space="preserve">Организация-разработчик: ГАПОУ КК КГТК </w:t>
      </w:r>
    </w:p>
    <w:tbl>
      <w:tblPr>
        <w:tblW w:w="10349" w:type="dxa"/>
        <w:tblInd w:w="-176" w:type="dxa"/>
        <w:tblLook w:val="04A0" w:firstRow="1" w:lastRow="0" w:firstColumn="1" w:lastColumn="0" w:noHBand="0" w:noVBand="1"/>
      </w:tblPr>
      <w:tblGrid>
        <w:gridCol w:w="8081"/>
        <w:gridCol w:w="2268"/>
      </w:tblGrid>
      <w:tr w:rsidR="00181F9F" w:rsidRPr="00014F5B" w:rsidTr="00512AD8">
        <w:tc>
          <w:tcPr>
            <w:tcW w:w="8081" w:type="dxa"/>
            <w:shd w:val="clear" w:color="auto" w:fill="auto"/>
          </w:tcPr>
          <w:p w:rsidR="00181F9F" w:rsidRPr="00014F5B" w:rsidRDefault="00181F9F" w:rsidP="00956ADF">
            <w:pPr>
              <w:rPr>
                <w:rFonts w:eastAsia="Calibri"/>
                <w:sz w:val="28"/>
                <w:szCs w:val="28"/>
                <w:lang w:eastAsia="en-US"/>
              </w:rPr>
            </w:pPr>
            <w:r w:rsidRPr="00014F5B">
              <w:rPr>
                <w:rFonts w:eastAsia="Calibri"/>
                <w:sz w:val="28"/>
                <w:szCs w:val="28"/>
                <w:lang w:eastAsia="en-US"/>
              </w:rPr>
              <w:t xml:space="preserve">Разработчики: </w:t>
            </w:r>
            <w:r w:rsidR="00956ADF" w:rsidRPr="00014F5B">
              <w:rPr>
                <w:rFonts w:eastAsia="Calibri"/>
                <w:sz w:val="28"/>
                <w:szCs w:val="28"/>
                <w:lang w:eastAsia="en-US"/>
              </w:rPr>
              <w:t>Метальникова В.В. преподаватель</w:t>
            </w:r>
            <w:r w:rsidRPr="00014F5B">
              <w:rPr>
                <w:rFonts w:eastAsia="Calibri"/>
                <w:sz w:val="28"/>
                <w:szCs w:val="28"/>
                <w:lang w:eastAsia="en-US"/>
              </w:rPr>
              <w:t xml:space="preserve"> ГАПОУ КК КГТК,</w:t>
            </w:r>
          </w:p>
        </w:tc>
        <w:tc>
          <w:tcPr>
            <w:tcW w:w="2268" w:type="dxa"/>
            <w:shd w:val="clear" w:color="auto" w:fill="auto"/>
          </w:tcPr>
          <w:p w:rsidR="00181F9F" w:rsidRPr="00014F5B" w:rsidRDefault="00181F9F" w:rsidP="00512AD8">
            <w:pPr>
              <w:jc w:val="center"/>
              <w:rPr>
                <w:rFonts w:eastAsia="Calibri"/>
                <w:lang w:eastAsia="en-US"/>
              </w:rPr>
            </w:pPr>
          </w:p>
          <w:p w:rsidR="00181F9F" w:rsidRPr="00014F5B" w:rsidRDefault="00181F9F" w:rsidP="00512AD8">
            <w:pPr>
              <w:jc w:val="center"/>
              <w:rPr>
                <w:rFonts w:eastAsia="Calibri"/>
                <w:lang w:eastAsia="en-US"/>
              </w:rPr>
            </w:pPr>
            <w:r w:rsidRPr="00014F5B">
              <w:rPr>
                <w:rFonts w:eastAsia="Calibri"/>
                <w:lang w:eastAsia="en-US"/>
              </w:rPr>
              <w:t>____________</w:t>
            </w:r>
          </w:p>
          <w:p w:rsidR="00181F9F" w:rsidRPr="00014F5B" w:rsidRDefault="00181F9F" w:rsidP="00512AD8">
            <w:pPr>
              <w:jc w:val="center"/>
              <w:rPr>
                <w:rFonts w:eastAsia="Calibri"/>
                <w:lang w:eastAsia="en-US"/>
              </w:rPr>
            </w:pPr>
            <w:r w:rsidRPr="00014F5B">
              <w:rPr>
                <w:rFonts w:eastAsia="Calibri"/>
                <w:lang w:eastAsia="en-US"/>
              </w:rPr>
              <w:t>(подпись)</w:t>
            </w:r>
          </w:p>
        </w:tc>
      </w:tr>
      <w:tr w:rsidR="00181F9F" w:rsidRPr="00014F5B" w:rsidTr="00512AD8">
        <w:tc>
          <w:tcPr>
            <w:tcW w:w="8081" w:type="dxa"/>
            <w:shd w:val="clear" w:color="auto" w:fill="auto"/>
          </w:tcPr>
          <w:p w:rsidR="00181F9F" w:rsidRPr="00014F5B" w:rsidRDefault="00181F9F" w:rsidP="00181F9F">
            <w:pPr>
              <w:rPr>
                <w:sz w:val="28"/>
                <w:szCs w:val="28"/>
                <w:lang w:eastAsia="ru-RU"/>
              </w:rPr>
            </w:pPr>
          </w:p>
        </w:tc>
        <w:tc>
          <w:tcPr>
            <w:tcW w:w="2268" w:type="dxa"/>
            <w:shd w:val="clear" w:color="auto" w:fill="auto"/>
          </w:tcPr>
          <w:p w:rsidR="00181F9F" w:rsidRPr="00014F5B" w:rsidRDefault="00181F9F" w:rsidP="00512AD8">
            <w:pPr>
              <w:jc w:val="center"/>
              <w:rPr>
                <w:lang w:eastAsia="ru-RU"/>
              </w:rPr>
            </w:pPr>
          </w:p>
          <w:p w:rsidR="00181F9F" w:rsidRPr="00014F5B" w:rsidRDefault="00181F9F" w:rsidP="00512AD8">
            <w:pPr>
              <w:jc w:val="center"/>
              <w:rPr>
                <w:lang w:eastAsia="ru-RU"/>
              </w:rPr>
            </w:pPr>
          </w:p>
          <w:p w:rsidR="00181F9F" w:rsidRPr="00014F5B" w:rsidRDefault="00181F9F" w:rsidP="00512AD8">
            <w:pPr>
              <w:jc w:val="center"/>
              <w:rPr>
                <w:lang w:eastAsia="ru-RU"/>
              </w:rPr>
            </w:pPr>
          </w:p>
          <w:p w:rsidR="00181F9F" w:rsidRPr="00014F5B" w:rsidRDefault="00181F9F" w:rsidP="00512AD8">
            <w:pPr>
              <w:jc w:val="center"/>
              <w:rPr>
                <w:lang w:eastAsia="ru-RU"/>
              </w:rPr>
            </w:pPr>
          </w:p>
          <w:p w:rsidR="00181F9F" w:rsidRPr="00014F5B" w:rsidRDefault="00181F9F" w:rsidP="00512AD8">
            <w:pPr>
              <w:jc w:val="center"/>
              <w:rPr>
                <w:lang w:eastAsia="ru-RU"/>
              </w:rPr>
            </w:pPr>
            <w:r w:rsidRPr="00014F5B">
              <w:rPr>
                <w:lang w:eastAsia="ru-RU"/>
              </w:rPr>
              <w:t>___________</w:t>
            </w:r>
          </w:p>
          <w:p w:rsidR="00181F9F" w:rsidRPr="00014F5B" w:rsidRDefault="00181F9F" w:rsidP="00512AD8">
            <w:pPr>
              <w:jc w:val="center"/>
              <w:rPr>
                <w:lang w:eastAsia="ru-RU"/>
              </w:rPr>
            </w:pPr>
            <w:r w:rsidRPr="00014F5B">
              <w:rPr>
                <w:lang w:eastAsia="ru-RU"/>
              </w:rPr>
              <w:t>(подпись)</w:t>
            </w:r>
          </w:p>
        </w:tc>
      </w:tr>
      <w:tr w:rsidR="00181F9F" w:rsidRPr="00014F5B" w:rsidTr="00512AD8">
        <w:tc>
          <w:tcPr>
            <w:tcW w:w="8081" w:type="dxa"/>
            <w:shd w:val="clear" w:color="auto" w:fill="auto"/>
          </w:tcPr>
          <w:p w:rsidR="00181F9F" w:rsidRPr="00014F5B" w:rsidRDefault="00181F9F" w:rsidP="00181F9F">
            <w:pPr>
              <w:ind w:right="-249"/>
              <w:rPr>
                <w:rFonts w:eastAsia="Calibri"/>
                <w:sz w:val="28"/>
                <w:szCs w:val="28"/>
                <w:lang w:eastAsia="en-US"/>
              </w:rPr>
            </w:pPr>
          </w:p>
        </w:tc>
        <w:tc>
          <w:tcPr>
            <w:tcW w:w="2268" w:type="dxa"/>
            <w:shd w:val="clear" w:color="auto" w:fill="auto"/>
          </w:tcPr>
          <w:p w:rsidR="00181F9F" w:rsidRPr="00014F5B" w:rsidRDefault="00181F9F" w:rsidP="00512AD8">
            <w:pPr>
              <w:jc w:val="center"/>
              <w:rPr>
                <w:rFonts w:eastAsia="Calibri"/>
                <w:lang w:eastAsia="en-US"/>
              </w:rPr>
            </w:pPr>
          </w:p>
          <w:p w:rsidR="00181F9F" w:rsidRPr="00014F5B" w:rsidRDefault="00181F9F" w:rsidP="00512AD8">
            <w:pPr>
              <w:jc w:val="center"/>
              <w:rPr>
                <w:rFonts w:eastAsia="Calibri"/>
                <w:lang w:eastAsia="en-US"/>
              </w:rPr>
            </w:pPr>
          </w:p>
          <w:p w:rsidR="00181F9F" w:rsidRPr="00014F5B" w:rsidRDefault="00181F9F" w:rsidP="00512AD8">
            <w:pPr>
              <w:jc w:val="center"/>
              <w:rPr>
                <w:rFonts w:eastAsia="Calibri"/>
                <w:lang w:eastAsia="en-US"/>
              </w:rPr>
            </w:pPr>
          </w:p>
          <w:p w:rsidR="00181F9F" w:rsidRPr="00014F5B" w:rsidRDefault="00181F9F" w:rsidP="00512AD8">
            <w:pPr>
              <w:jc w:val="center"/>
              <w:rPr>
                <w:rFonts w:eastAsia="Calibri"/>
                <w:lang w:eastAsia="en-US"/>
              </w:rPr>
            </w:pPr>
            <w:r w:rsidRPr="00014F5B">
              <w:rPr>
                <w:rFonts w:eastAsia="Calibri"/>
                <w:lang w:eastAsia="en-US"/>
              </w:rPr>
              <w:t>____________</w:t>
            </w:r>
          </w:p>
          <w:p w:rsidR="00181F9F" w:rsidRPr="00014F5B" w:rsidRDefault="00181F9F" w:rsidP="00512AD8">
            <w:pPr>
              <w:jc w:val="center"/>
              <w:rPr>
                <w:rFonts w:eastAsia="Calibri"/>
                <w:lang w:eastAsia="en-US"/>
              </w:rPr>
            </w:pPr>
            <w:r w:rsidRPr="00014F5B">
              <w:rPr>
                <w:rFonts w:eastAsia="Calibri"/>
                <w:lang w:eastAsia="en-US"/>
              </w:rPr>
              <w:t>(подпись)</w:t>
            </w:r>
          </w:p>
        </w:tc>
      </w:tr>
    </w:tbl>
    <w:p w:rsidR="00512AD8" w:rsidRPr="00014F5B" w:rsidRDefault="00512AD8">
      <w:pPr>
        <w:rPr>
          <w:b/>
          <w:sz w:val="28"/>
          <w:szCs w:val="28"/>
        </w:rPr>
      </w:pPr>
    </w:p>
    <w:p w:rsidR="003B082B" w:rsidRPr="00014F5B" w:rsidRDefault="003B082B" w:rsidP="007D0477">
      <w:pPr>
        <w:jc w:val="center"/>
        <w:rPr>
          <w:b/>
          <w:sz w:val="28"/>
          <w:szCs w:val="28"/>
        </w:rPr>
      </w:pPr>
      <w:r w:rsidRPr="00014F5B">
        <w:rPr>
          <w:b/>
          <w:sz w:val="28"/>
          <w:szCs w:val="28"/>
        </w:rPr>
        <w:lastRenderedPageBreak/>
        <w:t>СОДЕРЖАНИЕ</w:t>
      </w:r>
    </w:p>
    <w:p w:rsidR="003B082B" w:rsidRPr="00014F5B" w:rsidRDefault="003B082B" w:rsidP="003B082B">
      <w:pPr>
        <w:jc w:val="center"/>
        <w:rPr>
          <w:sz w:val="28"/>
          <w:szCs w:val="28"/>
        </w:rPr>
      </w:pPr>
    </w:p>
    <w:p w:rsidR="00A468A5" w:rsidRPr="00014F5B" w:rsidRDefault="00A468A5" w:rsidP="003B082B">
      <w:pPr>
        <w:jc w:val="center"/>
        <w:rPr>
          <w:sz w:val="28"/>
          <w:szCs w:val="28"/>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3B082B" w:rsidRPr="00014F5B">
        <w:trPr>
          <w:tblCellSpacing w:w="0" w:type="dxa"/>
        </w:trPr>
        <w:tc>
          <w:tcPr>
            <w:tcW w:w="9006" w:type="dxa"/>
          </w:tcPr>
          <w:p w:rsidR="003B082B" w:rsidRPr="00014F5B" w:rsidRDefault="00AF2DAA" w:rsidP="00CF64A5">
            <w:pPr>
              <w:jc w:val="center"/>
              <w:rPr>
                <w:b/>
                <w:color w:val="000000"/>
                <w:sz w:val="28"/>
                <w:szCs w:val="28"/>
              </w:rPr>
            </w:pPr>
            <w:r w:rsidRPr="00014F5B">
              <w:rPr>
                <w:b/>
                <w:color w:val="000000"/>
                <w:sz w:val="28"/>
                <w:szCs w:val="28"/>
              </w:rPr>
              <w:t>Название разделов</w:t>
            </w:r>
          </w:p>
        </w:tc>
        <w:tc>
          <w:tcPr>
            <w:tcW w:w="1275" w:type="dxa"/>
          </w:tcPr>
          <w:p w:rsidR="003B082B" w:rsidRPr="00014F5B" w:rsidRDefault="003B082B" w:rsidP="00CF64A5">
            <w:pPr>
              <w:pStyle w:val="af2"/>
              <w:spacing w:line="360" w:lineRule="auto"/>
              <w:jc w:val="center"/>
              <w:rPr>
                <w:b/>
                <w:color w:val="000000"/>
                <w:sz w:val="28"/>
                <w:szCs w:val="28"/>
              </w:rPr>
            </w:pPr>
            <w:r w:rsidRPr="00014F5B">
              <w:rPr>
                <w:b/>
                <w:color w:val="000000"/>
                <w:sz w:val="28"/>
                <w:szCs w:val="28"/>
              </w:rPr>
              <w:t>стр.</w:t>
            </w:r>
          </w:p>
        </w:tc>
      </w:tr>
      <w:tr w:rsidR="003B082B" w:rsidRPr="00014F5B">
        <w:trPr>
          <w:tblCellSpacing w:w="0" w:type="dxa"/>
        </w:trPr>
        <w:tc>
          <w:tcPr>
            <w:tcW w:w="9006" w:type="dxa"/>
          </w:tcPr>
          <w:p w:rsidR="003B082B" w:rsidRPr="00014F5B" w:rsidRDefault="0021161C" w:rsidP="00CF64A5">
            <w:pPr>
              <w:pStyle w:val="af2"/>
              <w:spacing w:line="360" w:lineRule="auto"/>
              <w:rPr>
                <w:color w:val="000000"/>
                <w:sz w:val="28"/>
                <w:szCs w:val="28"/>
              </w:rPr>
            </w:pPr>
            <w:r w:rsidRPr="00014F5B">
              <w:rPr>
                <w:color w:val="000000"/>
                <w:sz w:val="28"/>
                <w:szCs w:val="28"/>
              </w:rPr>
              <w:t xml:space="preserve">1. </w:t>
            </w:r>
            <w:r w:rsidR="003B082B" w:rsidRPr="00014F5B">
              <w:rPr>
                <w:color w:val="000000"/>
                <w:sz w:val="28"/>
                <w:szCs w:val="28"/>
              </w:rPr>
              <w:t xml:space="preserve">Паспорт программы </w:t>
            </w:r>
            <w:r w:rsidR="00A468A5" w:rsidRPr="00014F5B">
              <w:rPr>
                <w:color w:val="000000"/>
                <w:sz w:val="28"/>
                <w:szCs w:val="28"/>
              </w:rPr>
              <w:t>профессионального модуля</w:t>
            </w:r>
          </w:p>
        </w:tc>
        <w:tc>
          <w:tcPr>
            <w:tcW w:w="1275" w:type="dxa"/>
          </w:tcPr>
          <w:p w:rsidR="003B082B" w:rsidRPr="00014F5B" w:rsidRDefault="00CF64A5" w:rsidP="00CF64A5">
            <w:pPr>
              <w:pStyle w:val="af2"/>
              <w:spacing w:line="360" w:lineRule="auto"/>
              <w:jc w:val="center"/>
              <w:rPr>
                <w:color w:val="000000"/>
                <w:sz w:val="28"/>
                <w:szCs w:val="28"/>
              </w:rPr>
            </w:pPr>
            <w:r w:rsidRPr="00014F5B">
              <w:rPr>
                <w:color w:val="000000"/>
                <w:sz w:val="28"/>
                <w:szCs w:val="28"/>
              </w:rPr>
              <w:t>4</w:t>
            </w:r>
          </w:p>
        </w:tc>
      </w:tr>
      <w:tr w:rsidR="003B082B" w:rsidRPr="00014F5B">
        <w:trPr>
          <w:tblCellSpacing w:w="0" w:type="dxa"/>
        </w:trPr>
        <w:tc>
          <w:tcPr>
            <w:tcW w:w="9006" w:type="dxa"/>
          </w:tcPr>
          <w:p w:rsidR="003B082B" w:rsidRPr="00014F5B" w:rsidRDefault="0021161C" w:rsidP="00CF64A5">
            <w:pPr>
              <w:pStyle w:val="af2"/>
              <w:spacing w:line="360" w:lineRule="auto"/>
              <w:rPr>
                <w:color w:val="000000"/>
                <w:sz w:val="28"/>
                <w:szCs w:val="28"/>
              </w:rPr>
            </w:pPr>
            <w:r w:rsidRPr="00014F5B">
              <w:rPr>
                <w:color w:val="000000"/>
                <w:sz w:val="28"/>
                <w:szCs w:val="28"/>
              </w:rPr>
              <w:t xml:space="preserve">2. </w:t>
            </w:r>
            <w:r w:rsidR="009C6D49" w:rsidRPr="00014F5B">
              <w:rPr>
                <w:color w:val="000000"/>
                <w:sz w:val="28"/>
                <w:szCs w:val="28"/>
              </w:rPr>
              <w:t>Результаты освоения</w:t>
            </w:r>
            <w:r w:rsidR="00A468A5" w:rsidRPr="00014F5B">
              <w:rPr>
                <w:color w:val="000000"/>
                <w:sz w:val="28"/>
                <w:szCs w:val="28"/>
              </w:rPr>
              <w:t>профессионального модуля</w:t>
            </w:r>
          </w:p>
        </w:tc>
        <w:tc>
          <w:tcPr>
            <w:tcW w:w="1275" w:type="dxa"/>
          </w:tcPr>
          <w:p w:rsidR="003B082B" w:rsidRPr="00014F5B" w:rsidRDefault="00A23EBB" w:rsidP="00CF64A5">
            <w:pPr>
              <w:pStyle w:val="af2"/>
              <w:spacing w:line="360" w:lineRule="auto"/>
              <w:jc w:val="center"/>
              <w:rPr>
                <w:color w:val="000000"/>
                <w:sz w:val="28"/>
                <w:szCs w:val="28"/>
              </w:rPr>
            </w:pPr>
            <w:r w:rsidRPr="00014F5B">
              <w:rPr>
                <w:color w:val="000000"/>
                <w:sz w:val="28"/>
                <w:szCs w:val="28"/>
              </w:rPr>
              <w:t>8</w:t>
            </w:r>
          </w:p>
        </w:tc>
      </w:tr>
      <w:tr w:rsidR="009C6D49" w:rsidRPr="00014F5B">
        <w:trPr>
          <w:tblCellSpacing w:w="0" w:type="dxa"/>
        </w:trPr>
        <w:tc>
          <w:tcPr>
            <w:tcW w:w="9006" w:type="dxa"/>
          </w:tcPr>
          <w:p w:rsidR="009C6D49" w:rsidRPr="00014F5B" w:rsidRDefault="009C6D49" w:rsidP="00CF64A5">
            <w:pPr>
              <w:pStyle w:val="af2"/>
              <w:spacing w:line="360" w:lineRule="auto"/>
              <w:rPr>
                <w:color w:val="000000"/>
                <w:sz w:val="28"/>
                <w:szCs w:val="28"/>
              </w:rPr>
            </w:pPr>
            <w:r w:rsidRPr="00014F5B">
              <w:rPr>
                <w:color w:val="000000"/>
                <w:sz w:val="28"/>
                <w:szCs w:val="28"/>
              </w:rPr>
              <w:t>3 Структура и содержание профессионального модуля</w:t>
            </w:r>
          </w:p>
        </w:tc>
        <w:tc>
          <w:tcPr>
            <w:tcW w:w="1275" w:type="dxa"/>
          </w:tcPr>
          <w:p w:rsidR="009C6D49" w:rsidRPr="00014F5B" w:rsidRDefault="00A23EBB" w:rsidP="00CF64A5">
            <w:pPr>
              <w:pStyle w:val="af2"/>
              <w:spacing w:line="360" w:lineRule="auto"/>
              <w:jc w:val="center"/>
              <w:rPr>
                <w:color w:val="000000"/>
                <w:sz w:val="28"/>
                <w:szCs w:val="28"/>
              </w:rPr>
            </w:pPr>
            <w:r w:rsidRPr="00014F5B">
              <w:rPr>
                <w:color w:val="000000"/>
                <w:sz w:val="28"/>
                <w:szCs w:val="28"/>
              </w:rPr>
              <w:t>9</w:t>
            </w:r>
          </w:p>
        </w:tc>
      </w:tr>
      <w:tr w:rsidR="003B082B" w:rsidRPr="00014F5B">
        <w:trPr>
          <w:tblCellSpacing w:w="0" w:type="dxa"/>
        </w:trPr>
        <w:tc>
          <w:tcPr>
            <w:tcW w:w="9006" w:type="dxa"/>
          </w:tcPr>
          <w:p w:rsidR="003B082B" w:rsidRPr="00014F5B" w:rsidRDefault="009C6D49" w:rsidP="00CF64A5">
            <w:pPr>
              <w:pStyle w:val="af2"/>
              <w:spacing w:line="360" w:lineRule="auto"/>
              <w:rPr>
                <w:color w:val="000000"/>
                <w:sz w:val="28"/>
                <w:szCs w:val="28"/>
              </w:rPr>
            </w:pPr>
            <w:r w:rsidRPr="00014F5B">
              <w:rPr>
                <w:color w:val="000000"/>
                <w:sz w:val="28"/>
                <w:szCs w:val="28"/>
              </w:rPr>
              <w:t>4</w:t>
            </w:r>
            <w:r w:rsidR="003B082B" w:rsidRPr="00014F5B">
              <w:rPr>
                <w:color w:val="000000"/>
                <w:sz w:val="28"/>
                <w:szCs w:val="28"/>
              </w:rPr>
              <w:t xml:space="preserve">Условия реализации </w:t>
            </w:r>
            <w:r w:rsidR="00A468A5" w:rsidRPr="00014F5B">
              <w:rPr>
                <w:color w:val="000000"/>
                <w:sz w:val="28"/>
                <w:szCs w:val="28"/>
              </w:rPr>
              <w:t>профессионального моду</w:t>
            </w:r>
            <w:r w:rsidRPr="00014F5B">
              <w:rPr>
                <w:color w:val="000000"/>
                <w:sz w:val="28"/>
                <w:szCs w:val="28"/>
              </w:rPr>
              <w:t>л</w:t>
            </w:r>
            <w:r w:rsidR="00A468A5" w:rsidRPr="00014F5B">
              <w:rPr>
                <w:color w:val="000000"/>
                <w:sz w:val="28"/>
                <w:szCs w:val="28"/>
              </w:rPr>
              <w:t>я</w:t>
            </w:r>
          </w:p>
        </w:tc>
        <w:tc>
          <w:tcPr>
            <w:tcW w:w="1275" w:type="dxa"/>
          </w:tcPr>
          <w:p w:rsidR="003B082B" w:rsidRPr="00014F5B" w:rsidRDefault="00090A6A" w:rsidP="00AE1CFD">
            <w:pPr>
              <w:pStyle w:val="af2"/>
              <w:spacing w:line="360" w:lineRule="auto"/>
              <w:jc w:val="center"/>
              <w:rPr>
                <w:color w:val="000000"/>
                <w:sz w:val="28"/>
                <w:szCs w:val="28"/>
              </w:rPr>
            </w:pPr>
            <w:r w:rsidRPr="00014F5B">
              <w:rPr>
                <w:color w:val="000000"/>
                <w:sz w:val="28"/>
                <w:szCs w:val="28"/>
              </w:rPr>
              <w:t>17</w:t>
            </w:r>
          </w:p>
        </w:tc>
      </w:tr>
      <w:tr w:rsidR="003B082B" w:rsidRPr="00014F5B">
        <w:trPr>
          <w:tblCellSpacing w:w="0" w:type="dxa"/>
        </w:trPr>
        <w:tc>
          <w:tcPr>
            <w:tcW w:w="9006" w:type="dxa"/>
          </w:tcPr>
          <w:p w:rsidR="003B082B" w:rsidRPr="00014F5B" w:rsidRDefault="00132217" w:rsidP="00CF64A5">
            <w:pPr>
              <w:pStyle w:val="af2"/>
              <w:spacing w:line="360" w:lineRule="auto"/>
              <w:rPr>
                <w:color w:val="000000"/>
                <w:sz w:val="28"/>
                <w:szCs w:val="28"/>
              </w:rPr>
            </w:pPr>
            <w:r w:rsidRPr="00014F5B">
              <w:rPr>
                <w:color w:val="000000"/>
                <w:sz w:val="28"/>
                <w:szCs w:val="28"/>
              </w:rPr>
              <w:t>5</w:t>
            </w:r>
            <w:r w:rsidR="003B082B" w:rsidRPr="00014F5B">
              <w:rPr>
                <w:color w:val="000000"/>
                <w:sz w:val="28"/>
                <w:szCs w:val="28"/>
              </w:rPr>
              <w:t xml:space="preserve">Контроль и оценка результатов освоения </w:t>
            </w:r>
            <w:r w:rsidR="00A468A5" w:rsidRPr="00014F5B">
              <w:rPr>
                <w:color w:val="000000"/>
                <w:sz w:val="28"/>
                <w:szCs w:val="28"/>
              </w:rPr>
              <w:t>профессионального модуля</w:t>
            </w:r>
          </w:p>
        </w:tc>
        <w:tc>
          <w:tcPr>
            <w:tcW w:w="1275" w:type="dxa"/>
          </w:tcPr>
          <w:p w:rsidR="003B082B" w:rsidRPr="00014F5B" w:rsidRDefault="000F2DC0" w:rsidP="00090A6A">
            <w:pPr>
              <w:pStyle w:val="af2"/>
              <w:spacing w:line="360" w:lineRule="auto"/>
              <w:jc w:val="center"/>
              <w:rPr>
                <w:color w:val="000000"/>
                <w:sz w:val="28"/>
                <w:szCs w:val="28"/>
              </w:rPr>
            </w:pPr>
            <w:r w:rsidRPr="00014F5B">
              <w:rPr>
                <w:color w:val="000000"/>
                <w:sz w:val="28"/>
                <w:szCs w:val="28"/>
              </w:rPr>
              <w:t>2</w:t>
            </w:r>
            <w:r w:rsidR="00090A6A" w:rsidRPr="00014F5B">
              <w:rPr>
                <w:color w:val="000000"/>
                <w:sz w:val="28"/>
                <w:szCs w:val="28"/>
              </w:rPr>
              <w:t>1</w:t>
            </w:r>
          </w:p>
        </w:tc>
      </w:tr>
      <w:tr w:rsidR="00603991" w:rsidRPr="00014F5B">
        <w:trPr>
          <w:trHeight w:val="838"/>
          <w:tblCellSpacing w:w="0" w:type="dxa"/>
        </w:trPr>
        <w:tc>
          <w:tcPr>
            <w:tcW w:w="9006" w:type="dxa"/>
          </w:tcPr>
          <w:p w:rsidR="00603991" w:rsidRPr="00014F5B" w:rsidRDefault="00090A6A" w:rsidP="00CF64A5">
            <w:pPr>
              <w:rPr>
                <w:rFonts w:eastAsia="TimesNewRoman"/>
                <w:sz w:val="28"/>
              </w:rPr>
            </w:pPr>
            <w:r w:rsidRPr="00014F5B">
              <w:rPr>
                <w:rFonts w:eastAsia="TimesNewRoman"/>
                <w:sz w:val="28"/>
              </w:rPr>
              <w:t>6</w:t>
            </w:r>
            <w:r w:rsidR="00C164C9" w:rsidRPr="00014F5B">
              <w:rPr>
                <w:rFonts w:eastAsia="TimesNewRoman"/>
                <w:sz w:val="28"/>
              </w:rPr>
              <w:t xml:space="preserve"> Лист изменений и дополнений, внесенных в рабочую программу</w:t>
            </w:r>
          </w:p>
          <w:p w:rsidR="00603991" w:rsidRPr="00014F5B" w:rsidRDefault="00603991" w:rsidP="00CF64A5">
            <w:pPr>
              <w:pStyle w:val="af2"/>
              <w:spacing w:line="360" w:lineRule="auto"/>
              <w:rPr>
                <w:color w:val="000000"/>
                <w:sz w:val="18"/>
                <w:szCs w:val="28"/>
              </w:rPr>
            </w:pPr>
          </w:p>
        </w:tc>
        <w:tc>
          <w:tcPr>
            <w:tcW w:w="1275" w:type="dxa"/>
          </w:tcPr>
          <w:p w:rsidR="00603991" w:rsidRPr="00014F5B" w:rsidRDefault="00090A6A" w:rsidP="00AE1CFD">
            <w:pPr>
              <w:pStyle w:val="af2"/>
              <w:spacing w:line="360" w:lineRule="auto"/>
              <w:jc w:val="center"/>
              <w:rPr>
                <w:color w:val="000000"/>
                <w:sz w:val="28"/>
                <w:szCs w:val="28"/>
              </w:rPr>
            </w:pPr>
            <w:r w:rsidRPr="00014F5B">
              <w:rPr>
                <w:color w:val="000000"/>
                <w:sz w:val="28"/>
                <w:szCs w:val="28"/>
              </w:rPr>
              <w:t>26</w:t>
            </w:r>
          </w:p>
        </w:tc>
      </w:tr>
    </w:tbl>
    <w:p w:rsidR="004D5BBA" w:rsidRPr="00014F5B" w:rsidRDefault="00CF64A5" w:rsidP="0082386C">
      <w:pPr>
        <w:jc w:val="center"/>
        <w:rPr>
          <w:sz w:val="28"/>
          <w:szCs w:val="28"/>
        </w:rPr>
      </w:pPr>
      <w:r w:rsidRPr="00014F5B">
        <w:rPr>
          <w:sz w:val="28"/>
          <w:szCs w:val="28"/>
        </w:rPr>
        <w:br w:type="textWrapping" w:clear="all"/>
      </w:r>
    </w:p>
    <w:p w:rsidR="003B082B" w:rsidRPr="00014F5B" w:rsidRDefault="004D5BBA" w:rsidP="0082386C">
      <w:pPr>
        <w:jc w:val="center"/>
        <w:rPr>
          <w:b/>
          <w:caps/>
          <w:sz w:val="28"/>
          <w:szCs w:val="28"/>
        </w:rPr>
      </w:pPr>
      <w:r w:rsidRPr="00014F5B">
        <w:rPr>
          <w:sz w:val="28"/>
          <w:szCs w:val="28"/>
        </w:rPr>
        <w:br w:type="page"/>
      </w:r>
      <w:r w:rsidR="00740764" w:rsidRPr="00014F5B">
        <w:rPr>
          <w:b/>
          <w:caps/>
          <w:sz w:val="28"/>
          <w:szCs w:val="28"/>
        </w:rPr>
        <w:lastRenderedPageBreak/>
        <w:t xml:space="preserve">1. паспорт </w:t>
      </w:r>
      <w:r w:rsidR="003B082B" w:rsidRPr="00014F5B">
        <w:rPr>
          <w:b/>
          <w:caps/>
          <w:sz w:val="28"/>
          <w:szCs w:val="28"/>
        </w:rPr>
        <w:t>ПРО</w:t>
      </w:r>
      <w:r w:rsidR="00740764" w:rsidRPr="00014F5B">
        <w:rPr>
          <w:b/>
          <w:caps/>
          <w:sz w:val="28"/>
          <w:szCs w:val="28"/>
        </w:rPr>
        <w:t xml:space="preserve">ГРАММЫ </w:t>
      </w:r>
      <w:r w:rsidR="008D316F" w:rsidRPr="00014F5B">
        <w:rPr>
          <w:b/>
          <w:caps/>
          <w:sz w:val="28"/>
          <w:szCs w:val="28"/>
        </w:rPr>
        <w:t>ПРОФЕССИОНАЛЬНОГО МОДУЛЯ</w:t>
      </w:r>
    </w:p>
    <w:p w:rsidR="003B082B" w:rsidRPr="00014F5B"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8"/>
        </w:rPr>
      </w:pPr>
    </w:p>
    <w:p w:rsidR="003B082B" w:rsidRPr="00014F5B" w:rsidRDefault="008B7D40"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8"/>
        </w:rPr>
      </w:pPr>
      <w:r w:rsidRPr="00014F5B">
        <w:rPr>
          <w:b/>
          <w:sz w:val="28"/>
          <w:szCs w:val="28"/>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3B082B" w:rsidRPr="00014F5B"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014F5B">
        <w:rPr>
          <w:b/>
          <w:sz w:val="28"/>
          <w:szCs w:val="28"/>
        </w:rPr>
        <w:t>1.1. Область применения программы</w:t>
      </w:r>
    </w:p>
    <w:p w:rsidR="003B082B" w:rsidRPr="00014F5B" w:rsidRDefault="003B082B" w:rsidP="003B082B">
      <w:pPr>
        <w:ind w:firstLine="737"/>
        <w:jc w:val="both"/>
        <w:rPr>
          <w:sz w:val="20"/>
          <w:szCs w:val="28"/>
        </w:rPr>
      </w:pPr>
    </w:p>
    <w:p w:rsidR="003B082B" w:rsidRPr="00014F5B" w:rsidRDefault="003B082B" w:rsidP="009D1C5D">
      <w:pPr>
        <w:ind w:firstLine="737"/>
        <w:jc w:val="both"/>
        <w:rPr>
          <w:i/>
          <w:sz w:val="28"/>
          <w:szCs w:val="28"/>
        </w:rPr>
      </w:pPr>
      <w:r w:rsidRPr="00014F5B">
        <w:rPr>
          <w:sz w:val="28"/>
          <w:szCs w:val="28"/>
        </w:rPr>
        <w:t xml:space="preserve">Рабочая программа </w:t>
      </w:r>
      <w:r w:rsidR="008A1684" w:rsidRPr="00014F5B">
        <w:rPr>
          <w:sz w:val="28"/>
          <w:szCs w:val="28"/>
        </w:rPr>
        <w:t>профессионального модуля</w:t>
      </w:r>
      <w:r w:rsidRPr="00014F5B">
        <w:rPr>
          <w:sz w:val="28"/>
          <w:szCs w:val="28"/>
        </w:rPr>
        <w:t xml:space="preserve"> (далее программа </w:t>
      </w:r>
      <w:r w:rsidR="008A1684" w:rsidRPr="00014F5B">
        <w:rPr>
          <w:sz w:val="28"/>
          <w:szCs w:val="28"/>
        </w:rPr>
        <w:t>ПМ</w:t>
      </w:r>
      <w:r w:rsidRPr="00014F5B">
        <w:rPr>
          <w:sz w:val="28"/>
          <w:szCs w:val="28"/>
        </w:rPr>
        <w:t xml:space="preserve">) – является частью </w:t>
      </w:r>
      <w:r w:rsidR="009D1C5D" w:rsidRPr="00014F5B">
        <w:rPr>
          <w:sz w:val="28"/>
          <w:szCs w:val="28"/>
        </w:rPr>
        <w:t>образовательной программы среднего профессионального образования по программе подготовки специалистов среднего звена</w:t>
      </w:r>
      <w:r w:rsidR="00AB79F9" w:rsidRPr="00014F5B">
        <w:rPr>
          <w:sz w:val="28"/>
          <w:szCs w:val="28"/>
        </w:rPr>
        <w:t xml:space="preserve"> </w:t>
      </w:r>
      <w:r w:rsidR="00A227CD" w:rsidRPr="00014F5B">
        <w:rPr>
          <w:bCs/>
          <w:sz w:val="28"/>
          <w:szCs w:val="28"/>
        </w:rPr>
        <w:t>Г</w:t>
      </w:r>
      <w:r w:rsidR="00450F91" w:rsidRPr="00014F5B">
        <w:rPr>
          <w:bCs/>
          <w:sz w:val="28"/>
          <w:szCs w:val="28"/>
        </w:rPr>
        <w:t>А</w:t>
      </w:r>
      <w:r w:rsidR="007B62C0" w:rsidRPr="00014F5B">
        <w:rPr>
          <w:bCs/>
          <w:sz w:val="28"/>
          <w:szCs w:val="28"/>
        </w:rPr>
        <w:t xml:space="preserve"> П</w:t>
      </w:r>
      <w:r w:rsidR="00A227CD" w:rsidRPr="00014F5B">
        <w:rPr>
          <w:bCs/>
          <w:sz w:val="28"/>
          <w:szCs w:val="28"/>
        </w:rPr>
        <w:t xml:space="preserve">ОУ </w:t>
      </w:r>
      <w:r w:rsidR="007B62C0" w:rsidRPr="00014F5B">
        <w:rPr>
          <w:bCs/>
          <w:sz w:val="28"/>
          <w:szCs w:val="28"/>
        </w:rPr>
        <w:t>КК</w:t>
      </w:r>
      <w:r w:rsidR="00A227CD" w:rsidRPr="00014F5B">
        <w:rPr>
          <w:bCs/>
          <w:sz w:val="28"/>
          <w:szCs w:val="28"/>
        </w:rPr>
        <w:t xml:space="preserve"> КГТК </w:t>
      </w:r>
      <w:r w:rsidRPr="00014F5B">
        <w:rPr>
          <w:sz w:val="28"/>
          <w:szCs w:val="28"/>
        </w:rPr>
        <w:t xml:space="preserve"> по специальности СПО </w:t>
      </w:r>
      <w:r w:rsidR="008B7D40" w:rsidRPr="00014F5B">
        <w:rPr>
          <w:sz w:val="28"/>
          <w:szCs w:val="28"/>
          <w:lang w:eastAsia="ru-RU"/>
        </w:rPr>
        <w:t>43.02.15 Поварское и кондитерское дело</w:t>
      </w:r>
      <w:r w:rsidR="008B7D40" w:rsidRPr="00014F5B">
        <w:rPr>
          <w:sz w:val="28"/>
          <w:szCs w:val="28"/>
        </w:rPr>
        <w:t xml:space="preserve"> базового </w:t>
      </w:r>
      <w:r w:rsidR="008A1684" w:rsidRPr="00014F5B">
        <w:rPr>
          <w:sz w:val="28"/>
          <w:szCs w:val="28"/>
        </w:rPr>
        <w:t>уровня подготовки</w:t>
      </w:r>
      <w:r w:rsidR="008D6CD9" w:rsidRPr="00014F5B">
        <w:rPr>
          <w:sz w:val="28"/>
          <w:szCs w:val="28"/>
        </w:rPr>
        <w:t>.</w:t>
      </w:r>
    </w:p>
    <w:p w:rsidR="003B082B" w:rsidRPr="00014F5B"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r w:rsidRPr="00014F5B">
        <w:rPr>
          <w:sz w:val="28"/>
          <w:szCs w:val="28"/>
        </w:rPr>
        <w:t xml:space="preserve">Рабочая программа </w:t>
      </w:r>
      <w:r w:rsidR="008A1684" w:rsidRPr="00014F5B">
        <w:rPr>
          <w:sz w:val="28"/>
          <w:szCs w:val="28"/>
        </w:rPr>
        <w:t xml:space="preserve">профессионального модуля </w:t>
      </w:r>
      <w:r w:rsidRPr="00014F5B">
        <w:rPr>
          <w:sz w:val="28"/>
          <w:szCs w:val="28"/>
        </w:rPr>
        <w:t>может быть использована</w:t>
      </w:r>
      <w:r w:rsidR="00AB79F9" w:rsidRPr="00014F5B">
        <w:rPr>
          <w:sz w:val="28"/>
          <w:szCs w:val="28"/>
        </w:rPr>
        <w:t xml:space="preserve"> </w:t>
      </w:r>
      <w:r w:rsidR="00D24A4E" w:rsidRPr="00014F5B">
        <w:rPr>
          <w:sz w:val="28"/>
          <w:szCs w:val="28"/>
        </w:rPr>
        <w:t>в профессиональной подготовке работников в области разработки программного обеспечения при наличии среднего общего образования. Опыт работы не требуется.</w:t>
      </w:r>
    </w:p>
    <w:p w:rsidR="007B62C0" w:rsidRPr="00014F5B" w:rsidRDefault="007B62C0" w:rsidP="007B6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sz w:val="28"/>
          <w:szCs w:val="28"/>
        </w:rPr>
      </w:pPr>
      <w:r w:rsidRPr="00014F5B">
        <w:rPr>
          <w:sz w:val="28"/>
          <w:szCs w:val="28"/>
        </w:rPr>
        <w:t>Рабочая программа составлена для</w:t>
      </w:r>
      <w:r w:rsidR="00AB79F9" w:rsidRPr="00014F5B">
        <w:rPr>
          <w:sz w:val="28"/>
          <w:szCs w:val="28"/>
        </w:rPr>
        <w:t xml:space="preserve"> </w:t>
      </w:r>
      <w:r w:rsidRPr="00014F5B">
        <w:rPr>
          <w:i/>
          <w:sz w:val="28"/>
          <w:szCs w:val="28"/>
        </w:rPr>
        <w:t>очной, заочной, заочной с элементами дистанционных образовательных технологий (ДОТ)) формам обучения</w:t>
      </w:r>
      <w:r w:rsidRPr="00014F5B">
        <w:rPr>
          <w:sz w:val="28"/>
          <w:szCs w:val="28"/>
        </w:rPr>
        <w:t>.</w:t>
      </w:r>
    </w:p>
    <w:p w:rsidR="003B082B" w:rsidRPr="00014F5B" w:rsidRDefault="003B082B" w:rsidP="003B0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8"/>
        </w:rPr>
      </w:pPr>
    </w:p>
    <w:p w:rsidR="00D56A6D" w:rsidRPr="00014F5B" w:rsidRDefault="00D56A6D" w:rsidP="00D5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b/>
          <w:sz w:val="28"/>
          <w:szCs w:val="28"/>
        </w:rPr>
        <w:t>1.</w:t>
      </w:r>
      <w:r w:rsidR="008A1684" w:rsidRPr="00014F5B">
        <w:rPr>
          <w:b/>
          <w:sz w:val="28"/>
          <w:szCs w:val="28"/>
        </w:rPr>
        <w:t>2</w:t>
      </w:r>
      <w:r w:rsidRPr="00014F5B">
        <w:rPr>
          <w:b/>
          <w:sz w:val="28"/>
          <w:szCs w:val="28"/>
        </w:rPr>
        <w:t xml:space="preserve">. Цели и задачи </w:t>
      </w:r>
      <w:r w:rsidR="008D316F" w:rsidRPr="00014F5B">
        <w:rPr>
          <w:b/>
          <w:sz w:val="28"/>
          <w:szCs w:val="28"/>
        </w:rPr>
        <w:t>модуля</w:t>
      </w:r>
      <w:r w:rsidRPr="00014F5B">
        <w:rPr>
          <w:b/>
          <w:sz w:val="28"/>
          <w:szCs w:val="28"/>
        </w:rPr>
        <w:t xml:space="preserve"> – требования к результатам освоения</w:t>
      </w:r>
      <w:r w:rsidR="008D316F" w:rsidRPr="00014F5B">
        <w:rPr>
          <w:b/>
          <w:sz w:val="28"/>
          <w:szCs w:val="28"/>
        </w:rPr>
        <w:t xml:space="preserve"> модуля</w:t>
      </w:r>
      <w:r w:rsidRPr="00014F5B">
        <w:rPr>
          <w:b/>
          <w:sz w:val="28"/>
          <w:szCs w:val="28"/>
        </w:rPr>
        <w:t>:</w:t>
      </w:r>
    </w:p>
    <w:p w:rsidR="00896BF6" w:rsidRPr="00014F5B" w:rsidRDefault="00896BF6" w:rsidP="00896BF6">
      <w:pPr>
        <w:ind w:firstLine="600"/>
        <w:rPr>
          <w:sz w:val="28"/>
          <w:szCs w:val="28"/>
          <w:u w:val="single"/>
        </w:rPr>
      </w:pPr>
      <w:r w:rsidRPr="00014F5B">
        <w:rPr>
          <w:sz w:val="28"/>
          <w:szCs w:val="28"/>
          <w:u w:val="single"/>
        </w:rPr>
        <w:t xml:space="preserve">Базовая часть </w:t>
      </w:r>
    </w:p>
    <w:p w:rsidR="00D24A4E" w:rsidRPr="00014F5B" w:rsidRDefault="008A1684" w:rsidP="00D2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8A1684" w:rsidRPr="00014F5B" w:rsidRDefault="008A1684" w:rsidP="008A1684">
      <w:pPr>
        <w:rPr>
          <w:b/>
          <w:sz w:val="28"/>
          <w:szCs w:val="28"/>
        </w:rPr>
      </w:pPr>
      <w:r w:rsidRPr="00014F5B">
        <w:rPr>
          <w:b/>
          <w:sz w:val="28"/>
          <w:szCs w:val="28"/>
        </w:rPr>
        <w:t>иметь практический опыт:</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разработке ассортимента полуфабрикатов;</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разработке, адаптации рецептур полуфабрикатов с учетом взаимозаменяемости сырья, продуктов, изменения выхода полуфабрикатов;</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упаковке, хранении готовой продукции и обработанного сырья с учетом требований к безопасности;</w:t>
      </w:r>
    </w:p>
    <w:p w:rsidR="008B7D40"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контроле качества и безопасности обработанного сырья и полуфабрикатов;</w:t>
      </w:r>
    </w:p>
    <w:p w:rsidR="008A1684" w:rsidRPr="00014F5B"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14F5B">
        <w:rPr>
          <w:sz w:val="28"/>
          <w:szCs w:val="28"/>
        </w:rPr>
        <w:t>контроле хранения и расхода продуктов</w:t>
      </w:r>
      <w:r w:rsidR="005A4B16" w:rsidRPr="00014F5B">
        <w:rPr>
          <w:sz w:val="28"/>
          <w:szCs w:val="28"/>
        </w:rPr>
        <w:t>;</w:t>
      </w:r>
    </w:p>
    <w:p w:rsidR="00D56A6D" w:rsidRPr="00014F5B" w:rsidRDefault="00D56A6D" w:rsidP="00D5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014F5B">
        <w:rPr>
          <w:b/>
          <w:sz w:val="28"/>
          <w:szCs w:val="28"/>
        </w:rPr>
        <w:t>уметь:</w:t>
      </w:r>
    </w:p>
    <w:p w:rsidR="008B7D40" w:rsidRPr="00014F5B" w:rsidRDefault="008B7D40" w:rsidP="00470955">
      <w:pPr>
        <w:numPr>
          <w:ilvl w:val="0"/>
          <w:numId w:val="1"/>
        </w:numPr>
        <w:jc w:val="both"/>
        <w:rPr>
          <w:sz w:val="28"/>
          <w:szCs w:val="28"/>
        </w:rPr>
      </w:pPr>
      <w:r w:rsidRPr="00014F5B">
        <w:rPr>
          <w:sz w:val="28"/>
          <w:szCs w:val="28"/>
        </w:rPr>
        <w:t>разрабатывать, изменять ассортимент, разрабатывать и адаптировать рецептуры полуфабрикатов в зависимости от изменения спроса;</w:t>
      </w:r>
    </w:p>
    <w:p w:rsidR="008B7D40" w:rsidRPr="00014F5B" w:rsidRDefault="008B7D40" w:rsidP="00470955">
      <w:pPr>
        <w:numPr>
          <w:ilvl w:val="0"/>
          <w:numId w:val="1"/>
        </w:numPr>
        <w:jc w:val="both"/>
        <w:rPr>
          <w:sz w:val="28"/>
          <w:szCs w:val="28"/>
        </w:rPr>
      </w:pPr>
      <w:r w:rsidRPr="00014F5B">
        <w:rPr>
          <w:sz w:val="28"/>
          <w:szCs w:val="28"/>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8B7D40" w:rsidRPr="00014F5B" w:rsidRDefault="008B7D40" w:rsidP="00470955">
      <w:pPr>
        <w:numPr>
          <w:ilvl w:val="0"/>
          <w:numId w:val="1"/>
        </w:numPr>
        <w:jc w:val="both"/>
        <w:rPr>
          <w:sz w:val="28"/>
          <w:szCs w:val="28"/>
        </w:rPr>
      </w:pPr>
      <w:r w:rsidRPr="00014F5B">
        <w:rPr>
          <w:sz w:val="28"/>
          <w:szCs w:val="28"/>
        </w:rPr>
        <w:t>оценивать их качество и соответствие технологическим требованиям;</w:t>
      </w:r>
    </w:p>
    <w:p w:rsidR="008B7D40" w:rsidRPr="00014F5B" w:rsidRDefault="008B7D40" w:rsidP="00470955">
      <w:pPr>
        <w:numPr>
          <w:ilvl w:val="0"/>
          <w:numId w:val="1"/>
        </w:numPr>
        <w:jc w:val="both"/>
        <w:rPr>
          <w:sz w:val="28"/>
          <w:szCs w:val="28"/>
        </w:rPr>
      </w:pPr>
      <w:r w:rsidRPr="00014F5B">
        <w:rPr>
          <w:sz w:val="28"/>
          <w:szCs w:val="28"/>
        </w:rPr>
        <w:lastRenderedPageBreak/>
        <w:t>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8B7D40" w:rsidRPr="00014F5B" w:rsidRDefault="008B7D40" w:rsidP="00470955">
      <w:pPr>
        <w:numPr>
          <w:ilvl w:val="0"/>
          <w:numId w:val="1"/>
        </w:numPr>
        <w:jc w:val="both"/>
        <w:rPr>
          <w:sz w:val="28"/>
          <w:szCs w:val="28"/>
        </w:rPr>
      </w:pPr>
      <w:r w:rsidRPr="00014F5B">
        <w:rPr>
          <w:sz w:val="28"/>
          <w:szCs w:val="28"/>
        </w:rPr>
        <w:t>применять регламенты, стандарты и нормативно-техническую документацию, соблюдать санитарно-эпидемиологические требования;</w:t>
      </w:r>
    </w:p>
    <w:p w:rsidR="008B7D40" w:rsidRPr="00014F5B" w:rsidRDefault="008B7D40" w:rsidP="00470955">
      <w:pPr>
        <w:numPr>
          <w:ilvl w:val="0"/>
          <w:numId w:val="1"/>
        </w:numPr>
        <w:jc w:val="both"/>
        <w:rPr>
          <w:sz w:val="28"/>
          <w:szCs w:val="28"/>
        </w:rPr>
      </w:pPr>
      <w:r w:rsidRPr="00014F5B">
        <w:rPr>
          <w:sz w:val="28"/>
          <w:szCs w:val="28"/>
        </w:rPr>
        <w:t>соблюдать правила сочетаемости, взаимозаменяемости основного сырья и дополнительных ингредиентов, применения ароматических веществ;</w:t>
      </w:r>
    </w:p>
    <w:p w:rsidR="008B7D40" w:rsidRPr="00014F5B" w:rsidRDefault="008B7D40" w:rsidP="00470955">
      <w:pPr>
        <w:numPr>
          <w:ilvl w:val="0"/>
          <w:numId w:val="1"/>
        </w:numPr>
        <w:jc w:val="both"/>
        <w:rPr>
          <w:sz w:val="28"/>
          <w:szCs w:val="28"/>
        </w:rPr>
      </w:pPr>
      <w:r w:rsidRPr="00014F5B">
        <w:rPr>
          <w:sz w:val="28"/>
          <w:szCs w:val="28"/>
        </w:rPr>
        <w:t>использовать различные способы обработки, подготовки экзотических и редких видов сырья, приготовления полуфабрикатов сложного ассортимента;</w:t>
      </w:r>
    </w:p>
    <w:p w:rsidR="005A4B16" w:rsidRPr="00014F5B" w:rsidRDefault="008B7D40" w:rsidP="00470955">
      <w:pPr>
        <w:numPr>
          <w:ilvl w:val="0"/>
          <w:numId w:val="1"/>
        </w:numPr>
        <w:jc w:val="both"/>
        <w:rPr>
          <w:sz w:val="28"/>
          <w:szCs w:val="28"/>
        </w:rPr>
      </w:pPr>
      <w:r w:rsidRPr="00014F5B">
        <w:rPr>
          <w:sz w:val="28"/>
          <w:szCs w:val="28"/>
        </w:rPr>
        <w:t>организовывать их упаковку на вынос, хранение с учетом требований к безопасности готовой продукции</w:t>
      </w:r>
      <w:r w:rsidR="005A4B16" w:rsidRPr="00014F5B">
        <w:rPr>
          <w:sz w:val="28"/>
          <w:szCs w:val="28"/>
        </w:rPr>
        <w:t>;</w:t>
      </w:r>
    </w:p>
    <w:p w:rsidR="00D56A6D" w:rsidRPr="00014F5B" w:rsidRDefault="00D56A6D" w:rsidP="00D5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014F5B">
        <w:rPr>
          <w:b/>
          <w:sz w:val="28"/>
          <w:szCs w:val="28"/>
        </w:rPr>
        <w:t>знать:</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требования охраны труда, пожарной безопасности и производственной санитарии в организации питания;</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 xml:space="preserve">виды, назначение, правила безопасной эксплуатации технологического оборудования, производственного </w:t>
      </w:r>
      <w:r w:rsidR="00AB79F9" w:rsidRPr="001005F5">
        <w:rPr>
          <w:sz w:val="28"/>
          <w:szCs w:val="28"/>
        </w:rPr>
        <w:t>инвентаря, инструментов, весоиз</w:t>
      </w:r>
      <w:r w:rsidRPr="001005F5">
        <w:rPr>
          <w:sz w:val="28"/>
          <w:szCs w:val="28"/>
        </w:rPr>
        <w:t>мерительных приборов, посуды и правила ухода за ними;</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рецептуру, методы обработки экзотических и редких видов сырья, приготовления полуфабрикатов сложного ассортимента;</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способы сокращения потерь в процессе обработки сырья и приготовлении полуфабрикатов;</w:t>
      </w:r>
    </w:p>
    <w:p w:rsidR="008B7D40" w:rsidRPr="001005F5" w:rsidRDefault="008B7D40" w:rsidP="00470955">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правила охлаждения, замораживания, условия и сроки хранения обработанного сырья, продуктов, готовых полуфабрикатов;</w:t>
      </w:r>
    </w:p>
    <w:p w:rsidR="00634F6F" w:rsidRPr="001005F5" w:rsidRDefault="008B7D40" w:rsidP="00502A1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005F5">
        <w:rPr>
          <w:sz w:val="28"/>
          <w:szCs w:val="28"/>
        </w:rPr>
        <w:t>правила составления заявок на продукты</w:t>
      </w:r>
      <w:r w:rsidR="00634F6F" w:rsidRPr="001005F5">
        <w:rPr>
          <w:sz w:val="28"/>
          <w:szCs w:val="28"/>
        </w:rPr>
        <w:t>.</w:t>
      </w:r>
    </w:p>
    <w:p w:rsidR="00896BF6" w:rsidRPr="00014F5B" w:rsidRDefault="00896BF6" w:rsidP="00502A11">
      <w:pPr>
        <w:ind w:firstLine="480"/>
        <w:rPr>
          <w:i/>
          <w:sz w:val="28"/>
          <w:szCs w:val="28"/>
          <w:u w:val="single"/>
        </w:rPr>
      </w:pPr>
      <w:r w:rsidRPr="00014F5B">
        <w:rPr>
          <w:i/>
          <w:sz w:val="28"/>
          <w:szCs w:val="28"/>
          <w:u w:val="single"/>
        </w:rPr>
        <w:t xml:space="preserve">Вариативная часть </w:t>
      </w:r>
    </w:p>
    <w:p w:rsidR="007153D9" w:rsidRPr="00014F5B" w:rsidRDefault="007153D9"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i/>
          <w:color w:val="000000"/>
          <w:sz w:val="28"/>
          <w:szCs w:val="28"/>
        </w:rPr>
      </w:pPr>
      <w:r w:rsidRPr="00014F5B">
        <w:rPr>
          <w:i/>
          <w:color w:val="000000"/>
          <w:sz w:val="28"/>
          <w:szCs w:val="28"/>
        </w:rPr>
        <w:tab/>
        <w:t>С целью реализации требований работодателей и ориентаци</w:t>
      </w:r>
      <w:r w:rsidR="006248A6" w:rsidRPr="00014F5B">
        <w:rPr>
          <w:i/>
          <w:color w:val="000000"/>
          <w:sz w:val="28"/>
          <w:szCs w:val="28"/>
        </w:rPr>
        <w:t>и</w:t>
      </w:r>
      <w:r w:rsidRPr="00014F5B">
        <w:rPr>
          <w:i/>
          <w:color w:val="000000"/>
          <w:sz w:val="28"/>
          <w:szCs w:val="28"/>
        </w:rPr>
        <w:t xml:space="preserve">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F96565" w:rsidRPr="00F96565" w:rsidRDefault="00F96565" w:rsidP="00F96565">
      <w:pPr>
        <w:ind w:firstLine="567"/>
        <w:contextualSpacing/>
        <w:jc w:val="both"/>
        <w:rPr>
          <w:rFonts w:eastAsia="Calibri"/>
          <w:b/>
          <w:bCs/>
          <w:sz w:val="28"/>
          <w:szCs w:val="28"/>
          <w:lang w:eastAsia="en-US"/>
        </w:rPr>
      </w:pPr>
      <w:r w:rsidRPr="00F96565">
        <w:rPr>
          <w:rFonts w:eastAsia="Calibri"/>
          <w:b/>
          <w:bCs/>
          <w:sz w:val="28"/>
          <w:szCs w:val="28"/>
          <w:lang w:eastAsia="en-US"/>
        </w:rPr>
        <w:t>иметь практический опыт</w:t>
      </w:r>
      <w:r>
        <w:rPr>
          <w:rFonts w:eastAsia="Calibri"/>
          <w:b/>
          <w:bCs/>
          <w:sz w:val="28"/>
          <w:szCs w:val="28"/>
          <w:lang w:eastAsia="en-US"/>
        </w:rPr>
        <w:t>:</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выбора, оценки качества, безопасности продуктов, полуфабрикатов,</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приготовлении, творческого оформления, эстетичной подачи, разнообразного</w:t>
      </w:r>
    </w:p>
    <w:p w:rsidR="00F96565" w:rsidRPr="00F96565" w:rsidRDefault="00F96565" w:rsidP="00F96565">
      <w:pPr>
        <w:ind w:firstLine="567"/>
        <w:contextualSpacing/>
        <w:jc w:val="both"/>
        <w:rPr>
          <w:rFonts w:eastAsia="Calibri"/>
          <w:sz w:val="28"/>
          <w:szCs w:val="28"/>
          <w:lang w:eastAsia="en-US"/>
        </w:rPr>
      </w:pPr>
      <w:r w:rsidRPr="00F96565">
        <w:rPr>
          <w:rFonts w:eastAsia="Calibri"/>
          <w:sz w:val="28"/>
          <w:szCs w:val="28"/>
          <w:lang w:eastAsia="en-US"/>
        </w:rPr>
        <w:t>ассортимента, в том числе региональных;</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упаковки, складирования неиспользованных продуктов;</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порционирования (комплектования), упаковки, хранения с</w:t>
      </w:r>
      <w:r>
        <w:rPr>
          <w:rFonts w:eastAsia="Calibri"/>
          <w:sz w:val="28"/>
          <w:szCs w:val="28"/>
          <w:lang w:eastAsia="en-US"/>
        </w:rPr>
        <w:t xml:space="preserve"> </w:t>
      </w:r>
      <w:r w:rsidRPr="00F96565">
        <w:rPr>
          <w:rFonts w:eastAsia="Calibri"/>
          <w:sz w:val="28"/>
          <w:szCs w:val="28"/>
          <w:lang w:eastAsia="en-US"/>
        </w:rPr>
        <w:t>учетом требований к безопасности готовой продукции;</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ведения расчетов с потребителями</w:t>
      </w:r>
      <w:r>
        <w:rPr>
          <w:rFonts w:eastAsia="Calibri"/>
          <w:sz w:val="28"/>
          <w:szCs w:val="28"/>
          <w:lang w:eastAsia="en-US"/>
        </w:rPr>
        <w:t>;</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подготовки, уборки рабочего места, выбора, подготовки к работе,</w:t>
      </w:r>
      <w:r>
        <w:rPr>
          <w:rFonts w:eastAsia="Calibri"/>
          <w:sz w:val="28"/>
          <w:szCs w:val="28"/>
          <w:lang w:eastAsia="en-US"/>
        </w:rPr>
        <w:t xml:space="preserve"> </w:t>
      </w:r>
      <w:r w:rsidRPr="00F96565">
        <w:rPr>
          <w:rFonts w:eastAsia="Calibri"/>
          <w:sz w:val="28"/>
          <w:szCs w:val="28"/>
          <w:lang w:eastAsia="en-US"/>
        </w:rPr>
        <w:t>безопасной эксплуатации технологического оборудования, производственного инвентаря, инструментов, весоизмерительных приборов;</w:t>
      </w:r>
    </w:p>
    <w:p w:rsidR="00F96565" w:rsidRPr="00F96565" w:rsidRDefault="00F96565" w:rsidP="00F96565">
      <w:pPr>
        <w:ind w:firstLine="567"/>
        <w:contextualSpacing/>
        <w:jc w:val="both"/>
        <w:rPr>
          <w:rFonts w:eastAsia="Calibri"/>
          <w:b/>
          <w:bCs/>
          <w:sz w:val="28"/>
          <w:szCs w:val="28"/>
          <w:lang w:eastAsia="en-US"/>
        </w:rPr>
      </w:pPr>
      <w:r w:rsidRPr="00F96565">
        <w:rPr>
          <w:rFonts w:eastAsia="Calibri"/>
          <w:b/>
          <w:bCs/>
          <w:sz w:val="28"/>
          <w:szCs w:val="28"/>
          <w:lang w:eastAsia="en-US"/>
        </w:rPr>
        <w:t>уметь</w:t>
      </w:r>
      <w:r>
        <w:rPr>
          <w:rFonts w:eastAsia="Calibri"/>
          <w:b/>
          <w:bCs/>
          <w:sz w:val="28"/>
          <w:szCs w:val="28"/>
          <w:lang w:eastAsia="en-US"/>
        </w:rPr>
        <w:t>:</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соблюдать правила сочетаемости, взаимозаменяемости продуктов, подготовки и применения пряностей и приправ;</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lastRenderedPageBreak/>
        <w:t xml:space="preserve">- </w:t>
      </w:r>
      <w:r w:rsidRPr="00F96565">
        <w:rPr>
          <w:rFonts w:eastAsia="Calibri"/>
          <w:sz w:val="28"/>
          <w:szCs w:val="28"/>
          <w:lang w:eastAsia="en-US"/>
        </w:rPr>
        <w:t>выбирать, применять, комбинировать способы приготовления разнообразного ассортимента, в том числе региональных;</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порционировать (комплектовать), эстетично упаковывать,</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хранить с учетом требований к безопасности готовой продукции.</w:t>
      </w:r>
    </w:p>
    <w:p w:rsidR="00F96565" w:rsidRPr="00F96565" w:rsidRDefault="00F96565" w:rsidP="00F96565">
      <w:pPr>
        <w:ind w:firstLine="567"/>
        <w:contextualSpacing/>
        <w:jc w:val="both"/>
        <w:rPr>
          <w:rFonts w:eastAsia="Calibri"/>
          <w:b/>
          <w:bCs/>
          <w:sz w:val="28"/>
          <w:szCs w:val="28"/>
          <w:lang w:eastAsia="en-US"/>
        </w:rPr>
      </w:pPr>
      <w:r>
        <w:rPr>
          <w:rFonts w:eastAsia="Calibri"/>
          <w:b/>
          <w:bCs/>
          <w:sz w:val="28"/>
          <w:szCs w:val="28"/>
          <w:lang w:eastAsia="en-US"/>
        </w:rPr>
        <w:t>з</w:t>
      </w:r>
      <w:r w:rsidRPr="00F96565">
        <w:rPr>
          <w:rFonts w:eastAsia="Calibri"/>
          <w:b/>
          <w:bCs/>
          <w:sz w:val="28"/>
          <w:szCs w:val="28"/>
          <w:lang w:eastAsia="en-US"/>
        </w:rPr>
        <w:t>нать</w:t>
      </w:r>
      <w:r>
        <w:rPr>
          <w:rFonts w:eastAsia="Calibri"/>
          <w:b/>
          <w:bCs/>
          <w:sz w:val="28"/>
          <w:szCs w:val="28"/>
          <w:lang w:eastAsia="en-US"/>
        </w:rPr>
        <w:t>:</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требования охраны труда, пожарной безопасности, производственной санитарии и личной гигиены в организациях питания;</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виды, назначение, правила безопасной эксплуатации технологического оборудования, производственного инвентаря, инструментов,</w:t>
      </w:r>
      <w:r>
        <w:rPr>
          <w:rFonts w:eastAsia="Calibri"/>
          <w:sz w:val="28"/>
          <w:szCs w:val="28"/>
          <w:lang w:eastAsia="en-US"/>
        </w:rPr>
        <w:t xml:space="preserve"> </w:t>
      </w:r>
      <w:r w:rsidRPr="00F96565">
        <w:rPr>
          <w:rFonts w:eastAsia="Calibri"/>
          <w:sz w:val="28"/>
          <w:szCs w:val="28"/>
          <w:lang w:eastAsia="en-US"/>
        </w:rPr>
        <w:t>весоизмерительных приборов, посуды и правила ухода за ними;</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F96565" w:rsidRPr="00F96565" w:rsidRDefault="00F96565" w:rsidP="00F96565">
      <w:pPr>
        <w:ind w:firstLine="567"/>
        <w:contextualSpacing/>
        <w:jc w:val="both"/>
        <w:rPr>
          <w:rFonts w:eastAsia="Calibri"/>
          <w:sz w:val="28"/>
          <w:szCs w:val="28"/>
          <w:lang w:eastAsia="en-US"/>
        </w:rPr>
      </w:pPr>
      <w:r>
        <w:rPr>
          <w:rFonts w:eastAsia="Calibri"/>
          <w:sz w:val="28"/>
          <w:szCs w:val="28"/>
          <w:lang w:eastAsia="en-US"/>
        </w:rPr>
        <w:t xml:space="preserve">- </w:t>
      </w:r>
      <w:r w:rsidRPr="00F96565">
        <w:rPr>
          <w:rFonts w:eastAsia="Calibri"/>
          <w:sz w:val="28"/>
          <w:szCs w:val="28"/>
          <w:lang w:eastAsia="en-US"/>
        </w:rPr>
        <w:t>нормы расхода, способы сокращения потерь, сохранения пищевой ценности продуктов при приготовлении</w:t>
      </w:r>
      <w:r w:rsidRPr="00F96565">
        <w:rPr>
          <w:rFonts w:eastAsia="Calibri"/>
          <w:sz w:val="28"/>
          <w:szCs w:val="28"/>
          <w:lang w:eastAsia="en-US"/>
        </w:rPr>
        <w:t>.</w:t>
      </w:r>
    </w:p>
    <w:p w:rsidR="00956ADF" w:rsidRPr="00014F5B" w:rsidRDefault="00956ADF"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Cs/>
          <w:i/>
          <w:sz w:val="28"/>
          <w:szCs w:val="28"/>
        </w:rPr>
      </w:pPr>
    </w:p>
    <w:p w:rsidR="00956ADF" w:rsidRPr="00014F5B" w:rsidRDefault="00956ADF"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Cs/>
          <w:i/>
          <w:sz w:val="28"/>
          <w:szCs w:val="28"/>
        </w:rPr>
      </w:pPr>
    </w:p>
    <w:p w:rsidR="00956ADF" w:rsidRPr="00014F5B" w:rsidRDefault="00956ADF"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Style w:val="FontStyle72"/>
          <w:i/>
          <w:sz w:val="28"/>
          <w:szCs w:val="28"/>
        </w:rPr>
      </w:pPr>
    </w:p>
    <w:p w:rsidR="006248A6" w:rsidRDefault="0036096E"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bCs/>
          <w:sz w:val="28"/>
          <w:szCs w:val="28"/>
        </w:rPr>
      </w:pPr>
      <w:r w:rsidRPr="00014F5B">
        <w:rPr>
          <w:rStyle w:val="FontStyle72"/>
          <w:sz w:val="28"/>
          <w:szCs w:val="28"/>
        </w:rPr>
        <w:t>1.</w:t>
      </w:r>
      <w:r w:rsidR="0048375C" w:rsidRPr="00014F5B">
        <w:rPr>
          <w:b/>
          <w:bCs/>
          <w:sz w:val="28"/>
          <w:szCs w:val="28"/>
        </w:rPr>
        <w:t>3</w:t>
      </w:r>
      <w:r w:rsidRPr="00014F5B">
        <w:rPr>
          <w:b/>
          <w:bCs/>
          <w:sz w:val="28"/>
          <w:szCs w:val="28"/>
        </w:rPr>
        <w:t xml:space="preserve">. Количество часов на освоение программы </w:t>
      </w:r>
      <w:r w:rsidR="0048375C" w:rsidRPr="00014F5B">
        <w:rPr>
          <w:b/>
          <w:bCs/>
          <w:sz w:val="28"/>
          <w:szCs w:val="28"/>
        </w:rPr>
        <w:t>профессионального модуля</w:t>
      </w:r>
    </w:p>
    <w:p w:rsidR="00A8672C" w:rsidRDefault="00A8672C"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bCs/>
          <w:sz w:val="28"/>
          <w:szCs w:val="28"/>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174"/>
      </w:tblGrid>
      <w:tr w:rsidR="00A8672C" w:rsidRPr="00132217" w:rsidTr="00BF5F33">
        <w:trPr>
          <w:jc w:val="center"/>
        </w:trPr>
        <w:tc>
          <w:tcPr>
            <w:tcW w:w="5920" w:type="dxa"/>
          </w:tcPr>
          <w:p w:rsidR="00A8672C" w:rsidRPr="00B86929"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86929">
              <w:rPr>
                <w:b/>
              </w:rPr>
              <w:t>Вид учебной деятельности</w:t>
            </w:r>
          </w:p>
        </w:tc>
        <w:tc>
          <w:tcPr>
            <w:tcW w:w="3174" w:type="dxa"/>
          </w:tcPr>
          <w:p w:rsidR="00A8672C" w:rsidRPr="00B86929"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86929">
              <w:rPr>
                <w:b/>
              </w:rPr>
              <w:t>Объем часов</w:t>
            </w:r>
          </w:p>
        </w:tc>
      </w:tr>
      <w:tr w:rsidR="00A8672C" w:rsidRPr="00132217" w:rsidTr="00BF5F33">
        <w:trPr>
          <w:jc w:val="center"/>
        </w:trPr>
        <w:tc>
          <w:tcPr>
            <w:tcW w:w="5920" w:type="dxa"/>
          </w:tcPr>
          <w:p w:rsidR="00A8672C" w:rsidRPr="00B86929"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929">
              <w:t>Максимальная учебная нагрузка (всего)</w:t>
            </w:r>
          </w:p>
        </w:tc>
        <w:tc>
          <w:tcPr>
            <w:tcW w:w="3174" w:type="dxa"/>
          </w:tcPr>
          <w:p w:rsidR="00A8672C" w:rsidRPr="00FC132E"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356</w:t>
            </w:r>
          </w:p>
        </w:tc>
      </w:tr>
      <w:tr w:rsidR="00A8672C" w:rsidRPr="00132217" w:rsidTr="00BF5F33">
        <w:trPr>
          <w:jc w:val="center"/>
        </w:trPr>
        <w:tc>
          <w:tcPr>
            <w:tcW w:w="5920" w:type="dxa"/>
          </w:tcPr>
          <w:p w:rsidR="00A8672C" w:rsidRPr="00B86929"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86929">
              <w:t>Обязательная аудиторная учебная нагрузка (всего)</w:t>
            </w:r>
          </w:p>
        </w:tc>
        <w:tc>
          <w:tcPr>
            <w:tcW w:w="3174" w:type="dxa"/>
          </w:tcPr>
          <w:p w:rsidR="00A8672C" w:rsidRPr="00FC132E" w:rsidRDefault="00A8672C" w:rsidP="00BF5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168</w:t>
            </w:r>
          </w:p>
        </w:tc>
      </w:tr>
      <w:tr w:rsidR="00A8672C" w:rsidRPr="00132217" w:rsidTr="00BF5F33">
        <w:trPr>
          <w:jc w:val="center"/>
        </w:trPr>
        <w:tc>
          <w:tcPr>
            <w:tcW w:w="5920" w:type="dxa"/>
            <w:shd w:val="clear" w:color="auto" w:fill="auto"/>
          </w:tcPr>
          <w:p w:rsidR="00A8672C" w:rsidRPr="00A52348"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теоретическое обучение</w:t>
            </w:r>
          </w:p>
        </w:tc>
        <w:tc>
          <w:tcPr>
            <w:tcW w:w="3174" w:type="dxa"/>
            <w:shd w:val="clear" w:color="auto" w:fill="auto"/>
          </w:tcPr>
          <w:p w:rsidR="00A8672C" w:rsidRPr="00014F5B"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114</w:t>
            </w:r>
          </w:p>
        </w:tc>
      </w:tr>
      <w:tr w:rsidR="00A8672C" w:rsidRPr="00132217" w:rsidTr="00BF5F33">
        <w:trPr>
          <w:jc w:val="center"/>
        </w:trPr>
        <w:tc>
          <w:tcPr>
            <w:tcW w:w="5920" w:type="dxa"/>
            <w:shd w:val="clear" w:color="auto" w:fill="auto"/>
          </w:tcPr>
          <w:p w:rsidR="00A8672C" w:rsidRPr="00A52348"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практические занятия</w:t>
            </w:r>
          </w:p>
        </w:tc>
        <w:tc>
          <w:tcPr>
            <w:tcW w:w="3174" w:type="dxa"/>
            <w:shd w:val="clear" w:color="auto" w:fill="auto"/>
          </w:tcPr>
          <w:p w:rsidR="00A8672C" w:rsidRPr="00014F5B"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54</w:t>
            </w:r>
          </w:p>
        </w:tc>
      </w:tr>
      <w:tr w:rsidR="00A8672C" w:rsidRPr="00132217" w:rsidTr="00BF5F33">
        <w:trPr>
          <w:jc w:val="center"/>
        </w:trPr>
        <w:tc>
          <w:tcPr>
            <w:tcW w:w="5920"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2217">
              <w:t>Курсовая работа/проект</w:t>
            </w:r>
          </w:p>
        </w:tc>
        <w:tc>
          <w:tcPr>
            <w:tcW w:w="3174"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не предусмотрено</w:t>
            </w:r>
          </w:p>
        </w:tc>
      </w:tr>
      <w:tr w:rsidR="00A8672C" w:rsidRPr="00132217" w:rsidTr="00BF5F33">
        <w:trPr>
          <w:jc w:val="center"/>
        </w:trPr>
        <w:tc>
          <w:tcPr>
            <w:tcW w:w="5920"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2217">
              <w:rPr>
                <w:bCs/>
              </w:rPr>
              <w:t>Учебная практика</w:t>
            </w:r>
          </w:p>
        </w:tc>
        <w:tc>
          <w:tcPr>
            <w:tcW w:w="3174" w:type="dxa"/>
          </w:tcPr>
          <w:p w:rsidR="00A8672C" w:rsidRPr="00A97E7E"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108</w:t>
            </w:r>
          </w:p>
        </w:tc>
      </w:tr>
      <w:tr w:rsidR="00A8672C" w:rsidRPr="00132217" w:rsidTr="00BF5F33">
        <w:trPr>
          <w:jc w:val="center"/>
        </w:trPr>
        <w:tc>
          <w:tcPr>
            <w:tcW w:w="5920"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132217">
              <w:rPr>
                <w:bCs/>
                <w:caps/>
              </w:rPr>
              <w:t>п</w:t>
            </w:r>
            <w:r w:rsidRPr="00132217">
              <w:rPr>
                <w:bCs/>
              </w:rPr>
              <w:t>роизводственная практика</w:t>
            </w:r>
          </w:p>
        </w:tc>
        <w:tc>
          <w:tcPr>
            <w:tcW w:w="3174" w:type="dxa"/>
          </w:tcPr>
          <w:p w:rsidR="00A8672C" w:rsidRPr="00A97E7E"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72</w:t>
            </w:r>
          </w:p>
        </w:tc>
      </w:tr>
      <w:tr w:rsidR="00A8672C" w:rsidRPr="00132217" w:rsidTr="00BF5F33">
        <w:trPr>
          <w:jc w:val="center"/>
        </w:trPr>
        <w:tc>
          <w:tcPr>
            <w:tcW w:w="5920" w:type="dxa"/>
            <w:shd w:val="clear" w:color="auto" w:fill="auto"/>
          </w:tcPr>
          <w:p w:rsidR="00A8672C" w:rsidRPr="00014F5B"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6"/>
              </w:rPr>
            </w:pPr>
            <w:r w:rsidRPr="00014F5B">
              <w:t xml:space="preserve">Самостоятельная работа студента (всего) </w:t>
            </w:r>
            <w:r w:rsidRPr="00014F5B">
              <w:rPr>
                <w:spacing w:val="-6"/>
              </w:rPr>
              <w:t>в том числе:</w:t>
            </w:r>
          </w:p>
          <w:p w:rsidR="00A8672C" w:rsidRPr="00014F5B" w:rsidRDefault="00A8672C" w:rsidP="00A8672C">
            <w:pPr>
              <w:jc w:val="both"/>
            </w:pPr>
            <w:r w:rsidRPr="00014F5B">
              <w:t xml:space="preserve">Систематическая проработка конспектов. </w:t>
            </w:r>
          </w:p>
          <w:p w:rsidR="00A8672C" w:rsidRPr="00014F5B" w:rsidRDefault="00A8672C" w:rsidP="00A8672C">
            <w:pPr>
              <w:jc w:val="both"/>
            </w:pPr>
            <w:r w:rsidRPr="00014F5B">
              <w:t>Работа с нормативной и технологической документацией, справочной литературой.</w:t>
            </w:r>
          </w:p>
          <w:p w:rsidR="00A8672C" w:rsidRPr="00014F5B" w:rsidRDefault="00A8672C" w:rsidP="00A8672C">
            <w:pPr>
              <w:jc w:val="both"/>
            </w:pPr>
            <w:r w:rsidRPr="00014F5B">
              <w:t xml:space="preserve">Подготовка к практическим занятиям. </w:t>
            </w:r>
          </w:p>
          <w:p w:rsidR="00A8672C" w:rsidRPr="00014F5B" w:rsidRDefault="00A8672C" w:rsidP="00A8672C">
            <w:pPr>
              <w:jc w:val="both"/>
            </w:pPr>
            <w:r w:rsidRPr="00014F5B">
              <w:t xml:space="preserve">Составление схем, таблиц. </w:t>
            </w:r>
          </w:p>
          <w:p w:rsidR="00A8672C" w:rsidRPr="00014F5B" w:rsidRDefault="00A8672C" w:rsidP="00A8672C">
            <w:r w:rsidRPr="00014F5B">
              <w:t>Подготовка компьютерных презентаций по темам раздела.</w:t>
            </w:r>
          </w:p>
          <w:p w:rsidR="00A8672C" w:rsidRPr="00014F5B" w:rsidRDefault="00A8672C" w:rsidP="00A8672C">
            <w:pPr>
              <w:jc w:val="both"/>
            </w:pPr>
            <w:r w:rsidRPr="00014F5B">
              <w:t>Анализ производственных ситуаций, решение производственных задач.</w:t>
            </w:r>
          </w:p>
          <w:p w:rsidR="00A8672C" w:rsidRPr="00014F5B" w:rsidRDefault="00A8672C" w:rsidP="00A8672C">
            <w:pPr>
              <w:rPr>
                <w:spacing w:val="-6"/>
              </w:rPr>
            </w:pPr>
            <w:r w:rsidRPr="00014F5B">
              <w:t>Подготовка словаря иностранных терминов</w:t>
            </w:r>
          </w:p>
        </w:tc>
        <w:tc>
          <w:tcPr>
            <w:tcW w:w="3174" w:type="dxa"/>
          </w:tcPr>
          <w:p w:rsidR="00A8672C" w:rsidRPr="00FC132E"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8</w:t>
            </w:r>
          </w:p>
        </w:tc>
      </w:tr>
      <w:tr w:rsidR="00A8672C" w:rsidRPr="00132217" w:rsidTr="00BF5F33">
        <w:trPr>
          <w:jc w:val="center"/>
        </w:trPr>
        <w:tc>
          <w:tcPr>
            <w:tcW w:w="5920"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2217">
              <w:t>Итоговая аттестация в форме (указать)</w:t>
            </w:r>
          </w:p>
        </w:tc>
        <w:tc>
          <w:tcPr>
            <w:tcW w:w="3174" w:type="dxa"/>
          </w:tcPr>
          <w:p w:rsidR="00A8672C" w:rsidRPr="00132217" w:rsidRDefault="00A8672C" w:rsidP="00A86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Квалификационный экзамен</w:t>
            </w:r>
          </w:p>
        </w:tc>
      </w:tr>
    </w:tbl>
    <w:p w:rsidR="00A8672C" w:rsidRPr="00014F5B" w:rsidRDefault="00A8672C" w:rsidP="006C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b/>
          <w:bCs/>
          <w:sz w:val="28"/>
          <w:szCs w:val="28"/>
        </w:rPr>
      </w:pPr>
    </w:p>
    <w:p w:rsidR="006248A6" w:rsidRPr="00014F5B" w:rsidRDefault="006248A6" w:rsidP="003609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48375C" w:rsidRPr="00014F5B" w:rsidRDefault="00256317" w:rsidP="00D3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14F5B">
        <w:rPr>
          <w:b/>
          <w:sz w:val="28"/>
          <w:szCs w:val="28"/>
        </w:rPr>
        <w:br w:type="page"/>
      </w:r>
      <w:r w:rsidR="00D33206" w:rsidRPr="00014F5B">
        <w:rPr>
          <w:b/>
          <w:sz w:val="28"/>
          <w:szCs w:val="28"/>
        </w:rPr>
        <w:lastRenderedPageBreak/>
        <w:t xml:space="preserve">2. </w:t>
      </w:r>
      <w:r w:rsidR="0048375C" w:rsidRPr="00014F5B">
        <w:rPr>
          <w:b/>
          <w:sz w:val="28"/>
          <w:szCs w:val="28"/>
        </w:rPr>
        <w:t>РЕЗУЛЬТАТЫ ОСВОЕНИЯ ПРОФЕССИОНАЛЬНОГО МОДУЛЯ</w:t>
      </w:r>
    </w:p>
    <w:p w:rsidR="00375A73" w:rsidRPr="00014F5B" w:rsidRDefault="00375A73" w:rsidP="00375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8"/>
        </w:rPr>
      </w:pPr>
    </w:p>
    <w:p w:rsidR="00375A73" w:rsidRPr="00014F5B" w:rsidRDefault="008B7D40" w:rsidP="001322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6"/>
          <w:sz w:val="28"/>
          <w:szCs w:val="28"/>
        </w:rPr>
      </w:pPr>
      <w:r w:rsidRPr="00014F5B">
        <w:rPr>
          <w:sz w:val="28"/>
          <w:szCs w:val="28"/>
        </w:rPr>
        <w:t>В результате изучения профессионального модуля студент должен освоить основной вид деятельности Организация и ведение процессов приготовления и подготовки к реализации полуфабрикатов для блюд, кулинарных изделий сложного ассортимента и соответствующие ему общие компетенции и профессиональные компетенции:</w:t>
      </w:r>
    </w:p>
    <w:p w:rsidR="00132217" w:rsidRPr="00014F5B" w:rsidRDefault="00132217" w:rsidP="00375A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Cs w:val="28"/>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8682"/>
      </w:tblGrid>
      <w:tr w:rsidR="00375A73" w:rsidRPr="00014F5B" w:rsidTr="008B7D40">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375A73" w:rsidRPr="00014F5B" w:rsidRDefault="00375A73" w:rsidP="00236D5E">
            <w:pPr>
              <w:widowControl w:val="0"/>
              <w:suppressAutoHyphens/>
              <w:jc w:val="center"/>
              <w:rPr>
                <w:b/>
                <w:szCs w:val="28"/>
              </w:rPr>
            </w:pPr>
            <w:r w:rsidRPr="00014F5B">
              <w:rPr>
                <w:b/>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375A73" w:rsidRPr="00014F5B" w:rsidRDefault="00375A73" w:rsidP="00236D5E">
            <w:pPr>
              <w:widowControl w:val="0"/>
              <w:suppressAutoHyphens/>
              <w:jc w:val="center"/>
              <w:rPr>
                <w:b/>
                <w:szCs w:val="28"/>
              </w:rPr>
            </w:pPr>
            <w:r w:rsidRPr="00014F5B">
              <w:rPr>
                <w:b/>
                <w:szCs w:val="28"/>
              </w:rPr>
              <w:t>Наименование результата обучения</w:t>
            </w:r>
          </w:p>
        </w:tc>
      </w:tr>
      <w:tr w:rsidR="008B7D40" w:rsidRPr="00014F5B" w:rsidTr="008B7D40">
        <w:tc>
          <w:tcPr>
            <w:tcW w:w="833" w:type="pct"/>
          </w:tcPr>
          <w:p w:rsidR="008B7D40" w:rsidRPr="00014F5B" w:rsidRDefault="008B7D40" w:rsidP="008B7D40">
            <w:pPr>
              <w:jc w:val="both"/>
              <w:rPr>
                <w:lang w:eastAsia="en-US"/>
              </w:rPr>
            </w:pPr>
            <w:r w:rsidRPr="00014F5B">
              <w:rPr>
                <w:lang w:eastAsia="en-US"/>
              </w:rPr>
              <w:t>ВД 1</w:t>
            </w:r>
          </w:p>
        </w:tc>
        <w:tc>
          <w:tcPr>
            <w:tcW w:w="4167" w:type="pct"/>
          </w:tcPr>
          <w:p w:rsidR="008B7D40" w:rsidRPr="00014F5B" w:rsidRDefault="008B7D40" w:rsidP="008B7D40">
            <w:pPr>
              <w:jc w:val="both"/>
              <w:rPr>
                <w:lang w:eastAsia="en-US"/>
              </w:rPr>
            </w:pPr>
            <w:r w:rsidRPr="00014F5B">
              <w:rPr>
                <w:lang w:eastAsia="en-US"/>
              </w:rPr>
              <w:t>Организация и ведение процессов приготовления и подготовки к реализации полуфабрикатов для блюд, кулинарных изделий сложного ассортимента</w:t>
            </w:r>
          </w:p>
        </w:tc>
      </w:tr>
      <w:tr w:rsidR="008B7D40" w:rsidRPr="00014F5B" w:rsidTr="008B7D40">
        <w:tc>
          <w:tcPr>
            <w:tcW w:w="833" w:type="pct"/>
          </w:tcPr>
          <w:p w:rsidR="008B7D40" w:rsidRPr="00014F5B" w:rsidRDefault="008B7D40" w:rsidP="008B7D40">
            <w:pPr>
              <w:jc w:val="both"/>
              <w:rPr>
                <w:lang w:eastAsia="en-US"/>
              </w:rPr>
            </w:pPr>
            <w:r w:rsidRPr="00014F5B">
              <w:rPr>
                <w:lang w:eastAsia="en-US"/>
              </w:rPr>
              <w:t>ПК 1.1.</w:t>
            </w:r>
          </w:p>
        </w:tc>
        <w:tc>
          <w:tcPr>
            <w:tcW w:w="4167" w:type="pct"/>
          </w:tcPr>
          <w:p w:rsidR="008B7D40" w:rsidRPr="00014F5B" w:rsidRDefault="008B7D40" w:rsidP="008B7D40">
            <w:pPr>
              <w:jc w:val="both"/>
              <w:rPr>
                <w:lang w:eastAsia="en-US"/>
              </w:rPr>
            </w:pPr>
            <w:r w:rsidRPr="00014F5B">
              <w:rPr>
                <w:lang w:eastAsia="en-US"/>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8B7D40" w:rsidRPr="00014F5B" w:rsidTr="008B7D40">
        <w:tc>
          <w:tcPr>
            <w:tcW w:w="833" w:type="pct"/>
          </w:tcPr>
          <w:p w:rsidR="008B7D40" w:rsidRPr="00014F5B" w:rsidRDefault="008B7D40" w:rsidP="008B7D40">
            <w:pPr>
              <w:jc w:val="both"/>
              <w:rPr>
                <w:lang w:eastAsia="en-US"/>
              </w:rPr>
            </w:pPr>
            <w:r w:rsidRPr="00014F5B">
              <w:rPr>
                <w:lang w:eastAsia="en-US"/>
              </w:rPr>
              <w:t>ПК 1.2</w:t>
            </w:r>
          </w:p>
        </w:tc>
        <w:tc>
          <w:tcPr>
            <w:tcW w:w="4167" w:type="pct"/>
          </w:tcPr>
          <w:p w:rsidR="008B7D40" w:rsidRPr="00014F5B" w:rsidRDefault="008B7D40" w:rsidP="008B7D40">
            <w:pPr>
              <w:jc w:val="both"/>
              <w:rPr>
                <w:lang w:eastAsia="en-US"/>
              </w:rPr>
            </w:pPr>
            <w:r w:rsidRPr="00014F5B">
              <w:rPr>
                <w:lang w:eastAsia="en-US"/>
              </w:rPr>
              <w:t>Осуществлять обработку, подготовку экзотических и редких видов сырья: овощей, грибов, рыбы, нерыбного водного сырья, дичи</w:t>
            </w:r>
          </w:p>
        </w:tc>
      </w:tr>
      <w:tr w:rsidR="008B7D40" w:rsidRPr="00014F5B" w:rsidTr="008B7D40">
        <w:tc>
          <w:tcPr>
            <w:tcW w:w="833" w:type="pct"/>
          </w:tcPr>
          <w:p w:rsidR="008B7D40" w:rsidRPr="00014F5B" w:rsidRDefault="008B7D40" w:rsidP="008B7D40">
            <w:pPr>
              <w:jc w:val="both"/>
              <w:rPr>
                <w:lang w:eastAsia="en-US"/>
              </w:rPr>
            </w:pPr>
            <w:r w:rsidRPr="00014F5B">
              <w:rPr>
                <w:lang w:eastAsia="en-US"/>
              </w:rPr>
              <w:t>ПК 1.3</w:t>
            </w:r>
          </w:p>
        </w:tc>
        <w:tc>
          <w:tcPr>
            <w:tcW w:w="4167" w:type="pct"/>
          </w:tcPr>
          <w:p w:rsidR="008B7D40" w:rsidRPr="00014F5B" w:rsidRDefault="008B7D40" w:rsidP="008B7D40">
            <w:pPr>
              <w:jc w:val="both"/>
              <w:rPr>
                <w:lang w:eastAsia="en-US"/>
              </w:rPr>
            </w:pPr>
            <w:r w:rsidRPr="00014F5B">
              <w:rPr>
                <w:lang w:eastAsia="en-US"/>
              </w:rPr>
              <w:t>Проводить приготовление и подготовку к реализации полуфабрикатов для блюд, кулинарных изделий сложного ассортимента</w:t>
            </w:r>
          </w:p>
        </w:tc>
      </w:tr>
      <w:tr w:rsidR="008B7D40" w:rsidRPr="00014F5B" w:rsidTr="008B7D40">
        <w:tc>
          <w:tcPr>
            <w:tcW w:w="833" w:type="pct"/>
          </w:tcPr>
          <w:p w:rsidR="008B7D40" w:rsidRPr="00014F5B" w:rsidRDefault="008B7D40" w:rsidP="008B7D40">
            <w:pPr>
              <w:jc w:val="both"/>
              <w:rPr>
                <w:lang w:eastAsia="en-US"/>
              </w:rPr>
            </w:pPr>
            <w:r w:rsidRPr="00014F5B">
              <w:rPr>
                <w:lang w:eastAsia="en-US"/>
              </w:rPr>
              <w:t>ПК 1.4</w:t>
            </w:r>
          </w:p>
        </w:tc>
        <w:tc>
          <w:tcPr>
            <w:tcW w:w="4167" w:type="pct"/>
          </w:tcPr>
          <w:p w:rsidR="008B7D40" w:rsidRPr="00014F5B" w:rsidRDefault="008B7D40" w:rsidP="008B7D40">
            <w:pPr>
              <w:jc w:val="both"/>
              <w:rPr>
                <w:lang w:eastAsia="en-US"/>
              </w:rPr>
            </w:pPr>
            <w:r w:rsidRPr="00014F5B">
              <w:rPr>
                <w:lang w:eastAsia="en-US"/>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bl>
    <w:p w:rsidR="00132217" w:rsidRPr="00014F5B" w:rsidRDefault="00132217" w:rsidP="00132217">
      <w:pPr>
        <w:pStyle w:val="Style9"/>
        <w:widowControl/>
        <w:rPr>
          <w:i/>
          <w:spacing w:val="-6"/>
          <w:sz w:val="20"/>
          <w:szCs w:val="28"/>
        </w:rPr>
      </w:pPr>
    </w:p>
    <w:p w:rsidR="00132217" w:rsidRPr="00014F5B" w:rsidRDefault="00132217" w:rsidP="00132217">
      <w:pPr>
        <w:pStyle w:val="Style9"/>
        <w:widowControl/>
        <w:ind w:firstLine="709"/>
        <w:rPr>
          <w:spacing w:val="-6"/>
          <w:sz w:val="18"/>
          <w:szCs w:val="28"/>
        </w:rPr>
      </w:pPr>
    </w:p>
    <w:p w:rsidR="0048375C" w:rsidRPr="00014F5B" w:rsidRDefault="0048375C" w:rsidP="00132217">
      <w:pPr>
        <w:pStyle w:val="Style9"/>
        <w:widowControl/>
        <w:rPr>
          <w:rStyle w:val="FontStyle72"/>
          <w:b w:val="0"/>
          <w:spacing w:val="-8"/>
          <w:sz w:val="28"/>
          <w:szCs w:val="28"/>
        </w:rPr>
      </w:pPr>
      <w:r w:rsidRPr="00014F5B">
        <w:rPr>
          <w:rStyle w:val="FontStyle72"/>
          <w:b w:val="0"/>
          <w:spacing w:val="-8"/>
          <w:sz w:val="28"/>
          <w:szCs w:val="28"/>
        </w:rPr>
        <w:t>В процессе освоения ПМ у студент</w:t>
      </w:r>
      <w:r w:rsidR="00094E8E" w:rsidRPr="00014F5B">
        <w:rPr>
          <w:rStyle w:val="FontStyle72"/>
          <w:b w:val="0"/>
          <w:spacing w:val="-8"/>
          <w:sz w:val="28"/>
          <w:szCs w:val="28"/>
        </w:rPr>
        <w:t>ы должны овладеть</w:t>
      </w:r>
      <w:r w:rsidRPr="00014F5B">
        <w:rPr>
          <w:rStyle w:val="FontStyle72"/>
          <w:b w:val="0"/>
          <w:spacing w:val="-8"/>
          <w:sz w:val="28"/>
          <w:szCs w:val="28"/>
        </w:rPr>
        <w:t xml:space="preserve"> общи</w:t>
      </w:r>
      <w:r w:rsidR="00094E8E" w:rsidRPr="00014F5B">
        <w:rPr>
          <w:rStyle w:val="FontStyle72"/>
          <w:b w:val="0"/>
          <w:spacing w:val="-8"/>
          <w:sz w:val="28"/>
          <w:szCs w:val="28"/>
        </w:rPr>
        <w:t>ми</w:t>
      </w:r>
      <w:r w:rsidRPr="00014F5B">
        <w:rPr>
          <w:rStyle w:val="FontStyle72"/>
          <w:b w:val="0"/>
          <w:spacing w:val="-8"/>
          <w:sz w:val="28"/>
          <w:szCs w:val="28"/>
        </w:rPr>
        <w:t xml:space="preserve"> компетенци</w:t>
      </w:r>
      <w:r w:rsidR="00094E8E" w:rsidRPr="00014F5B">
        <w:rPr>
          <w:rStyle w:val="FontStyle72"/>
          <w:b w:val="0"/>
          <w:spacing w:val="-8"/>
          <w:sz w:val="28"/>
          <w:szCs w:val="28"/>
        </w:rPr>
        <w:t>ями (ОК)</w:t>
      </w:r>
      <w:r w:rsidRPr="00014F5B">
        <w:rPr>
          <w:rStyle w:val="FontStyle72"/>
          <w:b w:val="0"/>
          <w:spacing w:val="-8"/>
          <w:sz w:val="28"/>
          <w:szCs w:val="28"/>
        </w:rPr>
        <w:t>:</w:t>
      </w:r>
    </w:p>
    <w:p w:rsidR="00132217" w:rsidRPr="00014F5B" w:rsidRDefault="00132217" w:rsidP="00132217">
      <w:pPr>
        <w:pStyle w:val="Style9"/>
        <w:widowControl/>
        <w:rPr>
          <w:rStyle w:val="FontStyle72"/>
          <w:b w:val="0"/>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8683"/>
      </w:tblGrid>
      <w:tr w:rsidR="00094E8E" w:rsidRPr="00014F5B">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rsidR="00094E8E" w:rsidRPr="00014F5B" w:rsidRDefault="00094E8E" w:rsidP="00236D5E">
            <w:pPr>
              <w:widowControl w:val="0"/>
              <w:suppressAutoHyphens/>
              <w:jc w:val="center"/>
              <w:rPr>
                <w:b/>
                <w:szCs w:val="28"/>
              </w:rPr>
            </w:pPr>
            <w:r w:rsidRPr="00014F5B">
              <w:rPr>
                <w:b/>
                <w:szCs w:val="28"/>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rsidR="00094E8E" w:rsidRPr="00014F5B" w:rsidRDefault="00094E8E" w:rsidP="00236D5E">
            <w:pPr>
              <w:widowControl w:val="0"/>
              <w:suppressAutoHyphens/>
              <w:jc w:val="center"/>
              <w:rPr>
                <w:b/>
                <w:szCs w:val="28"/>
              </w:rPr>
            </w:pPr>
            <w:r w:rsidRPr="00014F5B">
              <w:rPr>
                <w:b/>
                <w:szCs w:val="28"/>
              </w:rPr>
              <w:t>Наименование результата обучения</w:t>
            </w:r>
          </w:p>
        </w:tc>
      </w:tr>
      <w:tr w:rsidR="008B7D40" w:rsidRPr="00014F5B">
        <w:tc>
          <w:tcPr>
            <w:tcW w:w="833" w:type="pct"/>
            <w:tcBorders>
              <w:top w:val="single" w:sz="12" w:space="0" w:color="auto"/>
              <w:left w:val="single" w:sz="12" w:space="0" w:color="auto"/>
              <w:bottom w:val="single" w:sz="4" w:space="0" w:color="auto"/>
              <w:right w:val="single" w:sz="4" w:space="0" w:color="auto"/>
            </w:tcBorders>
            <w:shd w:val="clear" w:color="auto" w:fill="auto"/>
          </w:tcPr>
          <w:p w:rsidR="008B7D40" w:rsidRPr="00014F5B" w:rsidRDefault="008B7D40" w:rsidP="008B7D40">
            <w:pPr>
              <w:keepNext/>
              <w:jc w:val="both"/>
              <w:outlineLvl w:val="1"/>
              <w:rPr>
                <w:bCs/>
                <w:iCs/>
              </w:rPr>
            </w:pPr>
            <w:r w:rsidRPr="00014F5B">
              <w:rPr>
                <w:bCs/>
                <w:iCs/>
              </w:rPr>
              <w:t>ОК 01.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rPr>
                <w:iCs/>
              </w:rPr>
              <w:t>Выбирать способы решения задач профессиональной деятельности, применительно к различным контекстам</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pPr>
              <w:keepNext/>
              <w:jc w:val="both"/>
              <w:outlineLvl w:val="1"/>
              <w:rPr>
                <w:bCs/>
                <w:iCs/>
              </w:rPr>
            </w:pPr>
            <w:r w:rsidRPr="00014F5B">
              <w:rPr>
                <w:bCs/>
                <w:iCs/>
              </w:rPr>
              <w:t>ОК 02.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Осуществлять поиск, анализ и интерпретацию информации, необходимой для выполнения задач профессиональной деятельности</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pPr>
              <w:keepNext/>
              <w:jc w:val="both"/>
              <w:outlineLvl w:val="1"/>
              <w:rPr>
                <w:bCs/>
                <w:iCs/>
              </w:rPr>
            </w:pPr>
            <w:r w:rsidRPr="00014F5B">
              <w:rPr>
                <w:bCs/>
                <w:iCs/>
              </w:rPr>
              <w:t>ОК.03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Планировать и реализовывать собственное профессиональное и личностное развитие</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pPr>
              <w:keepNext/>
              <w:jc w:val="both"/>
              <w:outlineLvl w:val="1"/>
              <w:rPr>
                <w:bCs/>
                <w:iCs/>
              </w:rPr>
            </w:pPr>
            <w:r w:rsidRPr="00014F5B">
              <w:rPr>
                <w:bCs/>
                <w:iCs/>
              </w:rPr>
              <w:t>ОК.04</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Работать в коллективе и команде, эффективно взаимодействовать с коллегами, руководством, клиентами</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r w:rsidRPr="00014F5B">
              <w:rPr>
                <w:bCs/>
                <w:iCs/>
              </w:rPr>
              <w:t>ОК.05</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Осуществлять устную и письменную коммуникацию на государственном языке с учетом особенностей социального и культурного контекста</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r w:rsidRPr="00014F5B">
              <w:rPr>
                <w:bCs/>
                <w:iCs/>
              </w:rPr>
              <w:t>ОК.06</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r w:rsidRPr="00014F5B">
              <w:rPr>
                <w:bCs/>
                <w:iCs/>
              </w:rPr>
              <w:t>ОК.07</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Содействовать сохранению окружающей среды, ресурсосбережению, эффективно действовать в чрезвычайных ситуациях</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r w:rsidRPr="00014F5B">
              <w:rPr>
                <w:bCs/>
                <w:iCs/>
              </w:rPr>
              <w:t>ОК.09</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8B7D40" w:rsidRPr="00014F5B">
        <w:tc>
          <w:tcPr>
            <w:tcW w:w="833" w:type="pct"/>
            <w:tcBorders>
              <w:top w:val="single" w:sz="4" w:space="0" w:color="auto"/>
              <w:left w:val="single" w:sz="12" w:space="0" w:color="auto"/>
              <w:bottom w:val="single" w:sz="4" w:space="0" w:color="auto"/>
              <w:right w:val="single" w:sz="4" w:space="0" w:color="auto"/>
            </w:tcBorders>
            <w:shd w:val="clear" w:color="auto" w:fill="auto"/>
          </w:tcPr>
          <w:p w:rsidR="008B7D40" w:rsidRPr="00014F5B" w:rsidRDefault="008B7D40" w:rsidP="008B7D40">
            <w:r w:rsidRPr="00014F5B">
              <w:rPr>
                <w:bCs/>
                <w:iCs/>
              </w:rPr>
              <w:t>ОК.10</w:t>
            </w:r>
          </w:p>
        </w:tc>
        <w:tc>
          <w:tcPr>
            <w:tcW w:w="4167" w:type="pct"/>
            <w:tcBorders>
              <w:top w:val="single" w:sz="4" w:space="0" w:color="auto"/>
              <w:left w:val="single" w:sz="4" w:space="0" w:color="auto"/>
              <w:bottom w:val="single" w:sz="4" w:space="0" w:color="auto"/>
              <w:right w:val="single" w:sz="12" w:space="0" w:color="auto"/>
            </w:tcBorders>
            <w:shd w:val="clear" w:color="auto" w:fill="auto"/>
          </w:tcPr>
          <w:p w:rsidR="008B7D40" w:rsidRPr="00014F5B" w:rsidRDefault="008B7D40" w:rsidP="008B7D40">
            <w:pPr>
              <w:keepNext/>
              <w:jc w:val="both"/>
              <w:outlineLvl w:val="1"/>
              <w:rPr>
                <w:bCs/>
                <w:iCs/>
              </w:rPr>
            </w:pPr>
            <w:r w:rsidRPr="00014F5B">
              <w:t>Пользоваться профессиональной документацией на государственном и иностранном языке</w:t>
            </w:r>
          </w:p>
        </w:tc>
      </w:tr>
    </w:tbl>
    <w:p w:rsidR="00132217" w:rsidRPr="00014F5B" w:rsidRDefault="00132217" w:rsidP="00132217">
      <w:pPr>
        <w:pStyle w:val="Style9"/>
        <w:widowControl/>
        <w:rPr>
          <w:i/>
          <w:spacing w:val="-6"/>
          <w:sz w:val="28"/>
          <w:szCs w:val="28"/>
        </w:rPr>
      </w:pPr>
    </w:p>
    <w:p w:rsidR="00C42824" w:rsidRPr="00014F5B" w:rsidRDefault="00C42824" w:rsidP="003B082B">
      <w:pPr>
        <w:ind w:firstLine="708"/>
        <w:rPr>
          <w:b/>
          <w:sz w:val="28"/>
          <w:szCs w:val="28"/>
        </w:rPr>
        <w:sectPr w:rsidR="00C42824" w:rsidRPr="00014F5B" w:rsidSect="00A92C8A">
          <w:headerReference w:type="default" r:id="rId8"/>
          <w:footerReference w:type="even" r:id="rId9"/>
          <w:footerReference w:type="default" r:id="rId10"/>
          <w:footerReference w:type="first" r:id="rId11"/>
          <w:pgSz w:w="11905" w:h="16837"/>
          <w:pgMar w:top="851" w:right="851" w:bottom="851" w:left="851" w:header="720" w:footer="720" w:gutter="0"/>
          <w:cols w:space="720"/>
          <w:titlePg/>
          <w:docGrid w:linePitch="360"/>
        </w:sectPr>
      </w:pPr>
    </w:p>
    <w:p w:rsidR="00A343A4" w:rsidRPr="00014F5B" w:rsidRDefault="00A343A4" w:rsidP="00A343A4">
      <w:pPr>
        <w:ind w:firstLine="708"/>
        <w:rPr>
          <w:b/>
          <w:spacing w:val="-10"/>
          <w:sz w:val="28"/>
          <w:szCs w:val="28"/>
        </w:rPr>
      </w:pPr>
      <w:r w:rsidRPr="00014F5B">
        <w:rPr>
          <w:b/>
          <w:caps/>
          <w:spacing w:val="-10"/>
          <w:sz w:val="28"/>
          <w:szCs w:val="28"/>
        </w:rPr>
        <w:lastRenderedPageBreak/>
        <w:t>3. СТРУКТУРА и содержание профессионального модуля</w:t>
      </w:r>
      <w:r w:rsidR="00910964" w:rsidRPr="00014F5B">
        <w:rPr>
          <w:i/>
          <w:spacing w:val="-10"/>
          <w:sz w:val="28"/>
          <w:szCs w:val="28"/>
        </w:rPr>
        <w:t>Разработка и администрирование баз данных</w:t>
      </w:r>
    </w:p>
    <w:p w:rsidR="00A343A4" w:rsidRPr="00014F5B" w:rsidRDefault="00A343A4" w:rsidP="00A343A4">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12"/>
          <w:szCs w:val="28"/>
        </w:rPr>
      </w:pPr>
    </w:p>
    <w:p w:rsidR="00A343A4" w:rsidRPr="00014F5B" w:rsidRDefault="00A343A4" w:rsidP="004F7560">
      <w:pPr>
        <w:spacing w:line="228" w:lineRule="auto"/>
        <w:jc w:val="both"/>
        <w:rPr>
          <w:b/>
        </w:rPr>
      </w:pPr>
      <w:r w:rsidRPr="00014F5B">
        <w:rPr>
          <w:b/>
          <w:sz w:val="28"/>
          <w:szCs w:val="28"/>
        </w:rPr>
        <w:t xml:space="preserve">3.1. Тематический план профессионального модуля </w:t>
      </w:r>
    </w:p>
    <w:tbl>
      <w:tblPr>
        <w:tblW w:w="49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8"/>
        <w:gridCol w:w="4722"/>
        <w:gridCol w:w="992"/>
        <w:gridCol w:w="854"/>
        <w:gridCol w:w="989"/>
        <w:gridCol w:w="992"/>
        <w:gridCol w:w="18"/>
        <w:gridCol w:w="885"/>
        <w:gridCol w:w="940"/>
        <w:gridCol w:w="1277"/>
        <w:gridCol w:w="1984"/>
      </w:tblGrid>
      <w:tr w:rsidR="00B96AF1" w:rsidRPr="00014F5B" w:rsidTr="00C72EA3">
        <w:trPr>
          <w:trHeight w:val="435"/>
        </w:trPr>
        <w:tc>
          <w:tcPr>
            <w:tcW w:w="541" w:type="pct"/>
            <w:vMerge w:val="restart"/>
            <w:tcBorders>
              <w:top w:val="single" w:sz="12" w:space="0" w:color="auto"/>
              <w:left w:val="single" w:sz="12"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sz w:val="22"/>
                <w:szCs w:val="22"/>
              </w:rPr>
            </w:pPr>
            <w:r w:rsidRPr="00014F5B">
              <w:rPr>
                <w:b/>
                <w:sz w:val="22"/>
                <w:szCs w:val="22"/>
              </w:rPr>
              <w:t>Коды профессиональных компетенций</w:t>
            </w:r>
          </w:p>
        </w:tc>
        <w:tc>
          <w:tcPr>
            <w:tcW w:w="1542"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A343A4" w:rsidRPr="00014F5B" w:rsidRDefault="00A343A4" w:rsidP="002C7507">
            <w:pPr>
              <w:pStyle w:val="25"/>
              <w:widowControl w:val="0"/>
              <w:spacing w:line="221" w:lineRule="auto"/>
              <w:ind w:left="0" w:firstLine="0"/>
              <w:jc w:val="center"/>
              <w:rPr>
                <w:b/>
                <w:sz w:val="22"/>
                <w:szCs w:val="22"/>
              </w:rPr>
            </w:pPr>
            <w:r w:rsidRPr="00014F5B">
              <w:rPr>
                <w:b/>
                <w:sz w:val="22"/>
                <w:szCs w:val="22"/>
              </w:rPr>
              <w:t>Наименования разделов профессионального модуля</w:t>
            </w:r>
          </w:p>
        </w:tc>
        <w:tc>
          <w:tcPr>
            <w:tcW w:w="324" w:type="pct"/>
            <w:vMerge w:val="restart"/>
            <w:tcBorders>
              <w:top w:val="single" w:sz="12" w:space="0" w:color="auto"/>
              <w:left w:val="single" w:sz="12" w:space="0" w:color="auto"/>
              <w:bottom w:val="single" w:sz="4"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iCs/>
                <w:sz w:val="22"/>
                <w:szCs w:val="22"/>
              </w:rPr>
            </w:pPr>
            <w:r w:rsidRPr="00014F5B">
              <w:rPr>
                <w:b/>
                <w:iCs/>
                <w:sz w:val="22"/>
                <w:szCs w:val="22"/>
              </w:rPr>
              <w:t>Всего часов</w:t>
            </w:r>
          </w:p>
          <w:p w:rsidR="00A343A4" w:rsidRPr="00014F5B" w:rsidRDefault="00A343A4" w:rsidP="004F7560">
            <w:pPr>
              <w:pStyle w:val="25"/>
              <w:widowControl w:val="0"/>
              <w:spacing w:line="221" w:lineRule="auto"/>
              <w:ind w:left="0" w:firstLine="0"/>
              <w:jc w:val="center"/>
              <w:rPr>
                <w:i/>
                <w:iCs/>
                <w:sz w:val="22"/>
                <w:szCs w:val="22"/>
              </w:rPr>
            </w:pPr>
            <w:r w:rsidRPr="00014F5B">
              <w:rPr>
                <w:i/>
                <w:iCs/>
                <w:sz w:val="22"/>
                <w:szCs w:val="22"/>
              </w:rPr>
              <w:t>(макс. учебная нагрузка и практики)</w:t>
            </w:r>
          </w:p>
        </w:tc>
        <w:tc>
          <w:tcPr>
            <w:tcW w:w="1528" w:type="pct"/>
            <w:gridSpan w:val="6"/>
            <w:tcBorders>
              <w:top w:val="single" w:sz="12" w:space="0" w:color="auto"/>
              <w:left w:val="single" w:sz="12" w:space="0" w:color="auto"/>
              <w:bottom w:val="single" w:sz="4" w:space="0" w:color="auto"/>
              <w:right w:val="single" w:sz="12"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Объем времени, отведенный на освоение междисциплинарного курса (курсов)</w:t>
            </w:r>
          </w:p>
        </w:tc>
        <w:tc>
          <w:tcPr>
            <w:tcW w:w="1065" w:type="pct"/>
            <w:gridSpan w:val="2"/>
            <w:tcBorders>
              <w:top w:val="single" w:sz="12" w:space="0" w:color="auto"/>
              <w:left w:val="single" w:sz="12" w:space="0" w:color="auto"/>
              <w:bottom w:val="single" w:sz="4"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sz w:val="22"/>
                <w:szCs w:val="22"/>
              </w:rPr>
            </w:pPr>
            <w:r w:rsidRPr="00014F5B">
              <w:rPr>
                <w:b/>
                <w:sz w:val="22"/>
                <w:szCs w:val="22"/>
              </w:rPr>
              <w:t xml:space="preserve">Практика </w:t>
            </w:r>
          </w:p>
        </w:tc>
      </w:tr>
      <w:tr w:rsidR="00C72EA3" w:rsidRPr="00014F5B" w:rsidTr="00C72EA3">
        <w:trPr>
          <w:trHeight w:val="435"/>
        </w:trPr>
        <w:tc>
          <w:tcPr>
            <w:tcW w:w="541" w:type="pct"/>
            <w:vMerge/>
            <w:tcBorders>
              <w:left w:val="single" w:sz="12" w:space="0" w:color="auto"/>
              <w:right w:val="single" w:sz="12" w:space="0" w:color="auto"/>
            </w:tcBorders>
            <w:shd w:val="clear" w:color="auto" w:fill="auto"/>
          </w:tcPr>
          <w:p w:rsidR="00C72EA3" w:rsidRPr="00014F5B" w:rsidRDefault="00C72EA3" w:rsidP="004F7560">
            <w:pPr>
              <w:pStyle w:val="25"/>
              <w:widowControl w:val="0"/>
              <w:spacing w:line="221" w:lineRule="auto"/>
              <w:ind w:left="0" w:firstLine="0"/>
              <w:jc w:val="center"/>
              <w:rPr>
                <w:b/>
                <w:sz w:val="22"/>
                <w:szCs w:val="22"/>
              </w:rPr>
            </w:pPr>
          </w:p>
        </w:tc>
        <w:tc>
          <w:tcPr>
            <w:tcW w:w="1542"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b/>
                <w:sz w:val="22"/>
                <w:szCs w:val="22"/>
              </w:rPr>
            </w:pPr>
          </w:p>
        </w:tc>
        <w:tc>
          <w:tcPr>
            <w:tcW w:w="324" w:type="pct"/>
            <w:vMerge/>
            <w:tcBorders>
              <w:top w:val="single" w:sz="12" w:space="0" w:color="auto"/>
              <w:left w:val="single" w:sz="12" w:space="0" w:color="auto"/>
              <w:bottom w:val="single" w:sz="4"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b/>
                <w:iCs/>
                <w:sz w:val="22"/>
                <w:szCs w:val="22"/>
              </w:rPr>
            </w:pPr>
          </w:p>
        </w:tc>
        <w:tc>
          <w:tcPr>
            <w:tcW w:w="932" w:type="pct"/>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pStyle w:val="af2"/>
              <w:widowControl w:val="0"/>
              <w:suppressAutoHyphens/>
              <w:spacing w:before="0" w:after="0" w:line="221" w:lineRule="auto"/>
              <w:jc w:val="center"/>
              <w:rPr>
                <w:b/>
                <w:sz w:val="22"/>
                <w:szCs w:val="22"/>
              </w:rPr>
            </w:pPr>
            <w:r w:rsidRPr="00014F5B">
              <w:rPr>
                <w:b/>
                <w:sz w:val="22"/>
                <w:szCs w:val="22"/>
              </w:rPr>
              <w:t>Обязательная аудиторная учебная нагрузка обучающегося</w:t>
            </w:r>
          </w:p>
        </w:tc>
        <w:tc>
          <w:tcPr>
            <w:tcW w:w="596" w:type="pct"/>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pStyle w:val="af2"/>
              <w:widowControl w:val="0"/>
              <w:suppressAutoHyphens/>
              <w:spacing w:before="0" w:after="0" w:line="221" w:lineRule="auto"/>
              <w:jc w:val="center"/>
              <w:rPr>
                <w:b/>
                <w:sz w:val="22"/>
                <w:szCs w:val="22"/>
              </w:rPr>
            </w:pPr>
            <w:r w:rsidRPr="00014F5B">
              <w:rPr>
                <w:b/>
                <w:spacing w:val="-10"/>
                <w:sz w:val="22"/>
                <w:szCs w:val="22"/>
              </w:rPr>
              <w:t>Самостоятельная</w:t>
            </w:r>
            <w:r w:rsidRPr="00014F5B">
              <w:rPr>
                <w:b/>
                <w:sz w:val="22"/>
                <w:szCs w:val="22"/>
              </w:rPr>
              <w:t xml:space="preserve"> работа обучающегося</w:t>
            </w:r>
          </w:p>
        </w:tc>
        <w:tc>
          <w:tcPr>
            <w:tcW w:w="417" w:type="pct"/>
            <w:vMerge w:val="restart"/>
            <w:tcBorders>
              <w:top w:val="single" w:sz="12" w:space="0" w:color="auto"/>
              <w:left w:val="single" w:sz="12"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b/>
                <w:sz w:val="22"/>
                <w:szCs w:val="22"/>
              </w:rPr>
            </w:pPr>
            <w:r w:rsidRPr="00014F5B">
              <w:rPr>
                <w:b/>
                <w:sz w:val="22"/>
                <w:szCs w:val="22"/>
              </w:rPr>
              <w:t>Учебная,</w:t>
            </w:r>
          </w:p>
          <w:p w:rsidR="00C72EA3" w:rsidRPr="00014F5B" w:rsidRDefault="00C72EA3" w:rsidP="004F7560">
            <w:pPr>
              <w:pStyle w:val="25"/>
              <w:widowControl w:val="0"/>
              <w:spacing w:line="221" w:lineRule="auto"/>
              <w:ind w:left="0" w:firstLine="0"/>
              <w:jc w:val="center"/>
              <w:rPr>
                <w:b/>
                <w:i/>
                <w:sz w:val="22"/>
                <w:szCs w:val="22"/>
              </w:rPr>
            </w:pPr>
            <w:r w:rsidRPr="00014F5B">
              <w:rPr>
                <w:sz w:val="22"/>
                <w:szCs w:val="22"/>
              </w:rPr>
              <w:t>часов</w:t>
            </w:r>
          </w:p>
        </w:tc>
        <w:tc>
          <w:tcPr>
            <w:tcW w:w="648" w:type="pct"/>
            <w:vMerge w:val="restart"/>
            <w:tcBorders>
              <w:top w:val="single" w:sz="12" w:space="0" w:color="auto"/>
              <w:left w:val="single" w:sz="4"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b/>
                <w:spacing w:val="-8"/>
                <w:sz w:val="22"/>
                <w:szCs w:val="22"/>
              </w:rPr>
            </w:pPr>
            <w:r w:rsidRPr="00014F5B">
              <w:rPr>
                <w:b/>
                <w:spacing w:val="-8"/>
                <w:sz w:val="22"/>
                <w:szCs w:val="22"/>
              </w:rPr>
              <w:t>Производственная (по профилю специальности),</w:t>
            </w:r>
          </w:p>
          <w:p w:rsidR="00C72EA3" w:rsidRPr="00014F5B" w:rsidRDefault="00C72EA3" w:rsidP="004F7560">
            <w:pPr>
              <w:pStyle w:val="25"/>
              <w:widowControl w:val="0"/>
              <w:spacing w:line="221" w:lineRule="auto"/>
              <w:ind w:left="72" w:firstLine="0"/>
              <w:jc w:val="center"/>
              <w:rPr>
                <w:spacing w:val="-8"/>
                <w:sz w:val="22"/>
                <w:szCs w:val="22"/>
              </w:rPr>
            </w:pPr>
            <w:r w:rsidRPr="00014F5B">
              <w:rPr>
                <w:spacing w:val="-8"/>
                <w:sz w:val="22"/>
                <w:szCs w:val="22"/>
              </w:rPr>
              <w:t>часов</w:t>
            </w:r>
          </w:p>
          <w:p w:rsidR="00C72EA3" w:rsidRPr="00014F5B" w:rsidRDefault="00C72EA3" w:rsidP="00C72EA3">
            <w:pPr>
              <w:pStyle w:val="25"/>
              <w:widowControl w:val="0"/>
              <w:spacing w:line="221" w:lineRule="auto"/>
              <w:ind w:left="72"/>
              <w:rPr>
                <w:b/>
                <w:sz w:val="22"/>
                <w:szCs w:val="22"/>
              </w:rPr>
            </w:pPr>
          </w:p>
        </w:tc>
      </w:tr>
      <w:tr w:rsidR="00C72EA3" w:rsidRPr="00014F5B" w:rsidTr="00F44DAC">
        <w:trPr>
          <w:trHeight w:val="1086"/>
        </w:trPr>
        <w:tc>
          <w:tcPr>
            <w:tcW w:w="541" w:type="pct"/>
            <w:vMerge/>
            <w:tcBorders>
              <w:left w:val="single" w:sz="12" w:space="0" w:color="auto"/>
              <w:bottom w:val="single" w:sz="12" w:space="0" w:color="auto"/>
              <w:right w:val="single" w:sz="12" w:space="0" w:color="auto"/>
            </w:tcBorders>
            <w:shd w:val="clear" w:color="auto" w:fill="auto"/>
          </w:tcPr>
          <w:p w:rsidR="00C72EA3" w:rsidRPr="00014F5B" w:rsidRDefault="00C72EA3" w:rsidP="004F7560">
            <w:pPr>
              <w:spacing w:line="221" w:lineRule="auto"/>
              <w:jc w:val="center"/>
              <w:rPr>
                <w:b/>
                <w:sz w:val="22"/>
                <w:szCs w:val="22"/>
              </w:rPr>
            </w:pPr>
          </w:p>
        </w:tc>
        <w:tc>
          <w:tcPr>
            <w:tcW w:w="1542"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spacing w:line="221" w:lineRule="auto"/>
              <w:jc w:val="center"/>
              <w:rPr>
                <w:b/>
                <w:sz w:val="22"/>
                <w:szCs w:val="22"/>
              </w:rPr>
            </w:pPr>
          </w:p>
        </w:tc>
        <w:tc>
          <w:tcPr>
            <w:tcW w:w="324" w:type="pct"/>
            <w:vMerge/>
            <w:tcBorders>
              <w:top w:val="single" w:sz="4" w:space="0" w:color="auto"/>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spacing w:line="221" w:lineRule="auto"/>
              <w:jc w:val="center"/>
              <w:rPr>
                <w:b/>
                <w:sz w:val="22"/>
                <w:szCs w:val="22"/>
              </w:rPr>
            </w:pPr>
          </w:p>
        </w:tc>
        <w:tc>
          <w:tcPr>
            <w:tcW w:w="279" w:type="pct"/>
            <w:tcBorders>
              <w:top w:val="single" w:sz="12" w:space="0" w:color="auto"/>
              <w:left w:val="single" w:sz="12" w:space="0" w:color="auto"/>
              <w:bottom w:val="single" w:sz="12" w:space="0" w:color="auto"/>
              <w:right w:val="single" w:sz="4" w:space="0" w:color="auto"/>
            </w:tcBorders>
            <w:shd w:val="clear" w:color="auto" w:fill="auto"/>
            <w:vAlign w:val="center"/>
          </w:tcPr>
          <w:p w:rsidR="00C72EA3" w:rsidRPr="00014F5B" w:rsidRDefault="00C72EA3" w:rsidP="004F7560">
            <w:pPr>
              <w:pStyle w:val="af2"/>
              <w:widowControl w:val="0"/>
              <w:suppressAutoHyphens/>
              <w:spacing w:before="0" w:after="0" w:line="221" w:lineRule="auto"/>
              <w:jc w:val="center"/>
              <w:rPr>
                <w:b/>
                <w:spacing w:val="-10"/>
                <w:sz w:val="22"/>
                <w:szCs w:val="22"/>
              </w:rPr>
            </w:pPr>
            <w:r w:rsidRPr="00014F5B">
              <w:rPr>
                <w:b/>
                <w:spacing w:val="-10"/>
                <w:sz w:val="22"/>
                <w:szCs w:val="22"/>
              </w:rPr>
              <w:t>Всего,</w:t>
            </w:r>
          </w:p>
          <w:p w:rsidR="00C72EA3" w:rsidRPr="00014F5B" w:rsidRDefault="00C72EA3" w:rsidP="004F7560">
            <w:pPr>
              <w:pStyle w:val="af2"/>
              <w:widowControl w:val="0"/>
              <w:suppressAutoHyphens/>
              <w:spacing w:before="0" w:after="0" w:line="221" w:lineRule="auto"/>
              <w:jc w:val="center"/>
              <w:rPr>
                <w:i/>
                <w:sz w:val="22"/>
                <w:szCs w:val="22"/>
              </w:rPr>
            </w:pPr>
            <w:r w:rsidRPr="00014F5B">
              <w:rPr>
                <w:spacing w:val="-10"/>
                <w:sz w:val="22"/>
                <w:szCs w:val="22"/>
              </w:rPr>
              <w:t>часо</w:t>
            </w:r>
            <w:r w:rsidRPr="00014F5B">
              <w:rPr>
                <w:sz w:val="22"/>
                <w:szCs w:val="22"/>
              </w:rPr>
              <w:t>в</w:t>
            </w:r>
          </w:p>
        </w:tc>
        <w:tc>
          <w:tcPr>
            <w:tcW w:w="323" w:type="pct"/>
            <w:tcBorders>
              <w:top w:val="single" w:sz="12" w:space="0" w:color="auto"/>
              <w:left w:val="single" w:sz="4" w:space="0" w:color="auto"/>
              <w:bottom w:val="single" w:sz="12" w:space="0" w:color="auto"/>
              <w:right w:val="single" w:sz="4" w:space="0" w:color="auto"/>
            </w:tcBorders>
            <w:shd w:val="clear" w:color="auto" w:fill="auto"/>
            <w:vAlign w:val="center"/>
          </w:tcPr>
          <w:p w:rsidR="00C72EA3" w:rsidRPr="00014F5B" w:rsidRDefault="00C72EA3" w:rsidP="004F7560">
            <w:pPr>
              <w:pStyle w:val="af2"/>
              <w:widowControl w:val="0"/>
              <w:suppressAutoHyphens/>
              <w:spacing w:before="0" w:after="0" w:line="221" w:lineRule="auto"/>
              <w:jc w:val="center"/>
              <w:rPr>
                <w:sz w:val="22"/>
                <w:szCs w:val="22"/>
              </w:rPr>
            </w:pPr>
            <w:r w:rsidRPr="00014F5B">
              <w:rPr>
                <w:b/>
                <w:spacing w:val="-10"/>
                <w:sz w:val="22"/>
                <w:szCs w:val="22"/>
              </w:rPr>
              <w:t xml:space="preserve">в т.ч. лабораторные работы и практические занятия, </w:t>
            </w:r>
            <w:r w:rsidRPr="00014F5B">
              <w:rPr>
                <w:spacing w:val="-10"/>
                <w:sz w:val="22"/>
                <w:szCs w:val="22"/>
              </w:rPr>
              <w:t>часов</w:t>
            </w:r>
          </w:p>
        </w:tc>
        <w:tc>
          <w:tcPr>
            <w:tcW w:w="324" w:type="pct"/>
            <w:tcBorders>
              <w:top w:val="single" w:sz="12" w:space="0" w:color="auto"/>
              <w:left w:val="single" w:sz="4" w:space="0" w:color="auto"/>
              <w:bottom w:val="single" w:sz="12"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i/>
                <w:sz w:val="22"/>
                <w:szCs w:val="22"/>
              </w:rPr>
            </w:pPr>
            <w:r w:rsidRPr="00014F5B">
              <w:rPr>
                <w:b/>
                <w:sz w:val="22"/>
                <w:szCs w:val="22"/>
              </w:rPr>
              <w:t xml:space="preserve">в т.ч., курсовая работа (проект), </w:t>
            </w:r>
            <w:r w:rsidRPr="00014F5B">
              <w:rPr>
                <w:sz w:val="22"/>
                <w:szCs w:val="22"/>
              </w:rPr>
              <w:t>часов</w:t>
            </w:r>
          </w:p>
        </w:tc>
        <w:tc>
          <w:tcPr>
            <w:tcW w:w="295" w:type="pct"/>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C72EA3" w:rsidRPr="00014F5B" w:rsidRDefault="00C72EA3" w:rsidP="004F7560">
            <w:pPr>
              <w:pStyle w:val="af2"/>
              <w:widowControl w:val="0"/>
              <w:suppressAutoHyphens/>
              <w:spacing w:before="0" w:after="0" w:line="221" w:lineRule="auto"/>
              <w:jc w:val="center"/>
              <w:rPr>
                <w:b/>
                <w:sz w:val="22"/>
                <w:szCs w:val="22"/>
              </w:rPr>
            </w:pPr>
            <w:r w:rsidRPr="00014F5B">
              <w:rPr>
                <w:b/>
                <w:sz w:val="22"/>
                <w:szCs w:val="22"/>
              </w:rPr>
              <w:t>Всего,</w:t>
            </w:r>
          </w:p>
          <w:p w:rsidR="00C72EA3" w:rsidRPr="00014F5B" w:rsidRDefault="00C72EA3" w:rsidP="004F7560">
            <w:pPr>
              <w:pStyle w:val="af2"/>
              <w:widowControl w:val="0"/>
              <w:suppressAutoHyphens/>
              <w:spacing w:before="0" w:after="0" w:line="221" w:lineRule="auto"/>
              <w:jc w:val="center"/>
              <w:rPr>
                <w:b/>
                <w:i/>
                <w:sz w:val="22"/>
                <w:szCs w:val="22"/>
              </w:rPr>
            </w:pPr>
            <w:r w:rsidRPr="00014F5B">
              <w:rPr>
                <w:sz w:val="22"/>
                <w:szCs w:val="22"/>
              </w:rPr>
              <w:t>часов</w:t>
            </w:r>
          </w:p>
        </w:tc>
        <w:tc>
          <w:tcPr>
            <w:tcW w:w="307" w:type="pct"/>
            <w:tcBorders>
              <w:top w:val="single" w:sz="12" w:space="0" w:color="auto"/>
              <w:left w:val="single" w:sz="4" w:space="0" w:color="auto"/>
              <w:bottom w:val="single" w:sz="12"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i/>
                <w:sz w:val="22"/>
                <w:szCs w:val="22"/>
              </w:rPr>
            </w:pPr>
            <w:r w:rsidRPr="00014F5B">
              <w:rPr>
                <w:b/>
                <w:sz w:val="22"/>
                <w:szCs w:val="22"/>
              </w:rPr>
              <w:t xml:space="preserve">в т.ч., курсовая работа (проект), </w:t>
            </w:r>
            <w:r w:rsidRPr="00014F5B">
              <w:rPr>
                <w:sz w:val="22"/>
                <w:szCs w:val="22"/>
              </w:rPr>
              <w:t>часов</w:t>
            </w:r>
          </w:p>
        </w:tc>
        <w:tc>
          <w:tcPr>
            <w:tcW w:w="417" w:type="pct"/>
            <w:vMerge/>
            <w:tcBorders>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0" w:firstLine="0"/>
              <w:jc w:val="center"/>
              <w:rPr>
                <w:sz w:val="22"/>
                <w:szCs w:val="22"/>
              </w:rPr>
            </w:pPr>
          </w:p>
        </w:tc>
        <w:tc>
          <w:tcPr>
            <w:tcW w:w="648" w:type="pct"/>
            <w:vMerge/>
            <w:tcBorders>
              <w:left w:val="single" w:sz="12" w:space="0" w:color="auto"/>
              <w:bottom w:val="single" w:sz="12" w:space="0" w:color="auto"/>
              <w:right w:val="single" w:sz="12" w:space="0" w:color="auto"/>
            </w:tcBorders>
            <w:shd w:val="clear" w:color="auto" w:fill="auto"/>
            <w:vAlign w:val="center"/>
          </w:tcPr>
          <w:p w:rsidR="00C72EA3" w:rsidRPr="00014F5B" w:rsidRDefault="00C72EA3" w:rsidP="004F7560">
            <w:pPr>
              <w:pStyle w:val="25"/>
              <w:widowControl w:val="0"/>
              <w:spacing w:line="221" w:lineRule="auto"/>
              <w:ind w:left="72" w:firstLine="0"/>
              <w:jc w:val="center"/>
              <w:rPr>
                <w:sz w:val="22"/>
                <w:szCs w:val="22"/>
              </w:rPr>
            </w:pPr>
          </w:p>
        </w:tc>
      </w:tr>
      <w:tr w:rsidR="00B96AF1" w:rsidRPr="00014F5B" w:rsidTr="00C72EA3">
        <w:trPr>
          <w:trHeight w:val="111"/>
        </w:trPr>
        <w:tc>
          <w:tcPr>
            <w:tcW w:w="541" w:type="pct"/>
            <w:tcBorders>
              <w:top w:val="single" w:sz="4" w:space="0" w:color="auto"/>
              <w:left w:val="single" w:sz="12" w:space="0" w:color="auto"/>
              <w:bottom w:val="single" w:sz="12" w:space="0" w:color="auto"/>
              <w:right w:val="single" w:sz="12" w:space="0" w:color="auto"/>
            </w:tcBorders>
            <w:shd w:val="clear" w:color="auto" w:fill="auto"/>
            <w:vAlign w:val="center"/>
          </w:tcPr>
          <w:p w:rsidR="00A343A4" w:rsidRPr="00014F5B" w:rsidRDefault="00A343A4" w:rsidP="004F7560">
            <w:pPr>
              <w:spacing w:line="221" w:lineRule="auto"/>
              <w:jc w:val="center"/>
              <w:rPr>
                <w:b/>
                <w:sz w:val="22"/>
                <w:szCs w:val="22"/>
              </w:rPr>
            </w:pPr>
            <w:r w:rsidRPr="00014F5B">
              <w:rPr>
                <w:b/>
                <w:sz w:val="22"/>
                <w:szCs w:val="22"/>
              </w:rPr>
              <w:t>1</w:t>
            </w:r>
          </w:p>
        </w:tc>
        <w:tc>
          <w:tcPr>
            <w:tcW w:w="1542" w:type="pct"/>
            <w:tcBorders>
              <w:top w:val="single" w:sz="4" w:space="0" w:color="auto"/>
              <w:left w:val="single" w:sz="12" w:space="0" w:color="auto"/>
              <w:bottom w:val="single" w:sz="12" w:space="0" w:color="auto"/>
              <w:right w:val="single" w:sz="12" w:space="0" w:color="auto"/>
            </w:tcBorders>
            <w:shd w:val="clear" w:color="auto" w:fill="auto"/>
            <w:vAlign w:val="center"/>
          </w:tcPr>
          <w:p w:rsidR="00A343A4" w:rsidRPr="00014F5B" w:rsidRDefault="00A343A4" w:rsidP="004F7560">
            <w:pPr>
              <w:spacing w:line="221" w:lineRule="auto"/>
              <w:jc w:val="center"/>
              <w:rPr>
                <w:b/>
                <w:sz w:val="22"/>
                <w:szCs w:val="22"/>
              </w:rPr>
            </w:pPr>
            <w:r w:rsidRPr="00014F5B">
              <w:rPr>
                <w:b/>
                <w:sz w:val="22"/>
                <w:szCs w:val="22"/>
              </w:rPr>
              <w:t>2</w:t>
            </w:r>
          </w:p>
        </w:tc>
        <w:tc>
          <w:tcPr>
            <w:tcW w:w="324" w:type="pct"/>
            <w:tcBorders>
              <w:top w:val="single" w:sz="4" w:space="0" w:color="auto"/>
              <w:left w:val="single" w:sz="12" w:space="0" w:color="auto"/>
              <w:bottom w:val="single" w:sz="12" w:space="0" w:color="auto"/>
              <w:right w:val="single" w:sz="12"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3</w:t>
            </w:r>
          </w:p>
        </w:tc>
        <w:tc>
          <w:tcPr>
            <w:tcW w:w="279" w:type="pct"/>
            <w:tcBorders>
              <w:top w:val="single" w:sz="4" w:space="0" w:color="auto"/>
              <w:left w:val="single" w:sz="12" w:space="0" w:color="auto"/>
              <w:bottom w:val="single" w:sz="12" w:space="0" w:color="auto"/>
              <w:right w:val="single" w:sz="6"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4</w:t>
            </w:r>
          </w:p>
        </w:tc>
        <w:tc>
          <w:tcPr>
            <w:tcW w:w="323" w:type="pct"/>
            <w:tcBorders>
              <w:top w:val="single" w:sz="12" w:space="0" w:color="auto"/>
              <w:left w:val="single" w:sz="6" w:space="0" w:color="auto"/>
              <w:bottom w:val="single" w:sz="12" w:space="0" w:color="auto"/>
              <w:right w:val="single" w:sz="6"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5</w:t>
            </w:r>
          </w:p>
        </w:tc>
        <w:tc>
          <w:tcPr>
            <w:tcW w:w="324" w:type="pct"/>
            <w:tcBorders>
              <w:top w:val="single" w:sz="12" w:space="0" w:color="auto"/>
              <w:left w:val="single" w:sz="6" w:space="0" w:color="auto"/>
              <w:bottom w:val="single" w:sz="12" w:space="0" w:color="auto"/>
              <w:right w:val="single" w:sz="12"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6</w:t>
            </w:r>
          </w:p>
        </w:tc>
        <w:tc>
          <w:tcPr>
            <w:tcW w:w="295" w:type="pct"/>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A343A4" w:rsidRPr="00014F5B" w:rsidRDefault="00A343A4" w:rsidP="004F7560">
            <w:pPr>
              <w:pStyle w:val="af2"/>
              <w:widowControl w:val="0"/>
              <w:suppressAutoHyphens/>
              <w:spacing w:before="0" w:after="0" w:line="221" w:lineRule="auto"/>
              <w:jc w:val="center"/>
              <w:rPr>
                <w:b/>
                <w:sz w:val="22"/>
                <w:szCs w:val="22"/>
              </w:rPr>
            </w:pPr>
            <w:r w:rsidRPr="00014F5B">
              <w:rPr>
                <w:b/>
                <w:sz w:val="22"/>
                <w:szCs w:val="22"/>
              </w:rPr>
              <w:t>7</w:t>
            </w:r>
          </w:p>
        </w:tc>
        <w:tc>
          <w:tcPr>
            <w:tcW w:w="307" w:type="pct"/>
            <w:tcBorders>
              <w:top w:val="single" w:sz="12" w:space="0" w:color="auto"/>
              <w:left w:val="single" w:sz="4" w:space="0" w:color="auto"/>
              <w:bottom w:val="single" w:sz="12"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sz w:val="22"/>
                <w:szCs w:val="22"/>
              </w:rPr>
            </w:pPr>
            <w:r w:rsidRPr="00014F5B">
              <w:rPr>
                <w:b/>
                <w:sz w:val="22"/>
                <w:szCs w:val="22"/>
              </w:rPr>
              <w:t>8</w:t>
            </w:r>
          </w:p>
        </w:tc>
        <w:tc>
          <w:tcPr>
            <w:tcW w:w="417" w:type="pct"/>
            <w:tcBorders>
              <w:left w:val="single" w:sz="12" w:space="0" w:color="auto"/>
              <w:bottom w:val="single" w:sz="12"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sz w:val="22"/>
                <w:szCs w:val="22"/>
              </w:rPr>
            </w:pPr>
            <w:r w:rsidRPr="00014F5B">
              <w:rPr>
                <w:b/>
                <w:sz w:val="22"/>
                <w:szCs w:val="22"/>
              </w:rPr>
              <w:t>9</w:t>
            </w:r>
          </w:p>
        </w:tc>
        <w:tc>
          <w:tcPr>
            <w:tcW w:w="648" w:type="pct"/>
            <w:tcBorders>
              <w:left w:val="single" w:sz="12" w:space="0" w:color="auto"/>
              <w:bottom w:val="single" w:sz="12" w:space="0" w:color="auto"/>
              <w:right w:val="single" w:sz="12" w:space="0" w:color="auto"/>
            </w:tcBorders>
            <w:shd w:val="clear" w:color="auto" w:fill="auto"/>
            <w:vAlign w:val="center"/>
          </w:tcPr>
          <w:p w:rsidR="00A343A4" w:rsidRPr="00014F5B" w:rsidRDefault="00A343A4" w:rsidP="004F7560">
            <w:pPr>
              <w:pStyle w:val="25"/>
              <w:widowControl w:val="0"/>
              <w:spacing w:line="221" w:lineRule="auto"/>
              <w:ind w:left="0" w:firstLine="0"/>
              <w:jc w:val="center"/>
              <w:rPr>
                <w:b/>
                <w:sz w:val="22"/>
                <w:szCs w:val="22"/>
              </w:rPr>
            </w:pPr>
            <w:r w:rsidRPr="00014F5B">
              <w:rPr>
                <w:b/>
                <w:sz w:val="22"/>
                <w:szCs w:val="22"/>
              </w:rPr>
              <w:t>10</w:t>
            </w:r>
          </w:p>
        </w:tc>
      </w:tr>
      <w:tr w:rsidR="00B96AF1" w:rsidRPr="00014F5B" w:rsidTr="00C72EA3">
        <w:tc>
          <w:tcPr>
            <w:tcW w:w="541" w:type="pct"/>
            <w:tcBorders>
              <w:top w:val="single" w:sz="12" w:space="0" w:color="auto"/>
              <w:left w:val="single" w:sz="12" w:space="0" w:color="auto"/>
              <w:right w:val="single" w:sz="12" w:space="0" w:color="auto"/>
            </w:tcBorders>
            <w:shd w:val="clear" w:color="auto" w:fill="auto"/>
          </w:tcPr>
          <w:p w:rsidR="00C2799C" w:rsidRPr="00014F5B" w:rsidRDefault="00C2799C" w:rsidP="00C2799C">
            <w:r w:rsidRPr="00014F5B">
              <w:t>ПК 1.1-1.4</w:t>
            </w:r>
          </w:p>
          <w:p w:rsidR="00C2799C" w:rsidRPr="00014F5B" w:rsidRDefault="00C2799C" w:rsidP="00C2799C"/>
        </w:tc>
        <w:tc>
          <w:tcPr>
            <w:tcW w:w="1542" w:type="pct"/>
            <w:tcBorders>
              <w:top w:val="single" w:sz="12" w:space="0" w:color="auto"/>
              <w:left w:val="single" w:sz="12" w:space="0" w:color="auto"/>
              <w:right w:val="single" w:sz="12" w:space="0" w:color="auto"/>
            </w:tcBorders>
            <w:shd w:val="clear" w:color="auto" w:fill="auto"/>
          </w:tcPr>
          <w:p w:rsidR="00C2799C" w:rsidRPr="00014F5B" w:rsidRDefault="00C2799C" w:rsidP="00C2799C">
            <w:r w:rsidRPr="00014F5B">
              <w:rPr>
                <w:b/>
              </w:rPr>
              <w:t xml:space="preserve">Раздел модуля 1. </w:t>
            </w:r>
            <w:r w:rsidRPr="00014F5B">
              <w:t>Организация процессов приготовления и подготовки к реализации полуфабрикатов для блюд, кулинарных изделий сложного ассортимента</w:t>
            </w:r>
          </w:p>
          <w:p w:rsidR="00B96AF1" w:rsidRPr="00014F5B" w:rsidRDefault="00B96AF1" w:rsidP="00C2799C">
            <w:r w:rsidRPr="00014F5B">
              <w:rPr>
                <w:b/>
              </w:rPr>
              <w:t>МДК. 01.01.</w:t>
            </w:r>
            <w:r w:rsidRPr="00014F5B">
              <w:t xml:space="preserve"> Организация процессов приготовления, подготовки к реализации кулинарных полуфабрикатов</w:t>
            </w:r>
          </w:p>
        </w:tc>
        <w:tc>
          <w:tcPr>
            <w:tcW w:w="324" w:type="pct"/>
            <w:tcBorders>
              <w:top w:val="single" w:sz="12" w:space="0" w:color="auto"/>
              <w:left w:val="single" w:sz="12" w:space="0" w:color="auto"/>
              <w:bottom w:val="single" w:sz="4" w:space="0" w:color="auto"/>
              <w:right w:val="single" w:sz="12" w:space="0" w:color="auto"/>
            </w:tcBorders>
            <w:shd w:val="clear" w:color="auto" w:fill="auto"/>
            <w:vAlign w:val="center"/>
          </w:tcPr>
          <w:p w:rsidR="00C2799C" w:rsidRPr="00014F5B" w:rsidRDefault="00B96AF1" w:rsidP="00C2799C">
            <w:pPr>
              <w:pStyle w:val="af2"/>
              <w:widowControl w:val="0"/>
              <w:snapToGrid w:val="0"/>
              <w:spacing w:before="0" w:after="0"/>
              <w:jc w:val="center"/>
              <w:rPr>
                <w:b/>
                <w:sz w:val="20"/>
                <w:szCs w:val="20"/>
              </w:rPr>
            </w:pPr>
            <w:r w:rsidRPr="00014F5B">
              <w:rPr>
                <w:b/>
                <w:sz w:val="20"/>
                <w:szCs w:val="20"/>
              </w:rPr>
              <w:t>88</w:t>
            </w:r>
          </w:p>
        </w:tc>
        <w:tc>
          <w:tcPr>
            <w:tcW w:w="279" w:type="pct"/>
            <w:tcBorders>
              <w:top w:val="single" w:sz="12" w:space="0" w:color="auto"/>
              <w:left w:val="single" w:sz="12" w:space="0" w:color="auto"/>
              <w:bottom w:val="single" w:sz="4" w:space="0" w:color="auto"/>
              <w:right w:val="single" w:sz="4" w:space="0" w:color="auto"/>
            </w:tcBorders>
            <w:shd w:val="clear" w:color="auto" w:fill="auto"/>
            <w:vAlign w:val="center"/>
          </w:tcPr>
          <w:p w:rsidR="00C2799C" w:rsidRPr="00014F5B" w:rsidRDefault="00774B1B" w:rsidP="00C2799C">
            <w:pPr>
              <w:pStyle w:val="af2"/>
              <w:widowControl w:val="0"/>
              <w:snapToGrid w:val="0"/>
              <w:spacing w:before="0" w:after="0"/>
              <w:jc w:val="center"/>
              <w:rPr>
                <w:b/>
                <w:sz w:val="20"/>
                <w:szCs w:val="20"/>
              </w:rPr>
            </w:pPr>
            <w:r w:rsidRPr="00014F5B">
              <w:rPr>
                <w:b/>
                <w:sz w:val="20"/>
                <w:szCs w:val="20"/>
              </w:rPr>
              <w:t>84</w:t>
            </w:r>
          </w:p>
        </w:tc>
        <w:tc>
          <w:tcPr>
            <w:tcW w:w="323" w:type="pct"/>
            <w:tcBorders>
              <w:top w:val="single" w:sz="12" w:space="0" w:color="auto"/>
              <w:left w:val="single" w:sz="4" w:space="0" w:color="auto"/>
              <w:right w:val="single" w:sz="4" w:space="0" w:color="auto"/>
            </w:tcBorders>
            <w:shd w:val="clear" w:color="auto" w:fill="auto"/>
            <w:vAlign w:val="center"/>
          </w:tcPr>
          <w:p w:rsidR="00C2799C" w:rsidRPr="00014F5B" w:rsidRDefault="00FD2033" w:rsidP="00C72EA3">
            <w:pPr>
              <w:pStyle w:val="212"/>
              <w:widowControl w:val="0"/>
              <w:snapToGrid w:val="0"/>
              <w:ind w:left="0" w:firstLine="0"/>
              <w:jc w:val="center"/>
              <w:rPr>
                <w:b/>
                <w:sz w:val="20"/>
                <w:szCs w:val="20"/>
              </w:rPr>
            </w:pPr>
            <w:r w:rsidRPr="00014F5B">
              <w:rPr>
                <w:b/>
                <w:sz w:val="20"/>
                <w:szCs w:val="20"/>
              </w:rPr>
              <w:t>2</w:t>
            </w:r>
            <w:r w:rsidR="00C72EA3" w:rsidRPr="00014F5B">
              <w:rPr>
                <w:b/>
                <w:sz w:val="20"/>
                <w:szCs w:val="20"/>
              </w:rPr>
              <w:t>4</w:t>
            </w:r>
          </w:p>
        </w:tc>
        <w:tc>
          <w:tcPr>
            <w:tcW w:w="324" w:type="pct"/>
            <w:vMerge w:val="restart"/>
            <w:tcBorders>
              <w:top w:val="single" w:sz="12" w:space="0" w:color="auto"/>
              <w:left w:val="single" w:sz="4" w:space="0" w:color="auto"/>
              <w:right w:val="single" w:sz="12" w:space="0" w:color="auto"/>
            </w:tcBorders>
            <w:shd w:val="clear" w:color="auto" w:fill="auto"/>
          </w:tcPr>
          <w:p w:rsidR="00C2799C" w:rsidRPr="00014F5B" w:rsidRDefault="00C2799C" w:rsidP="00C2799C">
            <w:pPr>
              <w:pStyle w:val="212"/>
              <w:widowControl w:val="0"/>
              <w:snapToGrid w:val="0"/>
              <w:jc w:val="center"/>
              <w:rPr>
                <w:sz w:val="20"/>
                <w:szCs w:val="20"/>
              </w:rPr>
            </w:pPr>
          </w:p>
          <w:p w:rsidR="00C2799C" w:rsidRPr="00014F5B" w:rsidRDefault="00C2799C" w:rsidP="00C2799C">
            <w:pPr>
              <w:pStyle w:val="212"/>
              <w:widowControl w:val="0"/>
              <w:snapToGrid w:val="0"/>
              <w:ind w:left="0" w:firstLine="0"/>
              <w:jc w:val="center"/>
              <w:rPr>
                <w:sz w:val="20"/>
                <w:szCs w:val="20"/>
              </w:rPr>
            </w:pPr>
          </w:p>
        </w:tc>
        <w:tc>
          <w:tcPr>
            <w:tcW w:w="295" w:type="pct"/>
            <w:gridSpan w:val="2"/>
            <w:tcBorders>
              <w:top w:val="single" w:sz="12" w:space="0" w:color="auto"/>
              <w:left w:val="single" w:sz="12" w:space="0" w:color="auto"/>
              <w:bottom w:val="single" w:sz="4" w:space="0" w:color="auto"/>
              <w:right w:val="single" w:sz="4" w:space="0" w:color="auto"/>
            </w:tcBorders>
            <w:shd w:val="clear" w:color="auto" w:fill="auto"/>
            <w:vAlign w:val="center"/>
          </w:tcPr>
          <w:p w:rsidR="00C2799C" w:rsidRPr="00014F5B" w:rsidRDefault="00FD2033" w:rsidP="00C2799C">
            <w:pPr>
              <w:pStyle w:val="af2"/>
              <w:widowControl w:val="0"/>
              <w:snapToGrid w:val="0"/>
              <w:spacing w:before="0" w:after="0"/>
              <w:jc w:val="center"/>
              <w:rPr>
                <w:b/>
                <w:sz w:val="20"/>
                <w:szCs w:val="20"/>
              </w:rPr>
            </w:pPr>
            <w:r w:rsidRPr="00014F5B">
              <w:rPr>
                <w:b/>
                <w:sz w:val="20"/>
                <w:szCs w:val="20"/>
              </w:rPr>
              <w:t>4</w:t>
            </w:r>
          </w:p>
        </w:tc>
        <w:tc>
          <w:tcPr>
            <w:tcW w:w="307" w:type="pct"/>
            <w:vMerge w:val="restart"/>
            <w:tcBorders>
              <w:top w:val="single" w:sz="12" w:space="0" w:color="auto"/>
              <w:left w:val="single" w:sz="4" w:space="0" w:color="auto"/>
              <w:right w:val="single" w:sz="12" w:space="0" w:color="auto"/>
            </w:tcBorders>
            <w:shd w:val="clear" w:color="auto" w:fill="auto"/>
          </w:tcPr>
          <w:p w:rsidR="00C2799C" w:rsidRPr="00014F5B" w:rsidRDefault="00C2799C" w:rsidP="00C2799C">
            <w:pPr>
              <w:pStyle w:val="212"/>
              <w:widowControl w:val="0"/>
              <w:snapToGrid w:val="0"/>
              <w:jc w:val="center"/>
              <w:rPr>
                <w:sz w:val="20"/>
                <w:szCs w:val="20"/>
              </w:rPr>
            </w:pPr>
          </w:p>
          <w:p w:rsidR="00C2799C" w:rsidRPr="00014F5B" w:rsidRDefault="00C2799C" w:rsidP="00C2799C">
            <w:pPr>
              <w:pStyle w:val="212"/>
              <w:widowControl w:val="0"/>
              <w:snapToGrid w:val="0"/>
              <w:ind w:left="0" w:firstLine="0"/>
              <w:jc w:val="center"/>
              <w:rPr>
                <w:sz w:val="20"/>
                <w:szCs w:val="20"/>
              </w:rPr>
            </w:pPr>
          </w:p>
        </w:tc>
        <w:tc>
          <w:tcPr>
            <w:tcW w:w="417" w:type="pct"/>
            <w:tcBorders>
              <w:top w:val="single" w:sz="12" w:space="0" w:color="auto"/>
              <w:left w:val="single" w:sz="12" w:space="0" w:color="auto"/>
              <w:bottom w:val="single" w:sz="4" w:space="0" w:color="auto"/>
              <w:right w:val="single" w:sz="12" w:space="0" w:color="auto"/>
            </w:tcBorders>
            <w:shd w:val="clear" w:color="auto" w:fill="auto"/>
            <w:vAlign w:val="center"/>
          </w:tcPr>
          <w:p w:rsidR="00C2799C" w:rsidRPr="00014F5B" w:rsidRDefault="00C2799C" w:rsidP="00C2799C">
            <w:pPr>
              <w:pStyle w:val="af2"/>
              <w:widowControl w:val="0"/>
              <w:snapToGrid w:val="0"/>
              <w:spacing w:before="0" w:after="0"/>
              <w:jc w:val="center"/>
              <w:rPr>
                <w:b/>
                <w:sz w:val="20"/>
                <w:szCs w:val="20"/>
              </w:rPr>
            </w:pPr>
          </w:p>
        </w:tc>
        <w:tc>
          <w:tcPr>
            <w:tcW w:w="648" w:type="pct"/>
            <w:tcBorders>
              <w:top w:val="single" w:sz="12" w:space="0" w:color="auto"/>
              <w:left w:val="single" w:sz="12" w:space="0" w:color="auto"/>
              <w:bottom w:val="single" w:sz="4" w:space="0" w:color="auto"/>
              <w:right w:val="single" w:sz="12" w:space="0" w:color="auto"/>
            </w:tcBorders>
            <w:shd w:val="clear" w:color="auto" w:fill="auto"/>
            <w:vAlign w:val="center"/>
          </w:tcPr>
          <w:p w:rsidR="00C2799C" w:rsidRPr="00014F5B" w:rsidRDefault="00C2799C" w:rsidP="00C2799C">
            <w:pPr>
              <w:widowControl w:val="0"/>
              <w:snapToGrid w:val="0"/>
              <w:jc w:val="center"/>
              <w:rPr>
                <w:b/>
                <w:sz w:val="20"/>
                <w:szCs w:val="20"/>
              </w:rPr>
            </w:pPr>
          </w:p>
        </w:tc>
      </w:tr>
      <w:tr w:rsidR="00B96AF1" w:rsidRPr="00014F5B" w:rsidTr="00C72EA3">
        <w:trPr>
          <w:trHeight w:val="326"/>
        </w:trPr>
        <w:tc>
          <w:tcPr>
            <w:tcW w:w="541" w:type="pct"/>
            <w:tcBorders>
              <w:left w:val="single" w:sz="12" w:space="0" w:color="auto"/>
              <w:right w:val="single" w:sz="12" w:space="0" w:color="auto"/>
            </w:tcBorders>
            <w:shd w:val="clear" w:color="auto" w:fill="auto"/>
          </w:tcPr>
          <w:p w:rsidR="00C2799C" w:rsidRPr="00014F5B" w:rsidRDefault="00C2799C" w:rsidP="00C2799C">
            <w:r w:rsidRPr="00014F5B">
              <w:t>ПК 1.1.-1.4</w:t>
            </w:r>
          </w:p>
        </w:tc>
        <w:tc>
          <w:tcPr>
            <w:tcW w:w="1542" w:type="pct"/>
            <w:tcBorders>
              <w:left w:val="single" w:sz="12" w:space="0" w:color="auto"/>
              <w:right w:val="single" w:sz="12" w:space="0" w:color="auto"/>
            </w:tcBorders>
            <w:shd w:val="clear" w:color="auto" w:fill="auto"/>
          </w:tcPr>
          <w:p w:rsidR="00C2799C" w:rsidRPr="00014F5B" w:rsidRDefault="00C2799C" w:rsidP="00C2799C">
            <w:r w:rsidRPr="00014F5B">
              <w:rPr>
                <w:b/>
              </w:rPr>
              <w:t xml:space="preserve">Раздел модуля 2. </w:t>
            </w:r>
            <w:r w:rsidRPr="00014F5B">
              <w:t>Ведение процессов обработки экзотических и редких видов сырья  и приготовления и подготовки к реализации полуфабрикатов для блюд, кулинарных изделий сложного ассортимента</w:t>
            </w:r>
          </w:p>
          <w:p w:rsidR="00B96AF1" w:rsidRPr="00014F5B" w:rsidRDefault="00B96AF1" w:rsidP="00C2799C">
            <w:r w:rsidRPr="00014F5B">
              <w:rPr>
                <w:b/>
              </w:rPr>
              <w:t>МДК 01.02.</w:t>
            </w:r>
            <w:r w:rsidRPr="00014F5B">
              <w:t xml:space="preserve">  Процессы обработки сырья и  приготовления, подготовки к реализации кулинарных полуфабрикатов</w:t>
            </w:r>
          </w:p>
        </w:tc>
        <w:tc>
          <w:tcPr>
            <w:tcW w:w="324" w:type="pct"/>
            <w:tcBorders>
              <w:top w:val="single" w:sz="4" w:space="0" w:color="auto"/>
              <w:left w:val="single" w:sz="12" w:space="0" w:color="auto"/>
              <w:bottom w:val="single" w:sz="4" w:space="0" w:color="auto"/>
              <w:right w:val="single" w:sz="12" w:space="0" w:color="auto"/>
            </w:tcBorders>
            <w:shd w:val="clear" w:color="auto" w:fill="auto"/>
          </w:tcPr>
          <w:p w:rsidR="00C2799C" w:rsidRPr="00014F5B" w:rsidRDefault="00B96AF1" w:rsidP="00C2799C">
            <w:pPr>
              <w:pStyle w:val="25"/>
              <w:widowControl w:val="0"/>
              <w:spacing w:line="221" w:lineRule="auto"/>
              <w:ind w:left="0" w:firstLine="0"/>
              <w:jc w:val="center"/>
              <w:rPr>
                <w:b/>
                <w:sz w:val="22"/>
                <w:szCs w:val="22"/>
              </w:rPr>
            </w:pPr>
            <w:r w:rsidRPr="00014F5B">
              <w:rPr>
                <w:b/>
                <w:sz w:val="20"/>
                <w:szCs w:val="20"/>
              </w:rPr>
              <w:t>88</w:t>
            </w:r>
          </w:p>
        </w:tc>
        <w:tc>
          <w:tcPr>
            <w:tcW w:w="279" w:type="pct"/>
            <w:tcBorders>
              <w:top w:val="single" w:sz="4" w:space="0" w:color="auto"/>
              <w:left w:val="single" w:sz="12" w:space="0" w:color="auto"/>
              <w:bottom w:val="single" w:sz="4" w:space="0" w:color="auto"/>
              <w:right w:val="single" w:sz="4" w:space="0" w:color="auto"/>
            </w:tcBorders>
            <w:shd w:val="clear" w:color="auto" w:fill="auto"/>
          </w:tcPr>
          <w:p w:rsidR="00C2799C" w:rsidRPr="00014F5B" w:rsidRDefault="00774B1B" w:rsidP="00C2799C">
            <w:pPr>
              <w:pStyle w:val="25"/>
              <w:widowControl w:val="0"/>
              <w:spacing w:line="221" w:lineRule="auto"/>
              <w:ind w:left="0" w:firstLine="0"/>
              <w:jc w:val="center"/>
              <w:rPr>
                <w:b/>
                <w:sz w:val="22"/>
                <w:szCs w:val="22"/>
              </w:rPr>
            </w:pPr>
            <w:r w:rsidRPr="00014F5B">
              <w:rPr>
                <w:b/>
                <w:sz w:val="20"/>
                <w:szCs w:val="20"/>
              </w:rPr>
              <w:t>84</w:t>
            </w:r>
          </w:p>
        </w:tc>
        <w:tc>
          <w:tcPr>
            <w:tcW w:w="323" w:type="pct"/>
            <w:tcBorders>
              <w:left w:val="single" w:sz="4" w:space="0" w:color="auto"/>
              <w:bottom w:val="single" w:sz="4" w:space="0" w:color="auto"/>
              <w:right w:val="single" w:sz="4" w:space="0" w:color="auto"/>
            </w:tcBorders>
            <w:shd w:val="clear" w:color="auto" w:fill="auto"/>
          </w:tcPr>
          <w:p w:rsidR="00C2799C" w:rsidRPr="00014F5B" w:rsidRDefault="00160F44" w:rsidP="00C2799C">
            <w:pPr>
              <w:pStyle w:val="25"/>
              <w:widowControl w:val="0"/>
              <w:spacing w:line="221" w:lineRule="auto"/>
              <w:ind w:left="0" w:firstLine="0"/>
              <w:jc w:val="center"/>
              <w:rPr>
                <w:b/>
                <w:sz w:val="22"/>
                <w:szCs w:val="22"/>
              </w:rPr>
            </w:pPr>
            <w:r w:rsidRPr="00014F5B">
              <w:rPr>
                <w:b/>
                <w:sz w:val="20"/>
                <w:szCs w:val="20"/>
              </w:rPr>
              <w:t>30</w:t>
            </w:r>
          </w:p>
        </w:tc>
        <w:tc>
          <w:tcPr>
            <w:tcW w:w="324" w:type="pct"/>
            <w:vMerge/>
            <w:tcBorders>
              <w:left w:val="single" w:sz="4" w:space="0" w:color="auto"/>
              <w:bottom w:val="single" w:sz="4" w:space="0" w:color="auto"/>
              <w:right w:val="single" w:sz="12" w:space="0" w:color="auto"/>
            </w:tcBorders>
            <w:shd w:val="clear" w:color="auto" w:fill="auto"/>
          </w:tcPr>
          <w:p w:rsidR="00C2799C" w:rsidRPr="00014F5B" w:rsidRDefault="00C2799C" w:rsidP="00C2799C">
            <w:pPr>
              <w:pStyle w:val="25"/>
              <w:widowControl w:val="0"/>
              <w:spacing w:line="221" w:lineRule="auto"/>
              <w:ind w:left="0" w:firstLine="0"/>
              <w:jc w:val="center"/>
              <w:rPr>
                <w:b/>
                <w:sz w:val="22"/>
                <w:szCs w:val="22"/>
              </w:rPr>
            </w:pPr>
          </w:p>
        </w:tc>
        <w:tc>
          <w:tcPr>
            <w:tcW w:w="295" w:type="pct"/>
            <w:gridSpan w:val="2"/>
            <w:tcBorders>
              <w:top w:val="single" w:sz="4" w:space="0" w:color="auto"/>
              <w:left w:val="single" w:sz="12" w:space="0" w:color="auto"/>
              <w:bottom w:val="single" w:sz="4" w:space="0" w:color="auto"/>
              <w:right w:val="single" w:sz="4" w:space="0" w:color="auto"/>
            </w:tcBorders>
            <w:shd w:val="clear" w:color="auto" w:fill="auto"/>
          </w:tcPr>
          <w:p w:rsidR="00C2799C" w:rsidRPr="00014F5B" w:rsidRDefault="00774B1B" w:rsidP="00C2799C">
            <w:pPr>
              <w:pStyle w:val="25"/>
              <w:widowControl w:val="0"/>
              <w:spacing w:line="221" w:lineRule="auto"/>
              <w:ind w:left="0" w:firstLine="0"/>
              <w:jc w:val="center"/>
              <w:rPr>
                <w:b/>
                <w:sz w:val="22"/>
                <w:szCs w:val="22"/>
              </w:rPr>
            </w:pPr>
            <w:r w:rsidRPr="00014F5B">
              <w:rPr>
                <w:b/>
                <w:sz w:val="20"/>
                <w:szCs w:val="20"/>
              </w:rPr>
              <w:t>4</w:t>
            </w:r>
          </w:p>
        </w:tc>
        <w:tc>
          <w:tcPr>
            <w:tcW w:w="307" w:type="pct"/>
            <w:vMerge/>
            <w:tcBorders>
              <w:left w:val="single" w:sz="4" w:space="0" w:color="auto"/>
              <w:bottom w:val="single" w:sz="4" w:space="0" w:color="auto"/>
              <w:right w:val="single" w:sz="12" w:space="0" w:color="auto"/>
            </w:tcBorders>
            <w:shd w:val="clear" w:color="auto" w:fill="auto"/>
          </w:tcPr>
          <w:p w:rsidR="00C2799C" w:rsidRPr="00014F5B" w:rsidRDefault="00C2799C" w:rsidP="00C2799C">
            <w:pPr>
              <w:pStyle w:val="25"/>
              <w:widowControl w:val="0"/>
              <w:spacing w:line="221" w:lineRule="auto"/>
              <w:ind w:left="0" w:firstLine="0"/>
              <w:jc w:val="center"/>
              <w:rPr>
                <w:b/>
                <w:sz w:val="22"/>
                <w:szCs w:val="22"/>
              </w:rPr>
            </w:pPr>
          </w:p>
        </w:tc>
        <w:tc>
          <w:tcPr>
            <w:tcW w:w="417" w:type="pct"/>
            <w:tcBorders>
              <w:top w:val="single" w:sz="4" w:space="0" w:color="auto"/>
              <w:left w:val="single" w:sz="12" w:space="0" w:color="auto"/>
              <w:bottom w:val="single" w:sz="4" w:space="0" w:color="auto"/>
              <w:right w:val="single" w:sz="12" w:space="0" w:color="auto"/>
            </w:tcBorders>
            <w:shd w:val="clear" w:color="auto" w:fill="auto"/>
          </w:tcPr>
          <w:p w:rsidR="00C2799C" w:rsidRPr="00014F5B" w:rsidRDefault="00C2799C" w:rsidP="00C2799C">
            <w:pPr>
              <w:pStyle w:val="212"/>
              <w:widowControl w:val="0"/>
              <w:snapToGrid w:val="0"/>
              <w:ind w:left="0" w:firstLine="0"/>
              <w:jc w:val="center"/>
              <w:rPr>
                <w:b/>
                <w:sz w:val="20"/>
                <w:szCs w:val="20"/>
              </w:rPr>
            </w:pPr>
          </w:p>
          <w:p w:rsidR="00C2799C" w:rsidRPr="00014F5B" w:rsidRDefault="00C2799C" w:rsidP="00C2799C">
            <w:pPr>
              <w:pStyle w:val="25"/>
              <w:widowControl w:val="0"/>
              <w:spacing w:line="221" w:lineRule="auto"/>
              <w:ind w:left="0" w:firstLine="0"/>
              <w:jc w:val="center"/>
              <w:rPr>
                <w:b/>
                <w:sz w:val="22"/>
                <w:szCs w:val="22"/>
              </w:rPr>
            </w:pPr>
          </w:p>
        </w:tc>
        <w:tc>
          <w:tcPr>
            <w:tcW w:w="648" w:type="pct"/>
            <w:tcBorders>
              <w:top w:val="single" w:sz="4" w:space="0" w:color="auto"/>
              <w:left w:val="single" w:sz="12" w:space="0" w:color="auto"/>
              <w:bottom w:val="single" w:sz="4" w:space="0" w:color="auto"/>
              <w:right w:val="single" w:sz="12" w:space="0" w:color="auto"/>
            </w:tcBorders>
            <w:shd w:val="clear" w:color="auto" w:fill="auto"/>
          </w:tcPr>
          <w:p w:rsidR="00C2799C" w:rsidRPr="00014F5B" w:rsidRDefault="00C2799C" w:rsidP="00C2799C">
            <w:pPr>
              <w:pStyle w:val="25"/>
              <w:widowControl w:val="0"/>
              <w:spacing w:line="221" w:lineRule="auto"/>
              <w:ind w:left="0" w:firstLine="0"/>
              <w:jc w:val="center"/>
              <w:rPr>
                <w:b/>
                <w:sz w:val="22"/>
                <w:szCs w:val="22"/>
              </w:rPr>
            </w:pPr>
          </w:p>
        </w:tc>
      </w:tr>
      <w:tr w:rsidR="00B96AF1" w:rsidRPr="00014F5B" w:rsidTr="00C72EA3">
        <w:tc>
          <w:tcPr>
            <w:tcW w:w="541" w:type="pct"/>
            <w:tcBorders>
              <w:left w:val="single" w:sz="12" w:space="0" w:color="auto"/>
              <w:right w:val="single" w:sz="12" w:space="0" w:color="auto"/>
            </w:tcBorders>
            <w:shd w:val="clear" w:color="auto" w:fill="auto"/>
          </w:tcPr>
          <w:p w:rsidR="00C2799C" w:rsidRPr="00014F5B" w:rsidRDefault="00C2799C" w:rsidP="00C2799C">
            <w:r w:rsidRPr="00014F5B">
              <w:t>ПК 1.1-1.4</w:t>
            </w:r>
          </w:p>
        </w:tc>
        <w:tc>
          <w:tcPr>
            <w:tcW w:w="1542" w:type="pct"/>
            <w:tcBorders>
              <w:left w:val="single" w:sz="12" w:space="0" w:color="auto"/>
              <w:right w:val="single" w:sz="12" w:space="0" w:color="auto"/>
            </w:tcBorders>
            <w:shd w:val="clear" w:color="auto" w:fill="auto"/>
          </w:tcPr>
          <w:p w:rsidR="00C2799C" w:rsidRPr="00014F5B" w:rsidRDefault="00C2799C" w:rsidP="00C2799C">
            <w:r w:rsidRPr="00014F5B">
              <w:t>Учебная и производственная практика</w:t>
            </w:r>
          </w:p>
        </w:tc>
        <w:tc>
          <w:tcPr>
            <w:tcW w:w="324" w:type="pct"/>
            <w:tcBorders>
              <w:top w:val="single" w:sz="4" w:space="0" w:color="auto"/>
              <w:left w:val="single" w:sz="12" w:space="0" w:color="auto"/>
              <w:bottom w:val="single" w:sz="12" w:space="0" w:color="auto"/>
              <w:right w:val="single" w:sz="12" w:space="0" w:color="auto"/>
            </w:tcBorders>
            <w:shd w:val="clear" w:color="auto" w:fill="auto"/>
          </w:tcPr>
          <w:p w:rsidR="00C2799C" w:rsidRPr="00014F5B" w:rsidRDefault="00B96AF1" w:rsidP="00C2799C">
            <w:pPr>
              <w:spacing w:line="221" w:lineRule="auto"/>
              <w:jc w:val="center"/>
              <w:rPr>
                <w:i/>
                <w:sz w:val="22"/>
                <w:szCs w:val="22"/>
              </w:rPr>
            </w:pPr>
            <w:r w:rsidRPr="00014F5B">
              <w:rPr>
                <w:b/>
                <w:sz w:val="22"/>
                <w:szCs w:val="22"/>
              </w:rPr>
              <w:t>180</w:t>
            </w:r>
          </w:p>
        </w:tc>
        <w:tc>
          <w:tcPr>
            <w:tcW w:w="1528" w:type="pct"/>
            <w:gridSpan w:val="6"/>
            <w:tcBorders>
              <w:top w:val="single" w:sz="4" w:space="0" w:color="auto"/>
              <w:left w:val="single" w:sz="12" w:space="0" w:color="auto"/>
              <w:bottom w:val="single" w:sz="12" w:space="0" w:color="auto"/>
              <w:right w:val="single" w:sz="12" w:space="0" w:color="auto"/>
            </w:tcBorders>
            <w:shd w:val="clear" w:color="auto" w:fill="D9D9D9" w:themeFill="background1" w:themeFillShade="D9"/>
          </w:tcPr>
          <w:p w:rsidR="00C2799C" w:rsidRPr="00014F5B" w:rsidRDefault="00C2799C" w:rsidP="00C2799C">
            <w:pPr>
              <w:spacing w:line="221" w:lineRule="auto"/>
              <w:jc w:val="center"/>
              <w:rPr>
                <w:sz w:val="22"/>
                <w:szCs w:val="22"/>
              </w:rPr>
            </w:pPr>
          </w:p>
        </w:tc>
        <w:tc>
          <w:tcPr>
            <w:tcW w:w="417" w:type="pct"/>
            <w:tcBorders>
              <w:top w:val="single" w:sz="4" w:space="0" w:color="auto"/>
              <w:left w:val="single" w:sz="12" w:space="0" w:color="auto"/>
              <w:bottom w:val="single" w:sz="12" w:space="0" w:color="auto"/>
              <w:right w:val="single" w:sz="12" w:space="0" w:color="auto"/>
            </w:tcBorders>
            <w:shd w:val="clear" w:color="auto" w:fill="auto"/>
          </w:tcPr>
          <w:p w:rsidR="00C2799C" w:rsidRPr="00014F5B" w:rsidRDefault="00B96AF1" w:rsidP="00C72EA3">
            <w:pPr>
              <w:spacing w:line="221" w:lineRule="auto"/>
              <w:jc w:val="center"/>
              <w:rPr>
                <w:b/>
                <w:sz w:val="22"/>
                <w:szCs w:val="22"/>
              </w:rPr>
            </w:pPr>
            <w:r w:rsidRPr="00014F5B">
              <w:rPr>
                <w:b/>
                <w:sz w:val="22"/>
                <w:szCs w:val="22"/>
              </w:rPr>
              <w:t>108</w:t>
            </w:r>
          </w:p>
        </w:tc>
        <w:tc>
          <w:tcPr>
            <w:tcW w:w="648" w:type="pct"/>
            <w:tcBorders>
              <w:top w:val="single" w:sz="4" w:space="0" w:color="auto"/>
              <w:left w:val="single" w:sz="4" w:space="0" w:color="auto"/>
              <w:bottom w:val="single" w:sz="12" w:space="0" w:color="auto"/>
              <w:right w:val="single" w:sz="12" w:space="0" w:color="auto"/>
            </w:tcBorders>
            <w:shd w:val="clear" w:color="auto" w:fill="auto"/>
          </w:tcPr>
          <w:p w:rsidR="00C2799C" w:rsidRPr="00014F5B" w:rsidRDefault="00B96AF1" w:rsidP="00C72EA3">
            <w:pPr>
              <w:spacing w:line="221" w:lineRule="auto"/>
              <w:jc w:val="center"/>
              <w:rPr>
                <w:b/>
                <w:sz w:val="22"/>
                <w:szCs w:val="22"/>
              </w:rPr>
            </w:pPr>
            <w:r w:rsidRPr="00014F5B">
              <w:rPr>
                <w:b/>
                <w:sz w:val="22"/>
                <w:szCs w:val="22"/>
              </w:rPr>
              <w:t>72</w:t>
            </w:r>
          </w:p>
        </w:tc>
      </w:tr>
      <w:tr w:rsidR="00B96AF1" w:rsidRPr="00014F5B" w:rsidTr="00C72EA3">
        <w:trPr>
          <w:trHeight w:val="46"/>
        </w:trPr>
        <w:tc>
          <w:tcPr>
            <w:tcW w:w="541" w:type="pct"/>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C2799C" w:rsidP="00C2799C">
            <w:pPr>
              <w:pStyle w:val="25"/>
              <w:widowControl w:val="0"/>
              <w:spacing w:line="221" w:lineRule="auto"/>
              <w:ind w:left="0" w:firstLine="0"/>
              <w:rPr>
                <w:b/>
                <w:sz w:val="22"/>
                <w:szCs w:val="22"/>
              </w:rPr>
            </w:pPr>
          </w:p>
        </w:tc>
        <w:tc>
          <w:tcPr>
            <w:tcW w:w="1542" w:type="pct"/>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C2799C" w:rsidP="00C2799C">
            <w:pPr>
              <w:pStyle w:val="25"/>
              <w:widowControl w:val="0"/>
              <w:spacing w:line="221" w:lineRule="auto"/>
              <w:ind w:left="0" w:firstLine="0"/>
              <w:jc w:val="both"/>
              <w:rPr>
                <w:b/>
                <w:sz w:val="22"/>
                <w:szCs w:val="22"/>
              </w:rPr>
            </w:pPr>
            <w:r w:rsidRPr="00014F5B">
              <w:rPr>
                <w:b/>
                <w:sz w:val="22"/>
                <w:szCs w:val="22"/>
              </w:rPr>
              <w:t>Всего:</w:t>
            </w:r>
          </w:p>
        </w:tc>
        <w:tc>
          <w:tcPr>
            <w:tcW w:w="324" w:type="pct"/>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B96AF1" w:rsidP="00C2799C">
            <w:pPr>
              <w:spacing w:line="221" w:lineRule="auto"/>
              <w:jc w:val="center"/>
              <w:rPr>
                <w:b/>
                <w:sz w:val="22"/>
                <w:szCs w:val="22"/>
              </w:rPr>
            </w:pPr>
            <w:r w:rsidRPr="00014F5B">
              <w:rPr>
                <w:b/>
                <w:sz w:val="22"/>
                <w:szCs w:val="22"/>
              </w:rPr>
              <w:t>356</w:t>
            </w:r>
          </w:p>
        </w:tc>
        <w:tc>
          <w:tcPr>
            <w:tcW w:w="279" w:type="pct"/>
            <w:tcBorders>
              <w:top w:val="single" w:sz="12" w:space="0" w:color="auto"/>
              <w:left w:val="single" w:sz="12" w:space="0" w:color="auto"/>
              <w:bottom w:val="single" w:sz="12" w:space="0" w:color="auto"/>
              <w:right w:val="single" w:sz="4" w:space="0" w:color="auto"/>
            </w:tcBorders>
            <w:shd w:val="clear" w:color="auto" w:fill="auto"/>
          </w:tcPr>
          <w:p w:rsidR="00C2799C" w:rsidRPr="00014F5B" w:rsidRDefault="00774B1B" w:rsidP="00C2799C">
            <w:pPr>
              <w:spacing w:line="221" w:lineRule="auto"/>
              <w:jc w:val="center"/>
              <w:rPr>
                <w:b/>
                <w:sz w:val="22"/>
                <w:szCs w:val="22"/>
              </w:rPr>
            </w:pPr>
            <w:r w:rsidRPr="00014F5B">
              <w:rPr>
                <w:b/>
                <w:sz w:val="22"/>
                <w:szCs w:val="22"/>
              </w:rPr>
              <w:t>168</w:t>
            </w:r>
          </w:p>
        </w:tc>
        <w:tc>
          <w:tcPr>
            <w:tcW w:w="323" w:type="pct"/>
            <w:tcBorders>
              <w:top w:val="single" w:sz="12" w:space="0" w:color="auto"/>
              <w:left w:val="single" w:sz="4" w:space="0" w:color="auto"/>
              <w:bottom w:val="single" w:sz="12" w:space="0" w:color="auto"/>
              <w:right w:val="single" w:sz="12" w:space="0" w:color="auto"/>
            </w:tcBorders>
            <w:shd w:val="clear" w:color="auto" w:fill="auto"/>
          </w:tcPr>
          <w:p w:rsidR="00C2799C" w:rsidRPr="00014F5B" w:rsidRDefault="00774B1B" w:rsidP="00C2799C">
            <w:pPr>
              <w:spacing w:line="221" w:lineRule="auto"/>
              <w:jc w:val="center"/>
              <w:rPr>
                <w:b/>
                <w:sz w:val="22"/>
                <w:szCs w:val="22"/>
              </w:rPr>
            </w:pPr>
            <w:r w:rsidRPr="00014F5B">
              <w:rPr>
                <w:b/>
                <w:sz w:val="22"/>
                <w:szCs w:val="22"/>
              </w:rPr>
              <w:t>54</w:t>
            </w:r>
          </w:p>
        </w:tc>
        <w:tc>
          <w:tcPr>
            <w:tcW w:w="324" w:type="pct"/>
            <w:tcBorders>
              <w:top w:val="single" w:sz="12" w:space="0" w:color="auto"/>
              <w:left w:val="single" w:sz="4" w:space="0" w:color="auto"/>
              <w:bottom w:val="single" w:sz="12" w:space="0" w:color="auto"/>
              <w:right w:val="single" w:sz="12" w:space="0" w:color="auto"/>
            </w:tcBorders>
            <w:shd w:val="clear" w:color="auto" w:fill="auto"/>
          </w:tcPr>
          <w:p w:rsidR="00C2799C" w:rsidRPr="00014F5B" w:rsidRDefault="00C2799C" w:rsidP="00C2799C">
            <w:pPr>
              <w:spacing w:line="221" w:lineRule="auto"/>
              <w:jc w:val="center"/>
              <w:rPr>
                <w:b/>
                <w:sz w:val="22"/>
                <w:szCs w:val="22"/>
              </w:rPr>
            </w:pPr>
          </w:p>
        </w:tc>
        <w:tc>
          <w:tcPr>
            <w:tcW w:w="295" w:type="pct"/>
            <w:gridSpan w:val="2"/>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774B1B" w:rsidP="00C2799C">
            <w:pPr>
              <w:spacing w:line="221" w:lineRule="auto"/>
              <w:jc w:val="center"/>
              <w:rPr>
                <w:b/>
                <w:sz w:val="22"/>
                <w:szCs w:val="22"/>
              </w:rPr>
            </w:pPr>
            <w:r w:rsidRPr="00014F5B">
              <w:rPr>
                <w:b/>
                <w:sz w:val="22"/>
                <w:szCs w:val="22"/>
              </w:rPr>
              <w:t>8</w:t>
            </w:r>
          </w:p>
        </w:tc>
        <w:tc>
          <w:tcPr>
            <w:tcW w:w="307" w:type="pct"/>
            <w:tcBorders>
              <w:top w:val="single" w:sz="12" w:space="0" w:color="auto"/>
              <w:left w:val="single" w:sz="4" w:space="0" w:color="auto"/>
              <w:bottom w:val="single" w:sz="12" w:space="0" w:color="auto"/>
              <w:right w:val="single" w:sz="12" w:space="0" w:color="auto"/>
            </w:tcBorders>
            <w:shd w:val="clear" w:color="auto" w:fill="auto"/>
          </w:tcPr>
          <w:p w:rsidR="00C2799C" w:rsidRPr="00014F5B" w:rsidRDefault="00C2799C" w:rsidP="00C2799C">
            <w:pPr>
              <w:spacing w:line="221" w:lineRule="auto"/>
              <w:jc w:val="center"/>
              <w:rPr>
                <w:b/>
                <w:sz w:val="22"/>
                <w:szCs w:val="22"/>
              </w:rPr>
            </w:pPr>
          </w:p>
        </w:tc>
        <w:tc>
          <w:tcPr>
            <w:tcW w:w="417" w:type="pct"/>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B96AF1" w:rsidP="00C2799C">
            <w:pPr>
              <w:spacing w:line="221" w:lineRule="auto"/>
              <w:jc w:val="center"/>
              <w:rPr>
                <w:b/>
                <w:sz w:val="22"/>
                <w:szCs w:val="22"/>
              </w:rPr>
            </w:pPr>
            <w:r w:rsidRPr="00014F5B">
              <w:rPr>
                <w:b/>
                <w:sz w:val="22"/>
                <w:szCs w:val="22"/>
              </w:rPr>
              <w:t>108</w:t>
            </w:r>
          </w:p>
        </w:tc>
        <w:tc>
          <w:tcPr>
            <w:tcW w:w="648" w:type="pct"/>
            <w:tcBorders>
              <w:top w:val="single" w:sz="12" w:space="0" w:color="auto"/>
              <w:left w:val="single" w:sz="12" w:space="0" w:color="auto"/>
              <w:bottom w:val="single" w:sz="12" w:space="0" w:color="auto"/>
              <w:right w:val="single" w:sz="12" w:space="0" w:color="auto"/>
            </w:tcBorders>
            <w:shd w:val="clear" w:color="auto" w:fill="auto"/>
          </w:tcPr>
          <w:p w:rsidR="00C2799C" w:rsidRPr="00014F5B" w:rsidRDefault="00B96AF1" w:rsidP="00C2799C">
            <w:pPr>
              <w:spacing w:line="221" w:lineRule="auto"/>
              <w:jc w:val="center"/>
              <w:rPr>
                <w:b/>
                <w:sz w:val="22"/>
                <w:szCs w:val="22"/>
              </w:rPr>
            </w:pPr>
            <w:r w:rsidRPr="00014F5B">
              <w:rPr>
                <w:b/>
                <w:sz w:val="22"/>
                <w:szCs w:val="22"/>
              </w:rPr>
              <w:t>72</w:t>
            </w:r>
          </w:p>
        </w:tc>
      </w:tr>
    </w:tbl>
    <w:p w:rsidR="00A343A4" w:rsidRPr="00014F5B" w:rsidRDefault="00A343A4" w:rsidP="00A343A4">
      <w:pPr>
        <w:jc w:val="both"/>
        <w:rPr>
          <w:i/>
          <w:sz w:val="16"/>
        </w:rPr>
      </w:pPr>
    </w:p>
    <w:p w:rsidR="00C72EA3" w:rsidRPr="00014F5B" w:rsidRDefault="00C72EA3">
      <w:pPr>
        <w:rPr>
          <w:b/>
          <w:caps/>
          <w:sz w:val="28"/>
          <w:szCs w:val="28"/>
        </w:rPr>
      </w:pPr>
      <w:r w:rsidRPr="00014F5B">
        <w:rPr>
          <w:caps/>
          <w:sz w:val="28"/>
          <w:szCs w:val="28"/>
        </w:rPr>
        <w:br w:type="page"/>
      </w:r>
    </w:p>
    <w:p w:rsidR="00A343A4" w:rsidRDefault="00A343A4" w:rsidP="00A468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0" w:firstLine="0"/>
        <w:rPr>
          <w:sz w:val="28"/>
          <w:szCs w:val="28"/>
        </w:rPr>
      </w:pPr>
      <w:r w:rsidRPr="00014F5B">
        <w:rPr>
          <w:caps/>
          <w:sz w:val="28"/>
          <w:szCs w:val="28"/>
        </w:rPr>
        <w:lastRenderedPageBreak/>
        <w:t xml:space="preserve">3.2. </w:t>
      </w:r>
      <w:r w:rsidRPr="00014F5B">
        <w:rPr>
          <w:sz w:val="28"/>
          <w:szCs w:val="28"/>
        </w:rPr>
        <w:t>Содержание обучения по профессиональному модулю (ПМ)</w:t>
      </w:r>
      <w:r w:rsidR="00C2799C" w:rsidRPr="00014F5B">
        <w:rPr>
          <w:sz w:val="28"/>
          <w:szCs w:val="28"/>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D20975" w:rsidRPr="00D20975" w:rsidRDefault="00D20975" w:rsidP="00D20975"/>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09"/>
        <w:gridCol w:w="510"/>
        <w:gridCol w:w="9983"/>
        <w:gridCol w:w="1391"/>
        <w:gridCol w:w="1531"/>
      </w:tblGrid>
      <w:tr w:rsidR="00E558CF" w:rsidRPr="00584ECC" w:rsidTr="001005F5">
        <w:tc>
          <w:tcPr>
            <w:tcW w:w="853" w:type="pct"/>
            <w:gridSpan w:val="3"/>
            <w:vAlign w:val="center"/>
          </w:tcPr>
          <w:p w:rsidR="00E558CF" w:rsidRPr="00584ECC" w:rsidRDefault="00E558CF" w:rsidP="00E558CF">
            <w:pPr>
              <w:jc w:val="center"/>
              <w:rPr>
                <w:b/>
              </w:rPr>
            </w:pPr>
            <w:r w:rsidRPr="00584ECC">
              <w:rPr>
                <w:b/>
                <w:bCs/>
              </w:rPr>
              <w:t>Наименование разделов и тем профессионального модуля (ПМ), междисциплинарных курсов (МДК)</w:t>
            </w:r>
          </w:p>
        </w:tc>
        <w:tc>
          <w:tcPr>
            <w:tcW w:w="3208" w:type="pct"/>
            <w:vAlign w:val="center"/>
          </w:tcPr>
          <w:p w:rsidR="00E558CF" w:rsidRPr="00584ECC" w:rsidRDefault="00E558CF" w:rsidP="00E558CF">
            <w:pPr>
              <w:jc w:val="center"/>
              <w:rPr>
                <w:b/>
              </w:rPr>
            </w:pPr>
            <w:r w:rsidRPr="00584ECC">
              <w:rPr>
                <w:b/>
                <w:bCs/>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447" w:type="pct"/>
            <w:vAlign w:val="center"/>
          </w:tcPr>
          <w:p w:rsidR="00E558CF" w:rsidRPr="00584ECC" w:rsidRDefault="00E558CF" w:rsidP="00E558CF">
            <w:pPr>
              <w:jc w:val="center"/>
              <w:rPr>
                <w:b/>
                <w:bCs/>
              </w:rPr>
            </w:pPr>
            <w:r w:rsidRPr="00584ECC">
              <w:rPr>
                <w:b/>
                <w:bCs/>
              </w:rPr>
              <w:t>Объем часов</w:t>
            </w:r>
          </w:p>
        </w:tc>
        <w:tc>
          <w:tcPr>
            <w:tcW w:w="492" w:type="pct"/>
            <w:tcBorders>
              <w:top w:val="single" w:sz="4" w:space="0" w:color="000000"/>
              <w:left w:val="single" w:sz="4" w:space="0" w:color="000000"/>
              <w:bottom w:val="single" w:sz="4" w:space="0" w:color="000000"/>
              <w:right w:val="single" w:sz="4" w:space="0" w:color="000000"/>
            </w:tcBorders>
            <w:shd w:val="clear" w:color="auto" w:fill="auto"/>
            <w:vAlign w:val="center"/>
          </w:tcPr>
          <w:p w:rsidR="00E558CF" w:rsidRPr="00584ECC" w:rsidRDefault="00E558CF" w:rsidP="00E558CF">
            <w:pPr>
              <w:pStyle w:val="aff1"/>
              <w:jc w:val="center"/>
              <w:rPr>
                <w:rFonts w:ascii="Times New Roman" w:eastAsia="Times New Roman" w:hAnsi="Times New Roman"/>
                <w:b/>
                <w:bCs/>
                <w:color w:val="000000"/>
                <w:sz w:val="24"/>
                <w:szCs w:val="24"/>
              </w:rPr>
            </w:pPr>
            <w:r w:rsidRPr="00584ECC">
              <w:rPr>
                <w:rFonts w:ascii="Times New Roman" w:eastAsia="Times New Roman" w:hAnsi="Times New Roman"/>
                <w:b/>
                <w:bCs/>
                <w:color w:val="000000"/>
                <w:sz w:val="24"/>
                <w:szCs w:val="24"/>
              </w:rPr>
              <w:t>Уровень освоения</w:t>
            </w:r>
          </w:p>
        </w:tc>
      </w:tr>
      <w:tr w:rsidR="00E558CF" w:rsidRPr="00584ECC" w:rsidTr="001005F5">
        <w:tc>
          <w:tcPr>
            <w:tcW w:w="853" w:type="pct"/>
            <w:gridSpan w:val="3"/>
          </w:tcPr>
          <w:p w:rsidR="00E558CF" w:rsidRPr="00584ECC" w:rsidRDefault="00E558CF" w:rsidP="00E558CF">
            <w:pPr>
              <w:jc w:val="center"/>
              <w:rPr>
                <w:b/>
              </w:rPr>
            </w:pPr>
            <w:r w:rsidRPr="00584ECC">
              <w:rPr>
                <w:b/>
              </w:rPr>
              <w:t>1</w:t>
            </w:r>
          </w:p>
        </w:tc>
        <w:tc>
          <w:tcPr>
            <w:tcW w:w="3208" w:type="pct"/>
          </w:tcPr>
          <w:p w:rsidR="00E558CF" w:rsidRPr="00584ECC" w:rsidRDefault="00E558CF" w:rsidP="00E558CF">
            <w:pPr>
              <w:jc w:val="center"/>
              <w:rPr>
                <w:b/>
                <w:bCs/>
              </w:rPr>
            </w:pPr>
            <w:r w:rsidRPr="00584ECC">
              <w:rPr>
                <w:b/>
                <w:bCs/>
              </w:rPr>
              <w:t>2</w:t>
            </w:r>
          </w:p>
        </w:tc>
        <w:tc>
          <w:tcPr>
            <w:tcW w:w="447" w:type="pct"/>
            <w:vAlign w:val="center"/>
          </w:tcPr>
          <w:p w:rsidR="00E558CF" w:rsidRPr="00584ECC" w:rsidRDefault="00E558CF" w:rsidP="00E558CF">
            <w:pPr>
              <w:jc w:val="center"/>
              <w:rPr>
                <w:b/>
                <w:bCs/>
              </w:rPr>
            </w:pPr>
            <w:r w:rsidRPr="00584ECC">
              <w:rPr>
                <w:b/>
                <w:bCs/>
              </w:rPr>
              <w:t>3</w:t>
            </w:r>
          </w:p>
        </w:tc>
        <w:tc>
          <w:tcPr>
            <w:tcW w:w="492" w:type="pct"/>
            <w:tcBorders>
              <w:top w:val="single" w:sz="4" w:space="0" w:color="000000"/>
              <w:left w:val="single" w:sz="4" w:space="0" w:color="000000"/>
              <w:bottom w:val="single" w:sz="4" w:space="0" w:color="000000"/>
              <w:right w:val="single" w:sz="4" w:space="0" w:color="000000"/>
            </w:tcBorders>
            <w:shd w:val="clear" w:color="auto" w:fill="auto"/>
          </w:tcPr>
          <w:p w:rsidR="00E558CF" w:rsidRPr="00584ECC" w:rsidRDefault="00E558CF" w:rsidP="00E558CF">
            <w:pPr>
              <w:pStyle w:val="aff1"/>
              <w:jc w:val="center"/>
              <w:rPr>
                <w:rFonts w:ascii="Times New Roman" w:eastAsia="Times New Roman" w:hAnsi="Times New Roman"/>
                <w:b/>
                <w:bCs/>
                <w:color w:val="000000"/>
                <w:sz w:val="24"/>
                <w:szCs w:val="24"/>
              </w:rPr>
            </w:pPr>
            <w:r w:rsidRPr="00584ECC">
              <w:rPr>
                <w:rFonts w:ascii="Times New Roman" w:eastAsia="Times New Roman" w:hAnsi="Times New Roman"/>
                <w:b/>
                <w:bCs/>
                <w:color w:val="000000"/>
                <w:sz w:val="24"/>
                <w:szCs w:val="24"/>
              </w:rPr>
              <w:t>4</w:t>
            </w:r>
          </w:p>
        </w:tc>
      </w:tr>
      <w:tr w:rsidR="00E558CF" w:rsidRPr="00584ECC" w:rsidTr="001005F5">
        <w:trPr>
          <w:trHeight w:val="508"/>
        </w:trPr>
        <w:tc>
          <w:tcPr>
            <w:tcW w:w="4061" w:type="pct"/>
            <w:gridSpan w:val="4"/>
          </w:tcPr>
          <w:p w:rsidR="00E558CF" w:rsidRPr="00584ECC" w:rsidRDefault="00E558CF" w:rsidP="00E558CF">
            <w:pPr>
              <w:jc w:val="both"/>
            </w:pPr>
            <w:r w:rsidRPr="00584ECC">
              <w:rPr>
                <w:b/>
              </w:rPr>
              <w:t>Раздел модуля 1. Организация процессов приготовления и подготовки к реализации полуфабрикатов для блюд, кулинарных изделий сложного ассортимента</w:t>
            </w:r>
          </w:p>
        </w:tc>
        <w:tc>
          <w:tcPr>
            <w:tcW w:w="447" w:type="pct"/>
          </w:tcPr>
          <w:p w:rsidR="00E558CF" w:rsidRPr="00584ECC" w:rsidRDefault="00E558CF" w:rsidP="00E558CF">
            <w:pPr>
              <w:jc w:val="center"/>
              <w:rPr>
                <w:b/>
              </w:rPr>
            </w:pPr>
            <w:r w:rsidRPr="00584ECC">
              <w:rPr>
                <w:b/>
              </w:rPr>
              <w:t>88</w:t>
            </w:r>
          </w:p>
        </w:tc>
        <w:tc>
          <w:tcPr>
            <w:tcW w:w="492" w:type="pct"/>
            <w:vMerge w:val="restart"/>
            <w:shd w:val="clear" w:color="auto" w:fill="EEECE1" w:themeFill="background2"/>
          </w:tcPr>
          <w:p w:rsidR="00E558CF" w:rsidRPr="00584ECC" w:rsidRDefault="00E558CF" w:rsidP="00E558CF">
            <w:pPr>
              <w:jc w:val="center"/>
              <w:rPr>
                <w:b/>
              </w:rPr>
            </w:pPr>
          </w:p>
        </w:tc>
      </w:tr>
      <w:tr w:rsidR="00E558CF" w:rsidRPr="00584ECC" w:rsidTr="001005F5">
        <w:tc>
          <w:tcPr>
            <w:tcW w:w="4061" w:type="pct"/>
            <w:gridSpan w:val="4"/>
          </w:tcPr>
          <w:p w:rsidR="00E558CF" w:rsidRPr="00584ECC" w:rsidRDefault="00E558CF" w:rsidP="00E558CF">
            <w:pPr>
              <w:rPr>
                <w:b/>
                <w:bCs/>
              </w:rPr>
            </w:pPr>
            <w:r w:rsidRPr="00584ECC">
              <w:rPr>
                <w:b/>
                <w:bCs/>
              </w:rPr>
              <w:t xml:space="preserve">МДК. 01.01. </w:t>
            </w:r>
            <w:r w:rsidRPr="00584ECC">
              <w:rPr>
                <w:rStyle w:val="Hyperlink1"/>
                <w:b/>
                <w:iCs/>
                <w:lang w:eastAsia="ru-RU"/>
              </w:rPr>
              <w:t>Организация процессов приготовления, подготовки к реализации кулинарных полуфабрикатов</w:t>
            </w:r>
          </w:p>
        </w:tc>
        <w:tc>
          <w:tcPr>
            <w:tcW w:w="447" w:type="pct"/>
          </w:tcPr>
          <w:p w:rsidR="00E558CF" w:rsidRPr="00584ECC" w:rsidRDefault="00E558CF" w:rsidP="00E558CF">
            <w:pPr>
              <w:jc w:val="center"/>
              <w:rPr>
                <w:b/>
              </w:rPr>
            </w:pPr>
            <w:r w:rsidRPr="00584ECC">
              <w:rPr>
                <w:b/>
              </w:rPr>
              <w:t>88</w:t>
            </w:r>
          </w:p>
        </w:tc>
        <w:tc>
          <w:tcPr>
            <w:tcW w:w="492" w:type="pct"/>
            <w:vMerge/>
            <w:shd w:val="clear" w:color="auto" w:fill="EEECE1" w:themeFill="background2"/>
          </w:tcPr>
          <w:p w:rsidR="00E558CF" w:rsidRPr="00584ECC" w:rsidRDefault="00E558CF" w:rsidP="00E558CF">
            <w:pPr>
              <w:jc w:val="center"/>
              <w:rPr>
                <w:b/>
              </w:rPr>
            </w:pPr>
          </w:p>
        </w:tc>
      </w:tr>
      <w:tr w:rsidR="00E558CF" w:rsidRPr="00584ECC" w:rsidTr="001005F5">
        <w:trPr>
          <w:trHeight w:val="267"/>
        </w:trPr>
        <w:tc>
          <w:tcPr>
            <w:tcW w:w="654" w:type="pct"/>
            <w:vMerge w:val="restart"/>
          </w:tcPr>
          <w:p w:rsidR="00E558CF" w:rsidRPr="00584ECC" w:rsidRDefault="00E558CF" w:rsidP="00E558CF">
            <w:pPr>
              <w:rPr>
                <w:b/>
                <w:bCs/>
              </w:rPr>
            </w:pPr>
            <w:r w:rsidRPr="00584ECC">
              <w:rPr>
                <w:b/>
                <w:bCs/>
              </w:rPr>
              <w:t xml:space="preserve">Тема 1.1. </w:t>
            </w:r>
          </w:p>
          <w:p w:rsidR="00E558CF" w:rsidRPr="00584ECC" w:rsidRDefault="00E558CF" w:rsidP="00E558CF">
            <w:pPr>
              <w:rPr>
                <w:bCs/>
              </w:rPr>
            </w:pPr>
            <w:r w:rsidRPr="00584ECC">
              <w:rPr>
                <w:b/>
                <w:bCs/>
              </w:rPr>
              <w:t>Классификация и ассортимент полуфабрикатов для блюд, кулинарных изделий сложного ассортимента</w:t>
            </w:r>
          </w:p>
        </w:tc>
        <w:tc>
          <w:tcPr>
            <w:tcW w:w="3407" w:type="pct"/>
            <w:gridSpan w:val="3"/>
          </w:tcPr>
          <w:p w:rsidR="00E558CF" w:rsidRPr="00584ECC" w:rsidRDefault="00E558CF" w:rsidP="00E558CF">
            <w:pPr>
              <w:rPr>
                <w:b/>
              </w:rPr>
            </w:pPr>
            <w:r w:rsidRPr="00584ECC">
              <w:rPr>
                <w:b/>
                <w:bCs/>
              </w:rPr>
              <w:t xml:space="preserve">Содержание </w:t>
            </w:r>
          </w:p>
        </w:tc>
        <w:tc>
          <w:tcPr>
            <w:tcW w:w="447" w:type="pct"/>
            <w:vMerge w:val="restart"/>
          </w:tcPr>
          <w:p w:rsidR="00E558CF" w:rsidRPr="00584ECC" w:rsidRDefault="00E558CF" w:rsidP="00E558CF">
            <w:pPr>
              <w:jc w:val="center"/>
            </w:pPr>
            <w:r w:rsidRPr="00584ECC">
              <w:t>26</w:t>
            </w:r>
          </w:p>
          <w:p w:rsidR="00E558CF" w:rsidRPr="00584ECC" w:rsidRDefault="00E558CF" w:rsidP="00E558CF">
            <w:pPr>
              <w:jc w:val="center"/>
            </w:pPr>
            <w:r w:rsidRPr="00584ECC">
              <w:t>(14+</w:t>
            </w:r>
            <w:r w:rsidRPr="00584ECC">
              <w:rPr>
                <w:b/>
                <w:i/>
              </w:rPr>
              <w:t>12</w:t>
            </w:r>
            <w:r w:rsidRPr="00584ECC">
              <w:t>)</w:t>
            </w:r>
          </w:p>
        </w:tc>
        <w:tc>
          <w:tcPr>
            <w:tcW w:w="492" w:type="pct"/>
            <w:tcBorders>
              <w:top w:val="single" w:sz="4" w:space="0" w:color="000000"/>
              <w:left w:val="single" w:sz="4" w:space="0" w:color="000000"/>
              <w:bottom w:val="single" w:sz="4" w:space="0" w:color="000000"/>
              <w:right w:val="single" w:sz="4" w:space="0" w:color="000000"/>
            </w:tcBorders>
            <w:shd w:val="clear" w:color="auto" w:fill="auto"/>
          </w:tcPr>
          <w:p w:rsidR="00E558CF" w:rsidRPr="00584ECC" w:rsidRDefault="004512A8" w:rsidP="00E558CF">
            <w:pPr>
              <w:jc w:val="center"/>
              <w:rPr>
                <w:sz w:val="20"/>
                <w:szCs w:val="20"/>
                <w:lang w:eastAsia="en-US"/>
              </w:rPr>
            </w:pPr>
            <w:r w:rsidRPr="00584ECC">
              <w:rPr>
                <w:szCs w:val="20"/>
                <w:lang w:eastAsia="en-US"/>
              </w:rPr>
              <w:t>1,2</w:t>
            </w:r>
          </w:p>
        </w:tc>
      </w:tr>
      <w:tr w:rsidR="00E558CF" w:rsidRPr="00584ECC" w:rsidTr="001005F5">
        <w:trPr>
          <w:trHeight w:val="267"/>
        </w:trPr>
        <w:tc>
          <w:tcPr>
            <w:tcW w:w="654" w:type="pct"/>
            <w:vMerge/>
          </w:tcPr>
          <w:p w:rsidR="00E558CF" w:rsidRPr="00584ECC" w:rsidRDefault="00E558CF" w:rsidP="00E558CF">
            <w:pPr>
              <w:rPr>
                <w:b/>
                <w:bCs/>
              </w:rPr>
            </w:pPr>
          </w:p>
        </w:tc>
        <w:tc>
          <w:tcPr>
            <w:tcW w:w="3407" w:type="pct"/>
            <w:gridSpan w:val="3"/>
          </w:tcPr>
          <w:p w:rsidR="005A3632" w:rsidRDefault="00E558CF" w:rsidP="00E558CF">
            <w:pPr>
              <w:rPr>
                <w:i/>
              </w:rPr>
            </w:pPr>
            <w:r w:rsidRPr="00584ECC">
              <w:rPr>
                <w:i/>
              </w:rPr>
              <w:t>Классификация, ассортимент полуфабрикатов для блюд, кулинарных изделий сложного приготовления</w:t>
            </w:r>
            <w:r w:rsidRPr="00584ECC">
              <w:rPr>
                <w:bCs/>
                <w:i/>
              </w:rPr>
              <w:t>.</w:t>
            </w:r>
            <w:r w:rsidRPr="00584ECC">
              <w:rPr>
                <w:i/>
              </w:rPr>
              <w:t xml:space="preserve"> </w:t>
            </w:r>
          </w:p>
          <w:p w:rsidR="00E558CF" w:rsidRPr="00584ECC" w:rsidRDefault="005A3632" w:rsidP="00E558CF">
            <w:pPr>
              <w:rPr>
                <w:b/>
                <w:bCs/>
                <w:i/>
              </w:rPr>
            </w:pPr>
            <w:r>
              <w:rPr>
                <w:i/>
              </w:rPr>
              <w:t>(</w:t>
            </w:r>
            <w:r w:rsidR="00E558CF" w:rsidRPr="00584ECC">
              <w:rPr>
                <w:i/>
              </w:rPr>
              <w:t>Актуальные направления в разработке и совершенствовании ассортимента</w:t>
            </w:r>
            <w:r>
              <w:rPr>
                <w:i/>
              </w:rPr>
              <w:t>)</w:t>
            </w:r>
            <w:r w:rsidR="00E558CF" w:rsidRPr="00584ECC">
              <w:rPr>
                <w:i/>
              </w:rPr>
              <w:t>.</w:t>
            </w:r>
          </w:p>
        </w:tc>
        <w:tc>
          <w:tcPr>
            <w:tcW w:w="447" w:type="pct"/>
            <w:vMerge/>
          </w:tcPr>
          <w:p w:rsidR="00E558CF" w:rsidRPr="00584ECC" w:rsidRDefault="00E558CF" w:rsidP="00E558CF">
            <w:pPr>
              <w:jc w:val="center"/>
            </w:pPr>
          </w:p>
        </w:tc>
        <w:tc>
          <w:tcPr>
            <w:tcW w:w="492" w:type="pct"/>
            <w:vMerge w:val="restart"/>
            <w:shd w:val="clear" w:color="auto" w:fill="EEECE1" w:themeFill="background2"/>
          </w:tcPr>
          <w:p w:rsidR="00E558CF" w:rsidRPr="00584ECC" w:rsidRDefault="00E558CF" w:rsidP="00E558CF">
            <w:pPr>
              <w:jc w:val="center"/>
            </w:pPr>
          </w:p>
        </w:tc>
      </w:tr>
      <w:tr w:rsidR="00E558CF" w:rsidRPr="00584ECC" w:rsidTr="001005F5">
        <w:trPr>
          <w:trHeight w:val="520"/>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bCs/>
                <w:i/>
              </w:rPr>
            </w:pPr>
            <w:r w:rsidRPr="00584ECC">
              <w:rPr>
                <w:bCs/>
                <w:i/>
              </w:rPr>
              <w:t>Характеристика  способов  кулинарной  обработки  сырья  и  приготовления полуфабрикатов из него.</w:t>
            </w:r>
          </w:p>
          <w:p w:rsidR="00E558CF" w:rsidRPr="00584ECC" w:rsidRDefault="005A3632" w:rsidP="00E558CF">
            <w:pPr>
              <w:rPr>
                <w:b/>
                <w:bCs/>
                <w:i/>
              </w:rPr>
            </w:pPr>
            <w:r>
              <w:rPr>
                <w:bCs/>
                <w:i/>
              </w:rPr>
              <w:t>(</w:t>
            </w:r>
            <w:r w:rsidR="00E558CF" w:rsidRPr="00584ECC">
              <w:rPr>
                <w:bCs/>
                <w:i/>
              </w:rPr>
              <w:t>Способы подготовки к реализации полуфабрикатов и упаковка</w:t>
            </w:r>
            <w:r>
              <w:rPr>
                <w:bCs/>
                <w:i/>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520"/>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i/>
                <w:spacing w:val="2"/>
                <w:kern w:val="36"/>
              </w:rPr>
            </w:pPr>
            <w:r w:rsidRPr="00584ECC">
              <w:rPr>
                <w:i/>
                <w:spacing w:val="2"/>
                <w:kern w:val="36"/>
              </w:rPr>
              <w:t>Процесс механической кулинарной обработки, нарезки овощей.</w:t>
            </w:r>
          </w:p>
          <w:p w:rsidR="00E558CF" w:rsidRPr="00584ECC" w:rsidRDefault="005A3632" w:rsidP="00E558CF">
            <w:pPr>
              <w:rPr>
                <w:i/>
                <w:spacing w:val="2"/>
                <w:kern w:val="36"/>
              </w:rPr>
            </w:pPr>
            <w:r>
              <w:rPr>
                <w:i/>
                <w:spacing w:val="2"/>
                <w:kern w:val="36"/>
              </w:rPr>
              <w:t>(</w:t>
            </w:r>
            <w:r w:rsidR="00E558CF" w:rsidRPr="00584ECC">
              <w:rPr>
                <w:i/>
                <w:spacing w:val="2"/>
                <w:kern w:val="36"/>
              </w:rPr>
              <w:t>Технологические этапы обработки овощей. Правила безопасной организации работ при обработке овощей</w:t>
            </w:r>
            <w:r>
              <w:rPr>
                <w:i/>
                <w:spacing w:val="2"/>
                <w:kern w:val="36"/>
              </w:rPr>
              <w:t>)</w:t>
            </w:r>
            <w:r w:rsidR="00E558CF" w:rsidRPr="00584ECC">
              <w:rPr>
                <w:i/>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520"/>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i/>
                <w:spacing w:val="2"/>
                <w:kern w:val="36"/>
              </w:rPr>
            </w:pPr>
            <w:r w:rsidRPr="00584ECC">
              <w:rPr>
                <w:i/>
                <w:spacing w:val="2"/>
                <w:kern w:val="36"/>
              </w:rPr>
              <w:t>Процесс механической кулинарной обработки, нарезки грибов.</w:t>
            </w:r>
          </w:p>
          <w:p w:rsidR="00E558CF" w:rsidRPr="00584ECC" w:rsidRDefault="005A3632" w:rsidP="00E558CF">
            <w:pPr>
              <w:rPr>
                <w:i/>
                <w:spacing w:val="2"/>
                <w:kern w:val="36"/>
              </w:rPr>
            </w:pPr>
            <w:r>
              <w:rPr>
                <w:i/>
                <w:spacing w:val="2"/>
                <w:kern w:val="36"/>
              </w:rPr>
              <w:t>(</w:t>
            </w:r>
            <w:r w:rsidR="00E558CF" w:rsidRPr="00584ECC">
              <w:rPr>
                <w:i/>
                <w:spacing w:val="2"/>
                <w:kern w:val="36"/>
              </w:rPr>
              <w:t>Технологические этапы обработки. Правила безопасной организации работ при обработке</w:t>
            </w:r>
            <w:r>
              <w:rPr>
                <w:i/>
                <w:spacing w:val="2"/>
                <w:kern w:val="36"/>
              </w:rPr>
              <w:t>)</w:t>
            </w:r>
            <w:r w:rsidR="00E558CF" w:rsidRPr="00584ECC">
              <w:rPr>
                <w:i/>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259"/>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Последовательность этапов обработки рыбы. </w:t>
            </w:r>
          </w:p>
          <w:p w:rsidR="00E558CF" w:rsidRPr="00800D45" w:rsidRDefault="00202FF3" w:rsidP="00E558CF">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 рыбы</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520"/>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Последовательность этапов обработки нерыбного водного сырья.</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 нерыбного водного сырья</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257"/>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Технологический цикл обработки говядины. </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19"/>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Технологический цикл обработки свинины. </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09"/>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Технологический цикл обработки баранины. </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33"/>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Технологический цикл обработки домашней птицы. </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33"/>
        </w:trPr>
        <w:tc>
          <w:tcPr>
            <w:tcW w:w="654" w:type="pct"/>
            <w:vMerge/>
          </w:tcPr>
          <w:p w:rsidR="00E558CF" w:rsidRPr="00584ECC" w:rsidRDefault="00E558CF" w:rsidP="00E558CF">
            <w:pPr>
              <w:rPr>
                <w:b/>
                <w:bCs/>
              </w:rPr>
            </w:pPr>
          </w:p>
        </w:tc>
        <w:tc>
          <w:tcPr>
            <w:tcW w:w="3407" w:type="pct"/>
            <w:gridSpan w:val="3"/>
          </w:tcPr>
          <w:p w:rsidR="00202FF3" w:rsidRPr="00800D45" w:rsidRDefault="00E558CF" w:rsidP="00E558CF">
            <w:pPr>
              <w:rPr>
                <w:bCs/>
                <w:spacing w:val="2"/>
                <w:kern w:val="36"/>
              </w:rPr>
            </w:pPr>
            <w:r w:rsidRPr="00800D45">
              <w:rPr>
                <w:bCs/>
                <w:spacing w:val="2"/>
                <w:kern w:val="36"/>
              </w:rPr>
              <w:t xml:space="preserve">Технологический цикл обработки дичи, кролика. </w:t>
            </w:r>
          </w:p>
          <w:p w:rsidR="00E558CF" w:rsidRPr="00800D45" w:rsidRDefault="00202FF3" w:rsidP="00202FF3">
            <w:pPr>
              <w:rPr>
                <w:bCs/>
                <w:spacing w:val="2"/>
                <w:kern w:val="36"/>
              </w:rPr>
            </w:pPr>
            <w:r w:rsidRPr="00800D45">
              <w:rPr>
                <w:bCs/>
                <w:spacing w:val="2"/>
                <w:kern w:val="36"/>
              </w:rPr>
              <w:t>(</w:t>
            </w:r>
            <w:r w:rsidR="00E558CF" w:rsidRPr="00800D45">
              <w:rPr>
                <w:bCs/>
                <w:spacing w:val="2"/>
                <w:kern w:val="36"/>
              </w:rPr>
              <w:t>Правила безопасной организации работ при обработке</w:t>
            </w:r>
            <w:r w:rsidRPr="00800D45">
              <w:rPr>
                <w:bCs/>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520"/>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i/>
                <w:spacing w:val="2"/>
                <w:kern w:val="36"/>
              </w:rPr>
            </w:pPr>
            <w:r w:rsidRPr="00584ECC">
              <w:rPr>
                <w:i/>
                <w:spacing w:val="2"/>
                <w:kern w:val="36"/>
              </w:rPr>
              <w:t>Международные термины, понятия в области обработки экзотических и редких видов сырья.</w:t>
            </w:r>
          </w:p>
          <w:p w:rsidR="00E558CF" w:rsidRPr="00584ECC" w:rsidRDefault="00202FF3" w:rsidP="00E558CF">
            <w:pPr>
              <w:rPr>
                <w:b/>
                <w:bCs/>
                <w:i/>
              </w:rPr>
            </w:pPr>
            <w:r>
              <w:rPr>
                <w:i/>
                <w:spacing w:val="2"/>
                <w:kern w:val="36"/>
              </w:rPr>
              <w:t>(</w:t>
            </w:r>
            <w:r w:rsidR="00E558CF" w:rsidRPr="00584ECC">
              <w:rPr>
                <w:i/>
                <w:spacing w:val="2"/>
                <w:kern w:val="36"/>
              </w:rPr>
              <w:t>Приготовление полуфабрикатов из них сложного ассортимента, применяемые в ресторанном бизнесе</w:t>
            </w:r>
            <w:r>
              <w:rPr>
                <w:i/>
                <w:spacing w:val="2"/>
                <w:kern w:val="36"/>
              </w:rPr>
              <w:t>)</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93"/>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b/>
                <w:bCs/>
                <w:i/>
              </w:rPr>
            </w:pPr>
            <w:r w:rsidRPr="00584ECC">
              <w:rPr>
                <w:i/>
                <w:spacing w:val="2"/>
                <w:kern w:val="36"/>
              </w:rPr>
              <w:t>Правила адаптации рецептур, разработки авторских рецептур полуфабрикатов сложного ассортимента</w:t>
            </w:r>
          </w:p>
        </w:tc>
        <w:tc>
          <w:tcPr>
            <w:tcW w:w="447" w:type="pct"/>
            <w:vMerge/>
          </w:tcPr>
          <w:p w:rsidR="00E558CF" w:rsidRPr="00584ECC" w:rsidRDefault="00E558CF" w:rsidP="00E558CF">
            <w:pPr>
              <w:jc w:val="center"/>
            </w:pPr>
          </w:p>
        </w:tc>
        <w:tc>
          <w:tcPr>
            <w:tcW w:w="492" w:type="pct"/>
            <w:vMerge/>
            <w:shd w:val="clear" w:color="auto" w:fill="EEECE1" w:themeFill="background2"/>
          </w:tcPr>
          <w:p w:rsidR="00E558CF" w:rsidRPr="00584ECC" w:rsidRDefault="00E558CF" w:rsidP="00E558CF">
            <w:pPr>
              <w:jc w:val="center"/>
            </w:pPr>
          </w:p>
        </w:tc>
      </w:tr>
      <w:tr w:rsidR="00E558CF" w:rsidRPr="00584ECC" w:rsidTr="001005F5">
        <w:trPr>
          <w:trHeight w:val="193"/>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spacing w:val="2"/>
                <w:kern w:val="36"/>
              </w:rPr>
            </w:pPr>
            <w:r w:rsidRPr="00584ECC">
              <w:rPr>
                <w:spacing w:val="2"/>
                <w:kern w:val="36"/>
              </w:rPr>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w:t>
            </w:r>
            <w:r w:rsidR="00ED0985" w:rsidRPr="00584ECC">
              <w:rPr>
                <w:spacing w:val="2"/>
                <w:kern w:val="36"/>
              </w:rPr>
              <w:t xml:space="preserve"> составления заявок на продукты;</w:t>
            </w:r>
          </w:p>
          <w:p w:rsidR="00ED0985" w:rsidRPr="00584ECC" w:rsidRDefault="00ED0985" w:rsidP="00A02849">
            <w:pPr>
              <w:jc w:val="both"/>
              <w:rPr>
                <w:bCs/>
                <w:i/>
                <w:szCs w:val="28"/>
              </w:rPr>
            </w:pPr>
            <w:r w:rsidRPr="00584ECC">
              <w:rPr>
                <w:bCs/>
                <w:i/>
                <w:szCs w:val="28"/>
              </w:rPr>
              <w:t>ассортимент полуфабрикатов из мяса диких животных, экзотических видов рыб, нерыбных морепродуктов, пернатой дичи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мяса диких животных, экзотических видов рыб, нерыбных морепродуктов, пернатой дичи; методы обработки и подготовки мяса диких животных, экзотических видов рыб, нерыбных морепродуктов, пернатой дичи;</w:t>
            </w:r>
          </w:p>
        </w:tc>
        <w:tc>
          <w:tcPr>
            <w:tcW w:w="447" w:type="pct"/>
          </w:tcPr>
          <w:p w:rsidR="00E558CF" w:rsidRPr="00584ECC" w:rsidRDefault="00E558CF" w:rsidP="00E558CF">
            <w:pPr>
              <w:jc w:val="center"/>
            </w:pPr>
          </w:p>
        </w:tc>
        <w:tc>
          <w:tcPr>
            <w:tcW w:w="492" w:type="pct"/>
            <w:shd w:val="clear" w:color="auto" w:fill="EEECE1" w:themeFill="background2"/>
          </w:tcPr>
          <w:p w:rsidR="00E558CF" w:rsidRPr="00584ECC" w:rsidRDefault="00E558CF" w:rsidP="00E558CF">
            <w:pPr>
              <w:jc w:val="center"/>
            </w:pPr>
          </w:p>
        </w:tc>
      </w:tr>
      <w:tr w:rsidR="00E558CF" w:rsidRPr="00584ECC" w:rsidTr="001005F5">
        <w:trPr>
          <w:trHeight w:val="267"/>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b/>
                <w:bCs/>
              </w:rPr>
            </w:pPr>
            <w:r w:rsidRPr="00584ECC">
              <w:rPr>
                <w:b/>
                <w:bCs/>
              </w:rPr>
              <w:t xml:space="preserve">Тематика практических занятий и лабораторных работ </w:t>
            </w:r>
          </w:p>
        </w:tc>
        <w:tc>
          <w:tcPr>
            <w:tcW w:w="447" w:type="pct"/>
          </w:tcPr>
          <w:p w:rsidR="00E558CF" w:rsidRPr="00584ECC" w:rsidRDefault="00E558CF" w:rsidP="00E558CF">
            <w:pPr>
              <w:jc w:val="center"/>
            </w:pPr>
            <w:r w:rsidRPr="00584ECC">
              <w:t>6</w:t>
            </w:r>
          </w:p>
        </w:tc>
        <w:tc>
          <w:tcPr>
            <w:tcW w:w="492" w:type="pct"/>
          </w:tcPr>
          <w:p w:rsidR="00E558CF" w:rsidRPr="00584ECC" w:rsidRDefault="00E558CF" w:rsidP="00E558CF">
            <w:pPr>
              <w:jc w:val="center"/>
            </w:pPr>
            <w:r w:rsidRPr="00584ECC">
              <w:rPr>
                <w:szCs w:val="20"/>
                <w:lang w:eastAsia="en-US"/>
              </w:rPr>
              <w:t>1,2,3</w:t>
            </w:r>
          </w:p>
        </w:tc>
      </w:tr>
      <w:tr w:rsidR="00E558CF" w:rsidRPr="00584ECC" w:rsidTr="001005F5">
        <w:trPr>
          <w:trHeight w:val="267"/>
        </w:trPr>
        <w:tc>
          <w:tcPr>
            <w:tcW w:w="654" w:type="pct"/>
            <w:vMerge/>
          </w:tcPr>
          <w:p w:rsidR="00E558CF" w:rsidRPr="00584ECC" w:rsidRDefault="00E558CF" w:rsidP="00E558CF">
            <w:pPr>
              <w:rPr>
                <w:b/>
                <w:bCs/>
              </w:rPr>
            </w:pPr>
          </w:p>
        </w:tc>
        <w:tc>
          <w:tcPr>
            <w:tcW w:w="3407" w:type="pct"/>
            <w:gridSpan w:val="3"/>
          </w:tcPr>
          <w:p w:rsidR="00E558CF" w:rsidRPr="004D27DC" w:rsidRDefault="00E558CF" w:rsidP="00A02849">
            <w:pPr>
              <w:jc w:val="both"/>
              <w:rPr>
                <w:bCs/>
              </w:rPr>
            </w:pPr>
            <w:r w:rsidRPr="004D27DC">
              <w:rPr>
                <w:bCs/>
              </w:rPr>
              <w:t>Практическая  работа № 1. Решение ситуационных задач по адаптации рецептур полуфабрикатов сложного ассортимента из овощного сырья с учетом сезонности, специализации предприятия, особенностей заказа.</w:t>
            </w:r>
          </w:p>
          <w:p w:rsidR="00E558CF" w:rsidRPr="00584ECC" w:rsidRDefault="00E558CF" w:rsidP="00E558CF">
            <w:pPr>
              <w:jc w:val="both"/>
              <w:rPr>
                <w:i/>
              </w:rPr>
            </w:pPr>
            <w:r w:rsidRPr="00584ECC">
              <w:rPr>
                <w:i/>
              </w:rPr>
              <w:t>Практическая  работа № 2. Решение ситуационных задач по адаптации рецептур полуфабрикатов сложного ассортимента с учетом сезонности, специализации предприятия, особенностей заказа.</w:t>
            </w:r>
          </w:p>
          <w:p w:rsidR="00E558CF" w:rsidRPr="00584ECC" w:rsidRDefault="00E558CF" w:rsidP="00E558CF">
            <w:pPr>
              <w:jc w:val="both"/>
            </w:pPr>
            <w:r w:rsidRPr="00584ECC">
              <w:rPr>
                <w:i/>
              </w:rPr>
              <w:t>Практическая  работа № 3. Решение ситуационных задач по адаптации рецептур полуфабрикатов сложного ассортимента.</w:t>
            </w:r>
          </w:p>
        </w:tc>
        <w:tc>
          <w:tcPr>
            <w:tcW w:w="447" w:type="pct"/>
          </w:tcPr>
          <w:p w:rsidR="00E558CF" w:rsidRPr="00584ECC" w:rsidRDefault="00E558CF" w:rsidP="00E558CF">
            <w:pPr>
              <w:jc w:val="center"/>
              <w:rPr>
                <w:b/>
              </w:rPr>
            </w:pPr>
            <w:r w:rsidRPr="00584ECC">
              <w:rPr>
                <w:b/>
              </w:rPr>
              <w:t>(</w:t>
            </w:r>
            <w:r w:rsidRPr="00584ECC">
              <w:t>2+</w:t>
            </w:r>
            <w:r w:rsidRPr="00584ECC">
              <w:rPr>
                <w:b/>
                <w:i/>
              </w:rPr>
              <w:t>4</w:t>
            </w:r>
            <w:r w:rsidRPr="00584ECC">
              <w:rPr>
                <w:b/>
              </w:rPr>
              <w:t>)</w:t>
            </w:r>
          </w:p>
        </w:tc>
        <w:tc>
          <w:tcPr>
            <w:tcW w:w="492" w:type="pct"/>
            <w:vMerge w:val="restart"/>
            <w:shd w:val="clear" w:color="auto" w:fill="EEECE1" w:themeFill="background2"/>
          </w:tcPr>
          <w:p w:rsidR="00E558CF" w:rsidRPr="00584ECC" w:rsidRDefault="00E558CF" w:rsidP="00E558CF">
            <w:pPr>
              <w:jc w:val="center"/>
              <w:rPr>
                <w:b/>
              </w:rPr>
            </w:pPr>
          </w:p>
        </w:tc>
      </w:tr>
      <w:tr w:rsidR="00E558CF" w:rsidRPr="00584ECC" w:rsidTr="001005F5">
        <w:trPr>
          <w:trHeight w:val="267"/>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jc w:val="both"/>
            </w:pPr>
            <w:r w:rsidRPr="00584ECC">
              <w:t>Уметь: разрабатывать, изменять ассортимент, разрабатывать и адаптировать рецептуры 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r w:rsidRPr="00584ECC">
              <w:tab/>
              <w:t>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r w:rsidRPr="00584ECC">
              <w:tab/>
              <w:t>применять регламенты, стандарты и нормативно-</w:t>
            </w:r>
            <w:r w:rsidRPr="00584ECC">
              <w:lastRenderedPageBreak/>
              <w:t>техническую документацию, соблюдать санитарно-эпидемиологические требования;</w:t>
            </w:r>
            <w:r w:rsidRPr="00584ECC">
              <w:tab/>
              <w:t>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w:t>
            </w:r>
            <w:r w:rsidR="00ED0985" w:rsidRPr="00584ECC">
              <w:t xml:space="preserve">брикатов сложного ассортимента; </w:t>
            </w:r>
            <w:r w:rsidRPr="00584ECC">
              <w:t>организовывать их упаковку на вынос, хранение с учетом требований к безопасности готовой продукции;</w:t>
            </w:r>
          </w:p>
          <w:p w:rsidR="00ED0985" w:rsidRPr="00584ECC" w:rsidRDefault="00ED0985" w:rsidP="00ED0985">
            <w:pPr>
              <w:ind w:left="50"/>
              <w:jc w:val="both"/>
              <w:rPr>
                <w:bCs/>
                <w:i/>
                <w:color w:val="000000"/>
                <w:szCs w:val="28"/>
              </w:rPr>
            </w:pPr>
            <w:r w:rsidRPr="00584ECC">
              <w:rPr>
                <w:bCs/>
                <w:i/>
                <w:color w:val="000000"/>
                <w:szCs w:val="28"/>
              </w:rPr>
              <w:t xml:space="preserve">органолептически оценивать продукты и готовые полуфабрикаты из мяса диких животных, экзотических видов рыб, нерыбных морепродуктов, пернатой дичи; </w:t>
            </w:r>
          </w:p>
          <w:p w:rsidR="00ED0985" w:rsidRPr="00584ECC" w:rsidRDefault="00ED0985" w:rsidP="00ED0985">
            <w:pPr>
              <w:ind w:left="50"/>
              <w:jc w:val="both"/>
              <w:rPr>
                <w:bCs/>
                <w:i/>
                <w:color w:val="000000"/>
                <w:szCs w:val="28"/>
              </w:rPr>
            </w:pPr>
            <w:r w:rsidRPr="00584ECC">
              <w:rPr>
                <w:bCs/>
                <w:i/>
                <w:color w:val="000000"/>
                <w:szCs w:val="28"/>
              </w:rPr>
              <w:t>организовывать подготовку, нарезку и формовку экзотических и редких овощей и грибов для сложной кулинарной продукции;</w:t>
            </w:r>
          </w:p>
          <w:p w:rsidR="00ED0985" w:rsidRPr="00584ECC" w:rsidRDefault="00ED0985" w:rsidP="00ED0985">
            <w:pPr>
              <w:ind w:left="50"/>
              <w:jc w:val="both"/>
              <w:rPr>
                <w:bCs/>
                <w:i/>
                <w:sz w:val="28"/>
                <w:szCs w:val="28"/>
              </w:rPr>
            </w:pPr>
            <w:r w:rsidRPr="00584ECC">
              <w:rPr>
                <w:bCs/>
                <w:i/>
                <w:color w:val="000000"/>
                <w:szCs w:val="28"/>
              </w:rPr>
              <w:t xml:space="preserve"> принимать решения по организации процессов подготовки и приготовления полуфабрикатов из мяса диких животных, экзотических видов рыб, нерыбных морепродуктов, пернатой дичи;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 экзотических видов рыб, нерыбных морепродуктов, пернатой дичи; выбирать различные способы и приемы подготовки мяса диких животных, экзотических видов рыб, нерыбных морепродуктов, пернатой дичи; обеспечивать безопасность при охлаждении, замораживании, размораживании и хранении мяса диких животных, экзотических видов рыб, нерыбных морепродуктов, пернатой дичи; планировать работу</w:t>
            </w:r>
            <w:r w:rsidRPr="00584ECC">
              <w:rPr>
                <w:bCs/>
                <w:i/>
                <w:color w:val="000000"/>
                <w:sz w:val="28"/>
                <w:szCs w:val="28"/>
              </w:rPr>
              <w:t xml:space="preserve"> </w:t>
            </w:r>
            <w:r w:rsidRPr="00584ECC">
              <w:rPr>
                <w:bCs/>
                <w:i/>
                <w:color w:val="000000"/>
                <w:szCs w:val="28"/>
              </w:rPr>
              <w:t xml:space="preserve">производства; разрабатывать технологическую документацию </w:t>
            </w:r>
          </w:p>
        </w:tc>
        <w:tc>
          <w:tcPr>
            <w:tcW w:w="447" w:type="pct"/>
          </w:tcPr>
          <w:p w:rsidR="00E558CF" w:rsidRPr="00584ECC" w:rsidRDefault="00E558CF" w:rsidP="00E558CF">
            <w:pPr>
              <w:jc w:val="center"/>
              <w:rPr>
                <w:b/>
              </w:rPr>
            </w:pPr>
          </w:p>
        </w:tc>
        <w:tc>
          <w:tcPr>
            <w:tcW w:w="492" w:type="pct"/>
            <w:vMerge/>
            <w:shd w:val="clear" w:color="auto" w:fill="EEECE1" w:themeFill="background2"/>
          </w:tcPr>
          <w:p w:rsidR="00E558CF" w:rsidRPr="00584ECC" w:rsidRDefault="00E558CF" w:rsidP="00E558CF">
            <w:pPr>
              <w:jc w:val="center"/>
              <w:rPr>
                <w:b/>
              </w:rPr>
            </w:pPr>
          </w:p>
        </w:tc>
      </w:tr>
      <w:tr w:rsidR="00E558CF" w:rsidRPr="00584ECC" w:rsidTr="001005F5">
        <w:trPr>
          <w:trHeight w:val="267"/>
        </w:trPr>
        <w:tc>
          <w:tcPr>
            <w:tcW w:w="654" w:type="pct"/>
            <w:vMerge w:val="restart"/>
          </w:tcPr>
          <w:p w:rsidR="00E558CF" w:rsidRPr="00584ECC" w:rsidRDefault="00E558CF" w:rsidP="00E558CF">
            <w:pPr>
              <w:rPr>
                <w:b/>
                <w:bCs/>
              </w:rPr>
            </w:pPr>
            <w:r w:rsidRPr="00584ECC">
              <w:rPr>
                <w:b/>
                <w:bCs/>
              </w:rPr>
              <w:t>Тема 1.2.</w:t>
            </w:r>
          </w:p>
          <w:p w:rsidR="00E558CF" w:rsidRPr="00584ECC" w:rsidRDefault="00E558CF" w:rsidP="00E558CF">
            <w:pPr>
              <w:rPr>
                <w:bCs/>
              </w:rPr>
            </w:pPr>
            <w:r w:rsidRPr="00584ECC">
              <w:rPr>
                <w:bCs/>
              </w:rPr>
              <w:t>Характеристика процессов обработки сырья и приготовления полуфабрикатов из них</w:t>
            </w:r>
          </w:p>
        </w:tc>
        <w:tc>
          <w:tcPr>
            <w:tcW w:w="3407" w:type="pct"/>
            <w:gridSpan w:val="3"/>
          </w:tcPr>
          <w:p w:rsidR="00E558CF" w:rsidRPr="00584ECC" w:rsidRDefault="00E558CF" w:rsidP="00E558CF">
            <w:pPr>
              <w:rPr>
                <w:b/>
              </w:rPr>
            </w:pPr>
            <w:r w:rsidRPr="00584ECC">
              <w:rPr>
                <w:b/>
                <w:bCs/>
              </w:rPr>
              <w:t xml:space="preserve">Содержание </w:t>
            </w:r>
          </w:p>
        </w:tc>
        <w:tc>
          <w:tcPr>
            <w:tcW w:w="447" w:type="pct"/>
            <w:vMerge w:val="restart"/>
          </w:tcPr>
          <w:p w:rsidR="00E558CF" w:rsidRPr="00584ECC" w:rsidRDefault="00E558CF" w:rsidP="00E558CF">
            <w:pPr>
              <w:jc w:val="center"/>
            </w:pPr>
            <w:r w:rsidRPr="00584ECC">
              <w:t>1</w:t>
            </w:r>
            <w:r w:rsidR="004D27DC">
              <w:t>0</w:t>
            </w:r>
          </w:p>
          <w:p w:rsidR="00E558CF" w:rsidRPr="00584ECC" w:rsidRDefault="00E558CF" w:rsidP="00E558CF">
            <w:pPr>
              <w:jc w:val="center"/>
            </w:pPr>
            <w:r w:rsidRPr="00584ECC">
              <w:t>(8+</w:t>
            </w:r>
            <w:r w:rsidR="004D27DC">
              <w:rPr>
                <w:b/>
                <w:i/>
              </w:rPr>
              <w:t>2</w:t>
            </w:r>
            <w:r w:rsidRPr="00584ECC">
              <w:t>)</w:t>
            </w:r>
          </w:p>
        </w:tc>
        <w:tc>
          <w:tcPr>
            <w:tcW w:w="492" w:type="pct"/>
          </w:tcPr>
          <w:p w:rsidR="00E558CF" w:rsidRPr="00584ECC" w:rsidRDefault="00E558CF" w:rsidP="00E558CF">
            <w:pPr>
              <w:jc w:val="center"/>
            </w:pPr>
            <w:r w:rsidRPr="00584ECC">
              <w:rPr>
                <w:szCs w:val="20"/>
                <w:lang w:eastAsia="en-US"/>
              </w:rPr>
              <w:t>1,2,3</w:t>
            </w:r>
          </w:p>
        </w:tc>
      </w:tr>
      <w:tr w:rsidR="00E558CF" w:rsidRPr="00584ECC" w:rsidTr="001005F5">
        <w:trPr>
          <w:trHeight w:val="285"/>
        </w:trPr>
        <w:tc>
          <w:tcPr>
            <w:tcW w:w="654" w:type="pct"/>
            <w:vMerge/>
          </w:tcPr>
          <w:p w:rsidR="00E558CF" w:rsidRPr="00584ECC" w:rsidRDefault="00E558CF" w:rsidP="00E558CF">
            <w:pPr>
              <w:rPr>
                <w:b/>
                <w:bCs/>
              </w:rPr>
            </w:pPr>
          </w:p>
        </w:tc>
        <w:tc>
          <w:tcPr>
            <w:tcW w:w="3407" w:type="pct"/>
            <w:gridSpan w:val="3"/>
          </w:tcPr>
          <w:p w:rsidR="00E558CF" w:rsidRPr="004D27DC" w:rsidRDefault="00E558CF" w:rsidP="00E558CF">
            <w:r w:rsidRPr="004D27DC">
              <w:t xml:space="preserve">Технологические принципы производства кулинарной продукции. </w:t>
            </w:r>
          </w:p>
        </w:tc>
        <w:tc>
          <w:tcPr>
            <w:tcW w:w="447" w:type="pct"/>
            <w:vMerge/>
          </w:tcPr>
          <w:p w:rsidR="00E558CF" w:rsidRPr="00584ECC" w:rsidRDefault="00E558CF" w:rsidP="00E558CF">
            <w:pPr>
              <w:jc w:val="center"/>
              <w:rPr>
                <w:b/>
              </w:rPr>
            </w:pPr>
          </w:p>
        </w:tc>
        <w:tc>
          <w:tcPr>
            <w:tcW w:w="492" w:type="pct"/>
            <w:vMerge w:val="restart"/>
            <w:shd w:val="clear" w:color="auto" w:fill="EEECE1" w:themeFill="background2"/>
          </w:tcPr>
          <w:p w:rsidR="00E558CF" w:rsidRPr="00584ECC" w:rsidRDefault="00E558CF" w:rsidP="00E558CF">
            <w:pPr>
              <w:jc w:val="center"/>
              <w:rPr>
                <w:b/>
              </w:rPr>
            </w:pPr>
          </w:p>
        </w:tc>
      </w:tr>
      <w:tr w:rsidR="00E558CF" w:rsidRPr="00584ECC" w:rsidTr="001005F5">
        <w:trPr>
          <w:trHeight w:val="285"/>
        </w:trPr>
        <w:tc>
          <w:tcPr>
            <w:tcW w:w="654" w:type="pct"/>
            <w:vMerge/>
          </w:tcPr>
          <w:p w:rsidR="00E558CF" w:rsidRPr="00584ECC" w:rsidRDefault="00E558CF" w:rsidP="00E558CF">
            <w:pPr>
              <w:rPr>
                <w:b/>
                <w:bCs/>
              </w:rPr>
            </w:pPr>
          </w:p>
        </w:tc>
        <w:tc>
          <w:tcPr>
            <w:tcW w:w="3407" w:type="pct"/>
            <w:gridSpan w:val="3"/>
          </w:tcPr>
          <w:p w:rsidR="00556201" w:rsidRPr="004D27DC" w:rsidRDefault="00E558CF" w:rsidP="00E558CF">
            <w:r w:rsidRPr="004D27DC">
              <w:t xml:space="preserve">Технологический цикл обработки сырья и приготовления полуфабрикатов. </w:t>
            </w:r>
          </w:p>
          <w:p w:rsidR="00E558CF" w:rsidRPr="004D27DC" w:rsidRDefault="00556201" w:rsidP="00E558CF">
            <w:r w:rsidRPr="004D27DC">
              <w:t>(</w:t>
            </w:r>
            <w:r w:rsidR="00E558CF" w:rsidRPr="004D27DC">
              <w:t>Характеристика этапов</w:t>
            </w:r>
            <w:r w:rsidRPr="004D27DC">
              <w:t>)</w:t>
            </w:r>
          </w:p>
        </w:tc>
        <w:tc>
          <w:tcPr>
            <w:tcW w:w="447" w:type="pct"/>
            <w:vMerge/>
          </w:tcPr>
          <w:p w:rsidR="00E558CF" w:rsidRPr="00584ECC" w:rsidRDefault="00E558CF" w:rsidP="00E558CF">
            <w:pPr>
              <w:jc w:val="center"/>
              <w:rPr>
                <w:b/>
              </w:rPr>
            </w:pPr>
          </w:p>
        </w:tc>
        <w:tc>
          <w:tcPr>
            <w:tcW w:w="492" w:type="pct"/>
            <w:vMerge/>
            <w:shd w:val="clear" w:color="auto" w:fill="EEECE1" w:themeFill="background2"/>
          </w:tcPr>
          <w:p w:rsidR="00E558CF" w:rsidRPr="00584ECC" w:rsidRDefault="00E558CF" w:rsidP="00E558CF">
            <w:pPr>
              <w:jc w:val="center"/>
              <w:rPr>
                <w:b/>
              </w:rPr>
            </w:pPr>
          </w:p>
        </w:tc>
      </w:tr>
      <w:tr w:rsidR="00E558CF" w:rsidRPr="00584ECC" w:rsidTr="001005F5">
        <w:trPr>
          <w:trHeight w:val="285"/>
        </w:trPr>
        <w:tc>
          <w:tcPr>
            <w:tcW w:w="654" w:type="pct"/>
            <w:vMerge/>
          </w:tcPr>
          <w:p w:rsidR="00E558CF" w:rsidRPr="00584ECC" w:rsidRDefault="00E558CF" w:rsidP="00E558CF">
            <w:pPr>
              <w:rPr>
                <w:b/>
                <w:bCs/>
              </w:rPr>
            </w:pPr>
          </w:p>
        </w:tc>
        <w:tc>
          <w:tcPr>
            <w:tcW w:w="3407" w:type="pct"/>
            <w:gridSpan w:val="3"/>
          </w:tcPr>
          <w:p w:rsidR="00E558CF" w:rsidRPr="004D27DC" w:rsidRDefault="00E558CF" w:rsidP="00E558CF">
            <w:r w:rsidRPr="004D27DC">
              <w:t xml:space="preserve">Характеристика способов обработки сырья и приготовления полуфабрикатов. </w:t>
            </w:r>
          </w:p>
        </w:tc>
        <w:tc>
          <w:tcPr>
            <w:tcW w:w="447" w:type="pct"/>
            <w:vMerge/>
          </w:tcPr>
          <w:p w:rsidR="00E558CF" w:rsidRPr="00584ECC" w:rsidRDefault="00E558CF" w:rsidP="00E558CF">
            <w:pPr>
              <w:jc w:val="center"/>
              <w:rPr>
                <w:b/>
              </w:rPr>
            </w:pPr>
          </w:p>
        </w:tc>
        <w:tc>
          <w:tcPr>
            <w:tcW w:w="492" w:type="pct"/>
            <w:vMerge/>
            <w:shd w:val="clear" w:color="auto" w:fill="EEECE1" w:themeFill="background2"/>
          </w:tcPr>
          <w:p w:rsidR="00E558CF" w:rsidRPr="00584ECC" w:rsidRDefault="00E558CF" w:rsidP="00E558CF">
            <w:pPr>
              <w:jc w:val="center"/>
              <w:rPr>
                <w:b/>
              </w:rPr>
            </w:pPr>
          </w:p>
        </w:tc>
      </w:tr>
      <w:tr w:rsidR="00E558CF" w:rsidRPr="00584ECC" w:rsidTr="001005F5">
        <w:trPr>
          <w:trHeight w:val="285"/>
        </w:trPr>
        <w:tc>
          <w:tcPr>
            <w:tcW w:w="654" w:type="pct"/>
            <w:vMerge/>
          </w:tcPr>
          <w:p w:rsidR="00E558CF" w:rsidRPr="00584ECC" w:rsidRDefault="00E558CF" w:rsidP="00E558CF">
            <w:pPr>
              <w:rPr>
                <w:b/>
                <w:bCs/>
              </w:rPr>
            </w:pPr>
          </w:p>
        </w:tc>
        <w:tc>
          <w:tcPr>
            <w:tcW w:w="3407" w:type="pct"/>
            <w:gridSpan w:val="3"/>
          </w:tcPr>
          <w:p w:rsidR="00E558CF" w:rsidRPr="004D27DC" w:rsidRDefault="00E558CF" w:rsidP="00E558CF">
            <w:r w:rsidRPr="004D27DC">
              <w:t>Выбор и комбинирование различных способов обработки сырья.</w:t>
            </w:r>
          </w:p>
        </w:tc>
        <w:tc>
          <w:tcPr>
            <w:tcW w:w="447" w:type="pct"/>
            <w:vMerge/>
          </w:tcPr>
          <w:p w:rsidR="00E558CF" w:rsidRPr="00584ECC" w:rsidRDefault="00E558CF" w:rsidP="00E558CF">
            <w:pPr>
              <w:jc w:val="center"/>
              <w:rPr>
                <w:b/>
              </w:rPr>
            </w:pPr>
          </w:p>
        </w:tc>
        <w:tc>
          <w:tcPr>
            <w:tcW w:w="492" w:type="pct"/>
            <w:vMerge/>
            <w:shd w:val="clear" w:color="auto" w:fill="EEECE1" w:themeFill="background2"/>
          </w:tcPr>
          <w:p w:rsidR="00E558CF" w:rsidRPr="00584ECC" w:rsidRDefault="00E558CF" w:rsidP="00E558CF">
            <w:pPr>
              <w:jc w:val="center"/>
              <w:rPr>
                <w:b/>
              </w:rPr>
            </w:pPr>
          </w:p>
        </w:tc>
      </w:tr>
      <w:tr w:rsidR="00E558CF" w:rsidRPr="00584ECC" w:rsidTr="001005F5">
        <w:trPr>
          <w:trHeight w:val="285"/>
        </w:trPr>
        <w:tc>
          <w:tcPr>
            <w:tcW w:w="654" w:type="pct"/>
            <w:vMerge/>
          </w:tcPr>
          <w:p w:rsidR="00E558CF" w:rsidRPr="00584ECC" w:rsidRDefault="00E558CF" w:rsidP="00E558CF">
            <w:pPr>
              <w:rPr>
                <w:b/>
                <w:bCs/>
              </w:rPr>
            </w:pPr>
          </w:p>
        </w:tc>
        <w:tc>
          <w:tcPr>
            <w:tcW w:w="3407" w:type="pct"/>
            <w:gridSpan w:val="3"/>
          </w:tcPr>
          <w:p w:rsidR="00E558CF" w:rsidRPr="00584ECC" w:rsidRDefault="00E558CF" w:rsidP="00E558CF">
            <w:pPr>
              <w:rPr>
                <w:i/>
              </w:rPr>
            </w:pPr>
            <w:r w:rsidRPr="00584ECC">
              <w:rPr>
                <w:i/>
              </w:rPr>
              <w:t>Приготовление полуфабрикатов с учетом требований к процедурам обеспечения безопасности и качества продукции на основе принципов ХАССП и требований СанПиН.</w:t>
            </w:r>
          </w:p>
        </w:tc>
        <w:tc>
          <w:tcPr>
            <w:tcW w:w="447" w:type="pct"/>
            <w:vMerge/>
          </w:tcPr>
          <w:p w:rsidR="00E558CF" w:rsidRPr="00584ECC" w:rsidRDefault="00E558CF" w:rsidP="00E558CF">
            <w:pPr>
              <w:jc w:val="center"/>
              <w:rPr>
                <w:b/>
              </w:rPr>
            </w:pPr>
          </w:p>
        </w:tc>
        <w:tc>
          <w:tcPr>
            <w:tcW w:w="492" w:type="pct"/>
            <w:vMerge/>
            <w:shd w:val="clear" w:color="auto" w:fill="EEECE1" w:themeFill="background2"/>
          </w:tcPr>
          <w:p w:rsidR="00E558CF" w:rsidRPr="00584ECC" w:rsidRDefault="00E558CF" w:rsidP="00E558CF">
            <w:pPr>
              <w:jc w:val="center"/>
              <w:rPr>
                <w:b/>
              </w:rPr>
            </w:pPr>
          </w:p>
        </w:tc>
      </w:tr>
      <w:tr w:rsidR="006B7180" w:rsidRPr="00584ECC" w:rsidTr="001005F5">
        <w:trPr>
          <w:trHeight w:val="285"/>
        </w:trPr>
        <w:tc>
          <w:tcPr>
            <w:tcW w:w="654" w:type="pct"/>
            <w:vMerge/>
          </w:tcPr>
          <w:p w:rsidR="006B7180" w:rsidRPr="00584ECC" w:rsidRDefault="006B7180" w:rsidP="00E558CF">
            <w:pPr>
              <w:rPr>
                <w:b/>
                <w:bCs/>
              </w:rPr>
            </w:pPr>
          </w:p>
        </w:tc>
        <w:tc>
          <w:tcPr>
            <w:tcW w:w="3407" w:type="pct"/>
            <w:gridSpan w:val="3"/>
          </w:tcPr>
          <w:p w:rsidR="006B7180" w:rsidRPr="00584ECC" w:rsidRDefault="006B7180" w:rsidP="006B7180">
            <w:pPr>
              <w:rPr>
                <w:spacing w:val="2"/>
                <w:kern w:val="36"/>
              </w:rPr>
            </w:pPr>
            <w:r w:rsidRPr="00584ECC">
              <w:rPr>
                <w:spacing w:val="2"/>
                <w:kern w:val="36"/>
              </w:rPr>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p w:rsidR="006B7180" w:rsidRPr="00584ECC" w:rsidRDefault="006B7180" w:rsidP="006B7180">
            <w:pPr>
              <w:rPr>
                <w:i/>
              </w:rPr>
            </w:pPr>
            <w:r w:rsidRPr="00584ECC">
              <w:rPr>
                <w:bCs/>
                <w:i/>
                <w:szCs w:val="28"/>
              </w:rPr>
              <w:lastRenderedPageBreak/>
              <w:t>ассортимент полуфабрикатов из мяса диких животных, экзотических видов рыб, нерыбных морепродуктов, пернатой дичи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мяса диких животных, экзотических видов рыб, нерыбных морепродуктов, пернатой дичи; методы обработки и подготовки мяса диких животных, экзотических видов рыб, нерыбных морепродуктов, пернатой дичи;</w:t>
            </w:r>
          </w:p>
        </w:tc>
        <w:tc>
          <w:tcPr>
            <w:tcW w:w="447" w:type="pct"/>
          </w:tcPr>
          <w:p w:rsidR="006B7180" w:rsidRPr="00584ECC" w:rsidRDefault="006B7180" w:rsidP="00E558CF">
            <w:pPr>
              <w:jc w:val="center"/>
              <w:rPr>
                <w:b/>
              </w:rPr>
            </w:pPr>
          </w:p>
        </w:tc>
        <w:tc>
          <w:tcPr>
            <w:tcW w:w="492" w:type="pct"/>
            <w:shd w:val="clear" w:color="auto" w:fill="EEECE1" w:themeFill="background2"/>
          </w:tcPr>
          <w:p w:rsidR="006B7180" w:rsidRPr="00584ECC" w:rsidRDefault="006B7180" w:rsidP="00E558CF">
            <w:pPr>
              <w:jc w:val="center"/>
              <w:rPr>
                <w:b/>
              </w:rPr>
            </w:pPr>
          </w:p>
        </w:tc>
      </w:tr>
      <w:tr w:rsidR="004D27DC" w:rsidRPr="00584ECC" w:rsidTr="00263F29">
        <w:trPr>
          <w:trHeight w:val="285"/>
        </w:trPr>
        <w:tc>
          <w:tcPr>
            <w:tcW w:w="654" w:type="pct"/>
            <w:vMerge/>
          </w:tcPr>
          <w:p w:rsidR="004D27DC" w:rsidRPr="00584ECC" w:rsidRDefault="004D27DC" w:rsidP="004D27DC">
            <w:pPr>
              <w:rPr>
                <w:b/>
                <w:bCs/>
              </w:rPr>
            </w:pPr>
          </w:p>
        </w:tc>
        <w:tc>
          <w:tcPr>
            <w:tcW w:w="3407" w:type="pct"/>
            <w:gridSpan w:val="3"/>
          </w:tcPr>
          <w:p w:rsidR="004D27DC" w:rsidRPr="00584ECC" w:rsidRDefault="004D27DC" w:rsidP="004D27DC">
            <w:pPr>
              <w:rPr>
                <w:b/>
                <w:bCs/>
              </w:rPr>
            </w:pPr>
            <w:r w:rsidRPr="00584ECC">
              <w:rPr>
                <w:b/>
                <w:bCs/>
              </w:rPr>
              <w:t xml:space="preserve">Тематика практических занятий и лабораторных работ </w:t>
            </w:r>
          </w:p>
        </w:tc>
        <w:tc>
          <w:tcPr>
            <w:tcW w:w="447" w:type="pct"/>
          </w:tcPr>
          <w:p w:rsidR="004D27DC" w:rsidRPr="00584ECC" w:rsidRDefault="004D27DC" w:rsidP="004D27DC">
            <w:pPr>
              <w:jc w:val="center"/>
            </w:pPr>
            <w:r>
              <w:t>8</w:t>
            </w:r>
          </w:p>
        </w:tc>
        <w:tc>
          <w:tcPr>
            <w:tcW w:w="492" w:type="pct"/>
          </w:tcPr>
          <w:p w:rsidR="004D27DC" w:rsidRPr="00584ECC" w:rsidRDefault="004D27DC" w:rsidP="004D27DC">
            <w:pPr>
              <w:jc w:val="center"/>
            </w:pPr>
            <w:r w:rsidRPr="00584ECC">
              <w:rPr>
                <w:szCs w:val="20"/>
                <w:lang w:eastAsia="en-US"/>
              </w:rPr>
              <w:t>1,2,3</w:t>
            </w:r>
          </w:p>
        </w:tc>
      </w:tr>
      <w:tr w:rsidR="004D27DC" w:rsidRPr="00584ECC" w:rsidTr="001005F5">
        <w:trPr>
          <w:trHeight w:val="285"/>
        </w:trPr>
        <w:tc>
          <w:tcPr>
            <w:tcW w:w="654" w:type="pct"/>
            <w:vMerge/>
          </w:tcPr>
          <w:p w:rsidR="004D27DC" w:rsidRPr="00584ECC" w:rsidRDefault="004D27DC" w:rsidP="004D27DC">
            <w:pPr>
              <w:rPr>
                <w:b/>
                <w:bCs/>
              </w:rPr>
            </w:pPr>
          </w:p>
        </w:tc>
        <w:tc>
          <w:tcPr>
            <w:tcW w:w="3407" w:type="pct"/>
            <w:gridSpan w:val="3"/>
          </w:tcPr>
          <w:p w:rsidR="004D27DC" w:rsidRPr="004D27DC" w:rsidRDefault="004D27DC" w:rsidP="004D27DC">
            <w:pPr>
              <w:rPr>
                <w:bCs/>
              </w:rPr>
            </w:pPr>
            <w:r w:rsidRPr="004D27DC">
              <w:rPr>
                <w:bCs/>
              </w:rPr>
              <w:t xml:space="preserve">Практическая  работа № 4. </w:t>
            </w:r>
            <w:r w:rsidRPr="004D27DC">
              <w:rPr>
                <w:rStyle w:val="FontStyle121"/>
                <w:bCs/>
                <w:sz w:val="24"/>
              </w:rPr>
              <w:t xml:space="preserve">Составить заявку(требования) </w:t>
            </w:r>
            <w:r w:rsidRPr="004D27DC">
              <w:rPr>
                <w:bCs/>
              </w:rPr>
              <w:t xml:space="preserve"> на сырье, пищевые продукты, расходные материалы</w:t>
            </w:r>
            <w:r w:rsidRPr="004D27DC">
              <w:rPr>
                <w:rStyle w:val="FontStyle121"/>
                <w:bCs/>
                <w:sz w:val="24"/>
              </w:rPr>
              <w:t xml:space="preserve"> в соответствии с заказом  (по индивидуальному заданию)</w:t>
            </w:r>
          </w:p>
        </w:tc>
        <w:tc>
          <w:tcPr>
            <w:tcW w:w="447" w:type="pct"/>
            <w:vMerge w:val="restart"/>
          </w:tcPr>
          <w:p w:rsidR="004D27DC" w:rsidRPr="004D27DC" w:rsidRDefault="004D27DC" w:rsidP="004D27DC">
            <w:pPr>
              <w:jc w:val="center"/>
              <w:rPr>
                <w:bCs/>
              </w:rPr>
            </w:pPr>
            <w:r w:rsidRPr="004D27DC">
              <w:rPr>
                <w:bCs/>
              </w:rPr>
              <w:t>(</w:t>
            </w:r>
            <w:r>
              <w:rPr>
                <w:bCs/>
              </w:rPr>
              <w:t>6</w:t>
            </w:r>
            <w:r w:rsidRPr="004D27DC">
              <w:rPr>
                <w:bCs/>
              </w:rPr>
              <w:t>+</w:t>
            </w:r>
            <w:r w:rsidRPr="004D27DC">
              <w:rPr>
                <w:b/>
                <w:i/>
                <w:iCs/>
              </w:rPr>
              <w:t>2</w:t>
            </w:r>
            <w:r w:rsidRPr="004D27DC">
              <w:rPr>
                <w:bCs/>
              </w:rPr>
              <w:t>)</w:t>
            </w:r>
          </w:p>
        </w:tc>
        <w:tc>
          <w:tcPr>
            <w:tcW w:w="492" w:type="pct"/>
            <w:vMerge w:val="restart"/>
            <w:shd w:val="clear" w:color="auto" w:fill="EEECE1" w:themeFill="background2"/>
          </w:tcPr>
          <w:p w:rsidR="004D27DC" w:rsidRPr="00584ECC" w:rsidRDefault="004D27DC" w:rsidP="004D27DC">
            <w:pPr>
              <w:jc w:val="center"/>
              <w:rPr>
                <w:b/>
              </w:rPr>
            </w:pPr>
          </w:p>
        </w:tc>
      </w:tr>
      <w:tr w:rsidR="004D27DC" w:rsidRPr="00584ECC" w:rsidTr="001005F5">
        <w:trPr>
          <w:trHeight w:val="285"/>
        </w:trPr>
        <w:tc>
          <w:tcPr>
            <w:tcW w:w="654" w:type="pct"/>
            <w:vMerge/>
          </w:tcPr>
          <w:p w:rsidR="004D27DC" w:rsidRPr="00584ECC" w:rsidRDefault="004D27DC" w:rsidP="004D27DC">
            <w:pPr>
              <w:rPr>
                <w:b/>
                <w:bCs/>
              </w:rPr>
            </w:pPr>
          </w:p>
        </w:tc>
        <w:tc>
          <w:tcPr>
            <w:tcW w:w="3407" w:type="pct"/>
            <w:gridSpan w:val="3"/>
          </w:tcPr>
          <w:p w:rsidR="004D27DC" w:rsidRPr="004D27DC" w:rsidRDefault="004D27DC" w:rsidP="004D27DC">
            <w:pPr>
              <w:rPr>
                <w:bCs/>
              </w:rPr>
            </w:pPr>
            <w:r w:rsidRPr="004D27DC">
              <w:rPr>
                <w:bCs/>
              </w:rPr>
              <w:t>Практическая  работа № 5. Расчет количества полуфабрикатов, изготовляемых из заданного количества овощей.</w:t>
            </w:r>
          </w:p>
        </w:tc>
        <w:tc>
          <w:tcPr>
            <w:tcW w:w="447" w:type="pct"/>
            <w:vMerge/>
          </w:tcPr>
          <w:p w:rsidR="004D27DC" w:rsidRPr="00584ECC" w:rsidRDefault="004D27DC" w:rsidP="004D27DC">
            <w:pPr>
              <w:jc w:val="center"/>
              <w:rPr>
                <w:b/>
              </w:rPr>
            </w:pPr>
          </w:p>
        </w:tc>
        <w:tc>
          <w:tcPr>
            <w:tcW w:w="492" w:type="pct"/>
            <w:vMerge/>
            <w:shd w:val="clear" w:color="auto" w:fill="EEECE1" w:themeFill="background2"/>
          </w:tcPr>
          <w:p w:rsidR="004D27DC" w:rsidRPr="00584ECC" w:rsidRDefault="004D27DC" w:rsidP="004D27DC">
            <w:pPr>
              <w:jc w:val="center"/>
              <w:rPr>
                <w:b/>
              </w:rPr>
            </w:pPr>
          </w:p>
        </w:tc>
      </w:tr>
      <w:tr w:rsidR="004D27DC" w:rsidRPr="00584ECC" w:rsidTr="001005F5">
        <w:trPr>
          <w:trHeight w:val="285"/>
        </w:trPr>
        <w:tc>
          <w:tcPr>
            <w:tcW w:w="654" w:type="pct"/>
            <w:vMerge/>
          </w:tcPr>
          <w:p w:rsidR="004D27DC" w:rsidRPr="00584ECC" w:rsidRDefault="004D27DC" w:rsidP="004D27DC">
            <w:pPr>
              <w:rPr>
                <w:b/>
                <w:bCs/>
              </w:rPr>
            </w:pPr>
          </w:p>
        </w:tc>
        <w:tc>
          <w:tcPr>
            <w:tcW w:w="3407" w:type="pct"/>
            <w:gridSpan w:val="3"/>
          </w:tcPr>
          <w:p w:rsidR="004D27DC" w:rsidRPr="004D27DC" w:rsidRDefault="004D27DC" w:rsidP="004D27DC">
            <w:pPr>
              <w:rPr>
                <w:bCs/>
              </w:rPr>
            </w:pPr>
            <w:r w:rsidRPr="004D27DC">
              <w:rPr>
                <w:bCs/>
              </w:rPr>
              <w:t>Практическая  работа № 6.  Расчет отходов при МКО овощей.</w:t>
            </w:r>
          </w:p>
        </w:tc>
        <w:tc>
          <w:tcPr>
            <w:tcW w:w="447" w:type="pct"/>
            <w:vMerge/>
          </w:tcPr>
          <w:p w:rsidR="004D27DC" w:rsidRPr="00584ECC" w:rsidRDefault="004D27DC" w:rsidP="004D27DC">
            <w:pPr>
              <w:jc w:val="center"/>
              <w:rPr>
                <w:b/>
              </w:rPr>
            </w:pPr>
          </w:p>
        </w:tc>
        <w:tc>
          <w:tcPr>
            <w:tcW w:w="492" w:type="pct"/>
            <w:vMerge/>
            <w:shd w:val="clear" w:color="auto" w:fill="EEECE1" w:themeFill="background2"/>
          </w:tcPr>
          <w:p w:rsidR="004D27DC" w:rsidRPr="00584ECC" w:rsidRDefault="004D27DC" w:rsidP="004D27DC">
            <w:pPr>
              <w:jc w:val="center"/>
              <w:rPr>
                <w:b/>
              </w:rPr>
            </w:pPr>
          </w:p>
        </w:tc>
      </w:tr>
      <w:tr w:rsidR="004D27DC" w:rsidRPr="00584ECC" w:rsidTr="001005F5">
        <w:trPr>
          <w:trHeight w:val="285"/>
        </w:trPr>
        <w:tc>
          <w:tcPr>
            <w:tcW w:w="654" w:type="pct"/>
            <w:vMerge/>
          </w:tcPr>
          <w:p w:rsidR="004D27DC" w:rsidRPr="00584ECC" w:rsidRDefault="004D27DC" w:rsidP="004D27DC">
            <w:pPr>
              <w:rPr>
                <w:b/>
                <w:bCs/>
              </w:rPr>
            </w:pPr>
          </w:p>
        </w:tc>
        <w:tc>
          <w:tcPr>
            <w:tcW w:w="3407" w:type="pct"/>
            <w:gridSpan w:val="3"/>
          </w:tcPr>
          <w:p w:rsidR="004D27DC" w:rsidRPr="00584ECC" w:rsidRDefault="004D27DC" w:rsidP="004D27DC">
            <w:pPr>
              <w:rPr>
                <w:i/>
              </w:rPr>
            </w:pPr>
            <w:r w:rsidRPr="00584ECC">
              <w:rPr>
                <w:i/>
              </w:rPr>
              <w:t>Практическая  работа № 7. Расчет количества полуфабрикатов, изготовляемых из заданного количества рыбы. Расчет отходов при МКО рыбы.</w:t>
            </w:r>
          </w:p>
        </w:tc>
        <w:tc>
          <w:tcPr>
            <w:tcW w:w="447" w:type="pct"/>
            <w:vMerge/>
          </w:tcPr>
          <w:p w:rsidR="004D27DC" w:rsidRPr="00584ECC" w:rsidRDefault="004D27DC" w:rsidP="004D27DC">
            <w:pPr>
              <w:jc w:val="center"/>
              <w:rPr>
                <w:b/>
              </w:rPr>
            </w:pPr>
          </w:p>
        </w:tc>
        <w:tc>
          <w:tcPr>
            <w:tcW w:w="492" w:type="pct"/>
            <w:vMerge/>
            <w:shd w:val="clear" w:color="auto" w:fill="EEECE1" w:themeFill="background2"/>
          </w:tcPr>
          <w:p w:rsidR="004D27DC" w:rsidRPr="00584ECC" w:rsidRDefault="004D27DC" w:rsidP="004D27DC">
            <w:pPr>
              <w:jc w:val="center"/>
              <w:rPr>
                <w:b/>
              </w:rPr>
            </w:pPr>
          </w:p>
        </w:tc>
      </w:tr>
      <w:tr w:rsidR="006B7180" w:rsidRPr="00584ECC" w:rsidTr="001005F5">
        <w:trPr>
          <w:trHeight w:val="285"/>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jc w:val="both"/>
            </w:pPr>
            <w:r w:rsidRPr="00584ECC">
              <w:t>Уметь: разрабатывать, изменять ассортимент, разрабатывать и адаптировать рецептуры 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r w:rsidRPr="00584ECC">
              <w:tab/>
              <w:t>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r w:rsidRPr="00584ECC">
              <w:tab/>
              <w:t>применять регламенты, стандарты и нормативно-техническую документацию, соблюдать санитарно-эпидемиологические требования;</w:t>
            </w:r>
            <w:r w:rsidRPr="00584ECC">
              <w:tab/>
              <w:t>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полуфабрикатов сложного ассортимента; организовывать их упаковку на вынос, хранение с учетом требований к безопасности готовой продукции;</w:t>
            </w:r>
          </w:p>
          <w:p w:rsidR="006B7180" w:rsidRPr="00584ECC" w:rsidRDefault="006B7180" w:rsidP="006B7180">
            <w:pPr>
              <w:ind w:left="50"/>
              <w:jc w:val="both"/>
              <w:rPr>
                <w:bCs/>
                <w:i/>
                <w:color w:val="000000"/>
                <w:szCs w:val="28"/>
              </w:rPr>
            </w:pPr>
            <w:r w:rsidRPr="00584ECC">
              <w:rPr>
                <w:bCs/>
                <w:i/>
                <w:color w:val="000000"/>
                <w:szCs w:val="28"/>
              </w:rPr>
              <w:t xml:space="preserve">органолептически оценивать продукты и готовые полуфабрикаты из мяса диких животных, экзотических видов рыб, нерыбных морепродуктов, пернатой дичи; </w:t>
            </w:r>
          </w:p>
          <w:p w:rsidR="006B7180" w:rsidRPr="00584ECC" w:rsidRDefault="006B7180" w:rsidP="006B7180">
            <w:pPr>
              <w:ind w:left="50"/>
              <w:jc w:val="both"/>
              <w:rPr>
                <w:bCs/>
                <w:i/>
                <w:color w:val="000000"/>
                <w:szCs w:val="28"/>
              </w:rPr>
            </w:pPr>
            <w:r w:rsidRPr="00584ECC">
              <w:rPr>
                <w:bCs/>
                <w:i/>
                <w:color w:val="000000"/>
                <w:szCs w:val="28"/>
              </w:rPr>
              <w:t>организовывать подготовку, нарезку и формовку экзотических и редких овощей и грибов для сложной кулинарной продукции;</w:t>
            </w:r>
          </w:p>
          <w:p w:rsidR="006B7180" w:rsidRPr="00584ECC" w:rsidRDefault="006B7180" w:rsidP="006B7180">
            <w:pPr>
              <w:ind w:left="50"/>
              <w:jc w:val="both"/>
              <w:rPr>
                <w:bCs/>
                <w:i/>
                <w:sz w:val="28"/>
                <w:szCs w:val="28"/>
              </w:rPr>
            </w:pPr>
            <w:r w:rsidRPr="00584ECC">
              <w:rPr>
                <w:bCs/>
                <w:i/>
                <w:color w:val="000000"/>
                <w:szCs w:val="28"/>
              </w:rPr>
              <w:t xml:space="preserve"> принимать решения по организации процессов подготовки и приготовления полуфабрикатов из мяса диких животных, экзотических видов рыб, нерыбных морепродуктов, пернатой дичи;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 экзотических видов рыб, нерыбных морепродуктов, пернатой дичи; выбирать различные способы и </w:t>
            </w:r>
            <w:r w:rsidRPr="00584ECC">
              <w:rPr>
                <w:bCs/>
                <w:i/>
                <w:color w:val="000000"/>
                <w:szCs w:val="28"/>
              </w:rPr>
              <w:lastRenderedPageBreak/>
              <w:t>приемы подготовки мяса диких животных, экзотических видов рыб, нерыбных морепродуктов, пернатой дичи; обеспечивать безопасность при охлаждении, замораживании, размораживании и хранении мяса диких животных, экзотических видов рыб, нерыбных морепродуктов, пернатой дичи; планировать работу</w:t>
            </w:r>
            <w:r w:rsidRPr="00584ECC">
              <w:rPr>
                <w:bCs/>
                <w:i/>
                <w:color w:val="000000"/>
                <w:sz w:val="28"/>
                <w:szCs w:val="28"/>
              </w:rPr>
              <w:t xml:space="preserve"> </w:t>
            </w:r>
            <w:r w:rsidRPr="00584ECC">
              <w:rPr>
                <w:bCs/>
                <w:i/>
                <w:color w:val="000000"/>
                <w:szCs w:val="28"/>
              </w:rPr>
              <w:t xml:space="preserve">производства; разрабатывать технологическую документацию </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361"/>
        </w:trPr>
        <w:tc>
          <w:tcPr>
            <w:tcW w:w="654" w:type="pct"/>
          </w:tcPr>
          <w:p w:rsidR="006B7180" w:rsidRPr="00584ECC" w:rsidRDefault="006B7180" w:rsidP="006B7180">
            <w:pPr>
              <w:rPr>
                <w:b/>
                <w:bCs/>
              </w:rPr>
            </w:pPr>
          </w:p>
        </w:tc>
        <w:tc>
          <w:tcPr>
            <w:tcW w:w="3407" w:type="pct"/>
            <w:gridSpan w:val="3"/>
          </w:tcPr>
          <w:p w:rsidR="006B7180" w:rsidRPr="00584ECC" w:rsidRDefault="006B7180" w:rsidP="006B7180">
            <w:pPr>
              <w:rPr>
                <w:b/>
              </w:rPr>
            </w:pPr>
            <w:r w:rsidRPr="00584ECC">
              <w:rPr>
                <w:b/>
                <w:bCs/>
              </w:rPr>
              <w:t>Самостоятельная  учебная работа при изучении раздела 1:</w:t>
            </w:r>
            <w:r w:rsidRPr="00584ECC">
              <w:rPr>
                <w:b/>
              </w:rPr>
              <w:t xml:space="preserve"> </w:t>
            </w:r>
            <w:r w:rsidRPr="00584ECC">
              <w:rPr>
                <w:i/>
              </w:rPr>
              <w:t xml:space="preserve">Работа с нормативной и технологической документацией, справочной литературой. Составление схем, таблиц, последовательностей действий, проведение сравнительного анализа характеристик высокотехнологичного оборудования. </w:t>
            </w:r>
          </w:p>
        </w:tc>
        <w:tc>
          <w:tcPr>
            <w:tcW w:w="447" w:type="pct"/>
          </w:tcPr>
          <w:p w:rsidR="006B7180" w:rsidRPr="00584ECC" w:rsidRDefault="006B7180" w:rsidP="006B7180">
            <w:pPr>
              <w:jc w:val="center"/>
            </w:pPr>
            <w:r w:rsidRPr="00584ECC">
              <w:t>2</w:t>
            </w:r>
          </w:p>
          <w:p w:rsidR="006B7180" w:rsidRPr="00584ECC" w:rsidRDefault="006B7180" w:rsidP="006B7180">
            <w:pPr>
              <w:jc w:val="center"/>
              <w:rPr>
                <w:b/>
              </w:rPr>
            </w:pPr>
            <w:r w:rsidRPr="00584ECC">
              <w:t>(0</w:t>
            </w:r>
            <w:r w:rsidRPr="00584ECC">
              <w:rPr>
                <w:b/>
              </w:rPr>
              <w:t>+</w:t>
            </w:r>
            <w:r w:rsidRPr="00584ECC">
              <w:rPr>
                <w:b/>
                <w:i/>
              </w:rPr>
              <w:t>2</w:t>
            </w:r>
            <w:r w:rsidRPr="00584ECC">
              <w:rPr>
                <w:b/>
              </w:rPr>
              <w:t>)</w:t>
            </w:r>
          </w:p>
        </w:tc>
        <w:tc>
          <w:tcPr>
            <w:tcW w:w="492" w:type="pct"/>
          </w:tcPr>
          <w:p w:rsidR="006B7180" w:rsidRPr="00584ECC" w:rsidRDefault="006B7180" w:rsidP="006B7180">
            <w:pPr>
              <w:jc w:val="center"/>
            </w:pPr>
            <w:r w:rsidRPr="00584ECC">
              <w:rPr>
                <w:szCs w:val="20"/>
                <w:lang w:eastAsia="en-US"/>
              </w:rPr>
              <w:t>1,2,3</w:t>
            </w:r>
          </w:p>
        </w:tc>
      </w:tr>
      <w:tr w:rsidR="006B7180" w:rsidRPr="00584ECC" w:rsidTr="001005F5">
        <w:tc>
          <w:tcPr>
            <w:tcW w:w="654" w:type="pct"/>
            <w:vMerge w:val="restart"/>
          </w:tcPr>
          <w:p w:rsidR="006B7180" w:rsidRPr="004F07DE" w:rsidRDefault="006B7180" w:rsidP="006B7180">
            <w:pPr>
              <w:rPr>
                <w:b/>
                <w:bCs/>
              </w:rPr>
            </w:pPr>
            <w:r w:rsidRPr="004F07DE">
              <w:rPr>
                <w:b/>
                <w:bCs/>
              </w:rPr>
              <w:t xml:space="preserve">Тема 1.3. </w:t>
            </w:r>
          </w:p>
          <w:p w:rsidR="006B7180" w:rsidRPr="00584ECC" w:rsidRDefault="006B7180" w:rsidP="006B7180">
            <w:pPr>
              <w:rPr>
                <w:b/>
                <w:bCs/>
              </w:rPr>
            </w:pPr>
            <w:r w:rsidRPr="004F07DE">
              <w:rPr>
                <w:b/>
              </w:rPr>
              <w:t>Организация работ по обработке сырья и приготовлению полуфабрикатов</w:t>
            </w:r>
          </w:p>
        </w:tc>
        <w:tc>
          <w:tcPr>
            <w:tcW w:w="3407" w:type="pct"/>
            <w:gridSpan w:val="3"/>
          </w:tcPr>
          <w:p w:rsidR="006B7180" w:rsidRPr="00584ECC" w:rsidRDefault="006B7180" w:rsidP="006B7180">
            <w:pPr>
              <w:rPr>
                <w:b/>
              </w:rPr>
            </w:pPr>
            <w:r w:rsidRPr="00584ECC">
              <w:rPr>
                <w:b/>
                <w:bCs/>
              </w:rPr>
              <w:t>Содержание</w:t>
            </w:r>
          </w:p>
        </w:tc>
        <w:tc>
          <w:tcPr>
            <w:tcW w:w="447" w:type="pct"/>
            <w:vMerge w:val="restart"/>
          </w:tcPr>
          <w:p w:rsidR="006B7180" w:rsidRPr="00584ECC" w:rsidRDefault="006B7180" w:rsidP="006B7180">
            <w:pPr>
              <w:jc w:val="center"/>
            </w:pPr>
            <w:r>
              <w:t>22</w:t>
            </w:r>
          </w:p>
          <w:p w:rsidR="006B7180" w:rsidRPr="00584ECC" w:rsidRDefault="006B7180" w:rsidP="006B7180">
            <w:pPr>
              <w:jc w:val="center"/>
            </w:pPr>
            <w:r w:rsidRPr="00584ECC">
              <w:t>(</w:t>
            </w:r>
            <w:r>
              <w:t>0</w:t>
            </w:r>
            <w:r w:rsidRPr="00584ECC">
              <w:t>+</w:t>
            </w:r>
            <w:r>
              <w:rPr>
                <w:b/>
                <w:i/>
              </w:rPr>
              <w:t>22</w:t>
            </w:r>
            <w:r w:rsidRPr="00584ECC">
              <w:t>)</w:t>
            </w:r>
          </w:p>
        </w:tc>
        <w:tc>
          <w:tcPr>
            <w:tcW w:w="492" w:type="pct"/>
          </w:tcPr>
          <w:p w:rsidR="006B7180" w:rsidRPr="00584ECC" w:rsidRDefault="006B7180" w:rsidP="006B7180">
            <w:pPr>
              <w:jc w:val="center"/>
            </w:pPr>
            <w:r w:rsidRPr="00584ECC">
              <w:rPr>
                <w:szCs w:val="20"/>
                <w:lang w:eastAsia="en-US"/>
              </w:rPr>
              <w:t>1,2,3</w:t>
            </w:r>
          </w:p>
        </w:tc>
      </w:tr>
      <w:tr w:rsidR="006B7180" w:rsidRPr="00584ECC" w:rsidTr="001005F5">
        <w:trPr>
          <w:trHeight w:val="155"/>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bCs/>
                <w:i/>
              </w:rPr>
              <w:t xml:space="preserve">Оценка наличия и ресурсное обеспечение выполнения заказа. </w:t>
            </w:r>
          </w:p>
        </w:tc>
        <w:tc>
          <w:tcPr>
            <w:tcW w:w="447" w:type="pct"/>
            <w:vMerge/>
          </w:tcPr>
          <w:p w:rsidR="006B7180" w:rsidRPr="00584ECC" w:rsidRDefault="006B7180" w:rsidP="006B7180">
            <w:pPr>
              <w:jc w:val="center"/>
            </w:pPr>
          </w:p>
        </w:tc>
        <w:tc>
          <w:tcPr>
            <w:tcW w:w="492" w:type="pct"/>
            <w:vMerge w:val="restart"/>
            <w:shd w:val="clear" w:color="auto" w:fill="EEECE1" w:themeFill="background2"/>
          </w:tcPr>
          <w:p w:rsidR="006B7180" w:rsidRPr="00584ECC" w:rsidRDefault="006B7180" w:rsidP="006B7180">
            <w:pPr>
              <w:jc w:val="center"/>
            </w:pPr>
          </w:p>
        </w:tc>
      </w:tr>
      <w:tr w:rsidR="006B7180" w:rsidRPr="00584ECC" w:rsidTr="001005F5">
        <w:trPr>
          <w:trHeight w:val="287"/>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bCs/>
                <w:i/>
              </w:rPr>
            </w:pPr>
            <w:r w:rsidRPr="00584ECC">
              <w:rPr>
                <w:bCs/>
                <w:i/>
              </w:rPr>
              <w:t xml:space="preserve">Организация приемки сырья, продуктов, материалов по количеству и качеству, в соответствии с заказом. </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rPr>
          <w:trHeight w:val="276"/>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bCs/>
                <w:i/>
              </w:rPr>
            </w:pPr>
            <w:r w:rsidRPr="00584ECC">
              <w:rPr>
                <w:bCs/>
                <w:i/>
              </w:rPr>
              <w:t>Правила расчета потребности в сырье, продуктах, материалах</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rPr>
          <w:trHeight w:val="423"/>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Организация  и техническое оснащение процессов обработки сырья и производства полуфабрикатов.</w:t>
            </w:r>
          </w:p>
          <w:p w:rsidR="006B7180" w:rsidRPr="00584ECC" w:rsidRDefault="006B7180" w:rsidP="006B7180">
            <w:pPr>
              <w:rPr>
                <w:i/>
              </w:rPr>
            </w:pPr>
            <w:r>
              <w:rPr>
                <w:i/>
              </w:rPr>
              <w:t>(</w:t>
            </w:r>
            <w:r w:rsidRPr="00584ECC">
              <w:rPr>
                <w:i/>
              </w:rPr>
              <w:t>Кулинарной продукции сложного ассортимента в соответствии с заказом</w:t>
            </w:r>
            <w:r>
              <w:rPr>
                <w:i/>
              </w:rPr>
              <w:t>)</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rPr>
          <w:trHeight w:val="417"/>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Методы оптимизации производственных процессов, обеспечения ресурсосбережения и безопасности сырья и продукции</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rPr>
          <w:trHeight w:val="417"/>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 xml:space="preserve">Требования к организации рабочих мест с учетом оптимизации процессов, обеспечения последовательности и поточности технологических операций. </w:t>
            </w:r>
          </w:p>
          <w:p w:rsidR="006B7180" w:rsidRPr="00584ECC" w:rsidRDefault="006B7180" w:rsidP="006B7180">
            <w:pPr>
              <w:rPr>
                <w:i/>
              </w:rPr>
            </w:pPr>
            <w:r>
              <w:rPr>
                <w:i/>
              </w:rPr>
              <w:t>(</w:t>
            </w:r>
            <w:r w:rsidRPr="00584ECC">
              <w:rPr>
                <w:i/>
              </w:rPr>
              <w:t>Требования производственной санитарии и гигиены</w:t>
            </w:r>
            <w:r>
              <w:rPr>
                <w:i/>
              </w:rPr>
              <w:t>)</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000DE0">
        <w:trPr>
          <w:trHeight w:val="276"/>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contextualSpacing/>
              <w:rPr>
                <w:bCs/>
                <w:i/>
              </w:rPr>
            </w:pPr>
            <w:r w:rsidRPr="00584ECC">
              <w:rPr>
                <w:bCs/>
                <w:i/>
              </w:rPr>
              <w:t>Виды, назначение, правила безопасной эксплуатации современного технологического оборудования, инвентаря.</w:t>
            </w:r>
          </w:p>
          <w:p w:rsidR="006B7180" w:rsidRPr="00584ECC" w:rsidRDefault="006B7180" w:rsidP="006B7180">
            <w:pPr>
              <w:contextualSpacing/>
              <w:rPr>
                <w:i/>
              </w:rPr>
            </w:pPr>
            <w:r>
              <w:rPr>
                <w:bCs/>
                <w:i/>
              </w:rPr>
              <w:t>(</w:t>
            </w:r>
            <w:r w:rsidRPr="00584ECC">
              <w:rPr>
                <w:bCs/>
                <w:i/>
              </w:rPr>
              <w:t>Инструменты, используемые при обработке сырья, приготовлении полуфабрикатов и их хранении, подготовке к транспортированию</w:t>
            </w:r>
            <w:r>
              <w:rPr>
                <w:bCs/>
                <w:i/>
              </w:rPr>
              <w:t>)</w:t>
            </w:r>
            <w:r w:rsidRPr="00584ECC">
              <w:rPr>
                <w:bCs/>
                <w:i/>
              </w:rPr>
              <w:t xml:space="preserve"> </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000DE0">
        <w:trPr>
          <w:trHeight w:val="276"/>
        </w:trPr>
        <w:tc>
          <w:tcPr>
            <w:tcW w:w="654" w:type="pct"/>
            <w:vMerge/>
          </w:tcPr>
          <w:p w:rsidR="006B7180" w:rsidRPr="00584ECC" w:rsidRDefault="006B7180" w:rsidP="006B7180">
            <w:pPr>
              <w:rPr>
                <w:b/>
                <w:bCs/>
              </w:rPr>
            </w:pPr>
          </w:p>
        </w:tc>
        <w:tc>
          <w:tcPr>
            <w:tcW w:w="3407" w:type="pct"/>
            <w:gridSpan w:val="3"/>
          </w:tcPr>
          <w:p w:rsidR="006B7180" w:rsidRPr="003E6A3F" w:rsidRDefault="006B7180" w:rsidP="006B7180">
            <w:pPr>
              <w:contextualSpacing/>
            </w:pPr>
            <w:r w:rsidRPr="003E6A3F">
              <w:rPr>
                <w:i/>
              </w:rPr>
              <w:t>Выбор последовательности и поточности технологических операций, определение «контрольных точек» - контролируемых этапов технологических операций</w:t>
            </w:r>
          </w:p>
        </w:tc>
        <w:tc>
          <w:tcPr>
            <w:tcW w:w="447" w:type="pct"/>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000DE0">
        <w:trPr>
          <w:trHeight w:val="276"/>
        </w:trPr>
        <w:tc>
          <w:tcPr>
            <w:tcW w:w="654" w:type="pct"/>
            <w:vMerge/>
          </w:tcPr>
          <w:p w:rsidR="006B7180" w:rsidRPr="00584ECC" w:rsidRDefault="006B7180" w:rsidP="006B7180">
            <w:pPr>
              <w:rPr>
                <w:b/>
                <w:bCs/>
              </w:rPr>
            </w:pPr>
          </w:p>
        </w:tc>
        <w:tc>
          <w:tcPr>
            <w:tcW w:w="3407" w:type="pct"/>
            <w:gridSpan w:val="3"/>
          </w:tcPr>
          <w:p w:rsidR="006B7180" w:rsidRPr="003E6A3F" w:rsidRDefault="006B7180" w:rsidP="006B7180">
            <w:pPr>
              <w:contextualSpacing/>
            </w:pPr>
            <w:r w:rsidRPr="003E6A3F">
              <w:rPr>
                <w:i/>
              </w:rPr>
              <w:t>Проведение контроля сырья, продуктов, функционирования технологического оборудования и т.д. (ГОСТ 30390-2013).</w:t>
            </w:r>
          </w:p>
        </w:tc>
        <w:tc>
          <w:tcPr>
            <w:tcW w:w="447" w:type="pct"/>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000DE0">
        <w:trPr>
          <w:trHeight w:val="276"/>
        </w:trPr>
        <w:tc>
          <w:tcPr>
            <w:tcW w:w="654" w:type="pct"/>
            <w:vMerge/>
          </w:tcPr>
          <w:p w:rsidR="006B7180" w:rsidRPr="00584ECC" w:rsidRDefault="006B7180" w:rsidP="006B7180">
            <w:pPr>
              <w:rPr>
                <w:b/>
                <w:bCs/>
              </w:rPr>
            </w:pPr>
          </w:p>
        </w:tc>
        <w:tc>
          <w:tcPr>
            <w:tcW w:w="3407" w:type="pct"/>
            <w:gridSpan w:val="3"/>
          </w:tcPr>
          <w:p w:rsidR="006B7180" w:rsidRPr="003E6A3F" w:rsidRDefault="006B7180" w:rsidP="006B7180">
            <w:pPr>
              <w:contextualSpacing/>
            </w:pPr>
            <w:r w:rsidRPr="003E6A3F">
              <w:rPr>
                <w:i/>
              </w:rPr>
              <w:t>Характеристика способов хранения обработанного сырья и готовых полуфабрикатов.</w:t>
            </w:r>
          </w:p>
        </w:tc>
        <w:tc>
          <w:tcPr>
            <w:tcW w:w="447" w:type="pct"/>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000DE0">
        <w:trPr>
          <w:trHeight w:val="276"/>
        </w:trPr>
        <w:tc>
          <w:tcPr>
            <w:tcW w:w="654" w:type="pct"/>
            <w:vMerge/>
          </w:tcPr>
          <w:p w:rsidR="006B7180" w:rsidRPr="00584ECC" w:rsidRDefault="006B7180" w:rsidP="006B7180">
            <w:pPr>
              <w:rPr>
                <w:b/>
                <w:bCs/>
              </w:rPr>
            </w:pPr>
          </w:p>
        </w:tc>
        <w:tc>
          <w:tcPr>
            <w:tcW w:w="3407" w:type="pct"/>
            <w:gridSpan w:val="3"/>
          </w:tcPr>
          <w:p w:rsidR="006B7180" w:rsidRPr="003E6A3F" w:rsidRDefault="006B7180" w:rsidP="006B7180">
            <w:pPr>
              <w:contextualSpacing/>
              <w:rPr>
                <w:i/>
              </w:rPr>
            </w:pPr>
            <w:r w:rsidRPr="003E6A3F">
              <w:rPr>
                <w:i/>
              </w:rPr>
              <w:t xml:space="preserve">Физико-химические процессы, формирующие качество и безопасность обработанного сырья и готовых полуфабрикатов. </w:t>
            </w:r>
          </w:p>
        </w:tc>
        <w:tc>
          <w:tcPr>
            <w:tcW w:w="447" w:type="pct"/>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rPr>
          <w:trHeight w:val="102"/>
        </w:trPr>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jc w:val="both"/>
              <w:rPr>
                <w:i/>
                <w:spacing w:val="2"/>
                <w:kern w:val="36"/>
              </w:rPr>
            </w:pPr>
            <w:r w:rsidRPr="00584ECC">
              <w:rPr>
                <w:i/>
                <w:spacing w:val="2"/>
                <w:kern w:val="36"/>
              </w:rPr>
              <w:t>Знать:</w:t>
            </w:r>
            <w:r w:rsidRPr="00584ECC">
              <w:rPr>
                <w:i/>
              </w:rPr>
              <w:t xml:space="preserve"> </w:t>
            </w:r>
            <w:r w:rsidRPr="00584ECC">
              <w:rPr>
                <w:i/>
                <w:spacing w:val="2"/>
                <w:kern w:val="36"/>
              </w:rPr>
              <w:t>ассортимент полуфабрикатов из мяса диких животных, экзотических видов рыб, нерыбных морепродуктов,</w:t>
            </w:r>
            <w:r w:rsidRPr="00584ECC">
              <w:rPr>
                <w:spacing w:val="2"/>
                <w:kern w:val="36"/>
              </w:rPr>
              <w:t xml:space="preserve"> </w:t>
            </w:r>
            <w:r w:rsidRPr="00584ECC">
              <w:rPr>
                <w:i/>
                <w:spacing w:val="2"/>
                <w:kern w:val="36"/>
              </w:rPr>
              <w:t xml:space="preserve">пернатой дичи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мяса диких животных, </w:t>
            </w:r>
            <w:r w:rsidRPr="00584ECC">
              <w:rPr>
                <w:i/>
                <w:spacing w:val="2"/>
                <w:kern w:val="36"/>
              </w:rPr>
              <w:lastRenderedPageBreak/>
              <w:t>экзотических видов рыб, нерыбных морепродуктов, пернатой дичи; методы обработки и подготовки мяса диких животных, экзотических видов рыб, нерыбных морепродуктов, пернатой дичи; 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мяса диких животных, экзотических видов рыб, нерыбных морепродуктов, пернатой дичи; варианты подбора пряностей и приправ при приготовлении полуфабрикатов из мяса диких животных, экзотических видов рыб, нерыбных морепродуктов, пернатой дичи;</w:t>
            </w:r>
          </w:p>
          <w:p w:rsidR="006B7180" w:rsidRPr="00584ECC" w:rsidRDefault="006B7180" w:rsidP="006B7180">
            <w:pPr>
              <w:jc w:val="both"/>
              <w:rPr>
                <w:i/>
                <w:spacing w:val="2"/>
                <w:kern w:val="36"/>
              </w:rPr>
            </w:pPr>
            <w:r w:rsidRPr="00584ECC">
              <w:rPr>
                <w:i/>
                <w:spacing w:val="2"/>
                <w:kern w:val="36"/>
              </w:rPr>
              <w:t>способы минимизации отходов при подготовке мяса диких животных, экзотических видов рыб, нерыбных морепродуктов, пернатой дичи для приготовления сложных блюд; правила охлаждения и замораживания подготовленных п/ф из мяса диких животных; особенности деятельности предприятий питания; принципы оперативного планирования производства и нормативно-технологическую документацию</w:t>
            </w:r>
          </w:p>
        </w:tc>
        <w:tc>
          <w:tcPr>
            <w:tcW w:w="447" w:type="pct"/>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b/>
              </w:rPr>
            </w:pPr>
            <w:r w:rsidRPr="00584ECC">
              <w:rPr>
                <w:b/>
                <w:bCs/>
              </w:rPr>
              <w:t xml:space="preserve">Тематика практических занятий и лабораторных работ </w:t>
            </w:r>
          </w:p>
        </w:tc>
        <w:tc>
          <w:tcPr>
            <w:tcW w:w="447" w:type="pct"/>
          </w:tcPr>
          <w:p w:rsidR="006B7180" w:rsidRPr="00584ECC" w:rsidRDefault="006B7180" w:rsidP="006B7180">
            <w:pPr>
              <w:jc w:val="center"/>
            </w:pPr>
            <w:r w:rsidRPr="00584ECC">
              <w:t>1</w:t>
            </w:r>
            <w:r w:rsidR="00A527DE">
              <w:t>0</w:t>
            </w:r>
          </w:p>
        </w:tc>
        <w:tc>
          <w:tcPr>
            <w:tcW w:w="492" w:type="pct"/>
          </w:tcPr>
          <w:p w:rsidR="006B7180" w:rsidRPr="00584ECC" w:rsidRDefault="006B7180" w:rsidP="006B7180">
            <w:pPr>
              <w:jc w:val="center"/>
            </w:pPr>
            <w:r w:rsidRPr="00584ECC">
              <w:t>1,2,3</w:t>
            </w: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Практическая  работа № 8. Расчет количества полуфабрикатов, изготовляемых из заданного</w:t>
            </w:r>
          </w:p>
          <w:p w:rsidR="006B7180" w:rsidRPr="00584ECC" w:rsidRDefault="006B7180" w:rsidP="006B7180">
            <w:pPr>
              <w:rPr>
                <w:i/>
              </w:rPr>
            </w:pPr>
            <w:r w:rsidRPr="00584ECC">
              <w:rPr>
                <w:i/>
              </w:rPr>
              <w:t>количества мяса.</w:t>
            </w:r>
          </w:p>
        </w:tc>
        <w:tc>
          <w:tcPr>
            <w:tcW w:w="447" w:type="pct"/>
            <w:vMerge w:val="restart"/>
          </w:tcPr>
          <w:p w:rsidR="006B7180" w:rsidRPr="00584ECC" w:rsidRDefault="00A527DE" w:rsidP="006B7180">
            <w:pPr>
              <w:jc w:val="center"/>
            </w:pPr>
            <w:r w:rsidRPr="00584ECC">
              <w:t>(</w:t>
            </w:r>
            <w:r w:rsidR="001709B4">
              <w:t>0</w:t>
            </w:r>
            <w:r w:rsidRPr="00584ECC">
              <w:t>+</w:t>
            </w:r>
            <w:r w:rsidRPr="00584ECC">
              <w:rPr>
                <w:b/>
                <w:i/>
              </w:rPr>
              <w:t>1</w:t>
            </w:r>
            <w:r w:rsidR="001709B4">
              <w:rPr>
                <w:b/>
                <w:i/>
              </w:rPr>
              <w:t>0</w:t>
            </w:r>
            <w:r w:rsidRPr="00584ECC">
              <w:t>)</w:t>
            </w:r>
          </w:p>
        </w:tc>
        <w:tc>
          <w:tcPr>
            <w:tcW w:w="492" w:type="pct"/>
            <w:vMerge w:val="restart"/>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Практическая  работа № 9. Расчет  отходов при МКО мяса.</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Практическая  работа № 10. Расчет  отходов при МКО домашней птицы.</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i/>
              </w:rPr>
            </w:pPr>
            <w:r w:rsidRPr="00584ECC">
              <w:rPr>
                <w:i/>
              </w:rPr>
              <w:t xml:space="preserve">Практическая  работа № 11. Разработка  инструкций по обеспечению безопасных условий труда в процессе обработки сырья и приготовления полуфабрикатов для сложной кулинарной продукции </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jc w:val="both"/>
              <w:rPr>
                <w:bCs/>
                <w:i/>
              </w:rPr>
            </w:pPr>
            <w:r w:rsidRPr="00584ECC">
              <w:rPr>
                <w:i/>
              </w:rPr>
              <w:t>Практическая  работа № 12. Решения ситуационных задач по организации рабочих мест с учетом оптимизации процессов.</w:t>
            </w:r>
          </w:p>
        </w:tc>
        <w:tc>
          <w:tcPr>
            <w:tcW w:w="447" w:type="pct"/>
            <w:vMerge/>
          </w:tcPr>
          <w:p w:rsidR="006B7180" w:rsidRPr="00584ECC" w:rsidRDefault="006B7180" w:rsidP="006B7180">
            <w:pPr>
              <w:jc w:val="center"/>
            </w:pPr>
          </w:p>
        </w:tc>
        <w:tc>
          <w:tcPr>
            <w:tcW w:w="492" w:type="pct"/>
            <w:vMerge/>
            <w:shd w:val="clear" w:color="auto" w:fill="EEECE1" w:themeFill="background2"/>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jc w:val="both"/>
              <w:rPr>
                <w:i/>
              </w:rPr>
            </w:pPr>
            <w:r w:rsidRPr="00584ECC">
              <w:rPr>
                <w:i/>
              </w:rPr>
              <w:t xml:space="preserve">Уметь: органолептически оценивать продукты и готовые полуфабрикаты из мяса диких животных, экзотических видов рыб, нерыбных морепродуктов, пернатой дичи; </w:t>
            </w:r>
          </w:p>
          <w:p w:rsidR="006B7180" w:rsidRPr="00584ECC" w:rsidRDefault="006B7180" w:rsidP="006B7180">
            <w:pPr>
              <w:jc w:val="both"/>
              <w:rPr>
                <w:i/>
              </w:rPr>
            </w:pPr>
            <w:r w:rsidRPr="00584ECC">
              <w:rPr>
                <w:i/>
              </w:rPr>
              <w:t>организовывать подготовку, нарезку и формовку экзотических и редких овощей и грибов для сложной кулинарной продукции;</w:t>
            </w:r>
          </w:p>
          <w:p w:rsidR="006B7180" w:rsidRPr="00584ECC" w:rsidRDefault="006B7180" w:rsidP="006B7180">
            <w:pPr>
              <w:jc w:val="both"/>
              <w:rPr>
                <w:i/>
              </w:rPr>
            </w:pPr>
            <w:r w:rsidRPr="00584ECC">
              <w:rPr>
                <w:i/>
              </w:rPr>
              <w:t xml:space="preserve"> принимать решения по организации процессов подготовки и приготовления полуфабрикатов из мяса диких животных, экзотических видов рыб, нерыбных морепродуктов, пернатой дичи;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 экзотических видов рыб, нерыбных морепродуктов, пернатой дичи; выбирать различные способы и приемы подготовки мяса диких животных, экзотических видов рыб, нерыбных морепродуктов, пернатой дичи; обеспечивать безопасность при охлаждении, замораживании, размораживании и хранении мяса диких животных, экзотических видов рыб, нерыбных морепродуктов, пернатой дичи; планировать работу производства; разрабатывать технологическую документацию,</w:t>
            </w:r>
          </w:p>
          <w:p w:rsidR="006B7180" w:rsidRPr="00584ECC" w:rsidRDefault="006B7180" w:rsidP="006B7180">
            <w:pPr>
              <w:jc w:val="both"/>
            </w:pPr>
            <w:r w:rsidRPr="00584ECC">
              <w:t xml:space="preserve">разрабатывать, изменять ассортимент, разрабатывать и адаптировать рецептуры 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w:t>
            </w:r>
            <w:r w:rsidRPr="00584ECC">
              <w:lastRenderedPageBreak/>
              <w:t>безопасности;оценивать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r w:rsidRPr="00584ECC">
              <w:tab/>
              <w:t>применять регламенты, стандарты и нормативно-техническую документацию, соблюдать санитарно-эпидемиологические требования;</w:t>
            </w:r>
            <w:r w:rsidRPr="00584ECC">
              <w:tab/>
              <w:t>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полуфабрикатов сложного ассортимента; организовывать их упаковку на вынос, хранение с учетом требований к безопасности готовой продукции;</w:t>
            </w:r>
          </w:p>
        </w:tc>
        <w:tc>
          <w:tcPr>
            <w:tcW w:w="447" w:type="pct"/>
          </w:tcPr>
          <w:p w:rsidR="006B7180" w:rsidRPr="00584ECC" w:rsidRDefault="006B7180" w:rsidP="006B7180">
            <w:pPr>
              <w:jc w:val="center"/>
            </w:pPr>
          </w:p>
        </w:tc>
        <w:tc>
          <w:tcPr>
            <w:tcW w:w="492" w:type="pct"/>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rPr>
                <w:b/>
              </w:rPr>
            </w:pPr>
            <w:r w:rsidRPr="00584ECC">
              <w:rPr>
                <w:b/>
                <w:bCs/>
              </w:rPr>
              <w:t>Самостоятельная  учебная работа при изучении раздела 1:</w:t>
            </w:r>
          </w:p>
          <w:p w:rsidR="006B7180" w:rsidRPr="00584ECC" w:rsidRDefault="006B7180" w:rsidP="006B7180">
            <w:pPr>
              <w:jc w:val="both"/>
              <w:rPr>
                <w:i/>
              </w:rPr>
            </w:pPr>
            <w:r w:rsidRPr="00584ECC">
              <w:rPr>
                <w:i/>
              </w:rPr>
              <w:t xml:space="preserve"> 1. Анализ производственных ситуаций, решение производственных задач по организации рабочих мест. Решение задач по расчету  массы брутто, выхода обработанного сырья с учетом сезона, кондиции сырья, способа обработки. Подготовка словаря иностранных терминов</w:t>
            </w:r>
          </w:p>
        </w:tc>
        <w:tc>
          <w:tcPr>
            <w:tcW w:w="447" w:type="pct"/>
          </w:tcPr>
          <w:p w:rsidR="006B7180" w:rsidRPr="00584ECC" w:rsidRDefault="006B7180" w:rsidP="006B7180">
            <w:pPr>
              <w:jc w:val="center"/>
            </w:pPr>
            <w:r w:rsidRPr="00584ECC">
              <w:t>2</w:t>
            </w:r>
          </w:p>
          <w:p w:rsidR="006B7180" w:rsidRPr="00584ECC" w:rsidRDefault="006B7180" w:rsidP="006B7180">
            <w:pPr>
              <w:jc w:val="center"/>
            </w:pPr>
            <w:r w:rsidRPr="00584ECC">
              <w:t>(0+</w:t>
            </w:r>
            <w:r w:rsidRPr="00584ECC">
              <w:rPr>
                <w:b/>
                <w:i/>
              </w:rPr>
              <w:t>2</w:t>
            </w:r>
            <w:r w:rsidRPr="00584ECC">
              <w:rPr>
                <w:b/>
              </w:rPr>
              <w:t>)</w:t>
            </w:r>
          </w:p>
        </w:tc>
        <w:tc>
          <w:tcPr>
            <w:tcW w:w="492" w:type="pct"/>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584ECC" w:rsidRDefault="006B7180" w:rsidP="006B7180">
            <w:pPr>
              <w:jc w:val="both"/>
              <w:rPr>
                <w:i/>
              </w:rPr>
            </w:pPr>
            <w:r w:rsidRPr="00584ECC">
              <w:rPr>
                <w:b/>
                <w:bCs/>
              </w:rPr>
              <w:t>Содержание</w:t>
            </w:r>
          </w:p>
        </w:tc>
        <w:tc>
          <w:tcPr>
            <w:tcW w:w="447" w:type="pct"/>
          </w:tcPr>
          <w:p w:rsidR="006B7180" w:rsidRPr="00584ECC" w:rsidRDefault="006B7180" w:rsidP="006B7180">
            <w:pPr>
              <w:jc w:val="center"/>
            </w:pPr>
            <w:r>
              <w:t>2</w:t>
            </w:r>
          </w:p>
        </w:tc>
        <w:tc>
          <w:tcPr>
            <w:tcW w:w="492" w:type="pct"/>
          </w:tcPr>
          <w:p w:rsidR="006B7180" w:rsidRPr="00584ECC" w:rsidRDefault="006B7180" w:rsidP="006B7180">
            <w:pPr>
              <w:jc w:val="center"/>
            </w:pP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6B7180" w:rsidRDefault="006B7180" w:rsidP="006B7180">
            <w:pPr>
              <w:jc w:val="both"/>
              <w:rPr>
                <w:bCs/>
              </w:rPr>
            </w:pPr>
            <w:r w:rsidRPr="006B7180">
              <w:rPr>
                <w:bCs/>
              </w:rPr>
              <w:t>Обеспечение безопасных условий труда в процессе обработки сырья и приготовления полуфабрикатов.</w:t>
            </w:r>
          </w:p>
          <w:p w:rsidR="006B7180" w:rsidRPr="006B7180" w:rsidRDefault="006B7180" w:rsidP="006B7180">
            <w:pPr>
              <w:jc w:val="both"/>
              <w:rPr>
                <w:bCs/>
              </w:rPr>
            </w:pPr>
            <w:r w:rsidRPr="006B7180">
              <w:rPr>
                <w:bCs/>
              </w:rPr>
              <w:t>(Для сложной кулинарной продукции (техника безопасности, пожарная безопасность, охрана труда)</w:t>
            </w:r>
          </w:p>
        </w:tc>
        <w:tc>
          <w:tcPr>
            <w:tcW w:w="447" w:type="pct"/>
          </w:tcPr>
          <w:p w:rsidR="006B7180" w:rsidRPr="00584ECC" w:rsidRDefault="006B7180" w:rsidP="006B7180">
            <w:pPr>
              <w:jc w:val="center"/>
            </w:pPr>
          </w:p>
        </w:tc>
        <w:tc>
          <w:tcPr>
            <w:tcW w:w="492" w:type="pct"/>
          </w:tcPr>
          <w:p w:rsidR="006B7180" w:rsidRPr="00584ECC" w:rsidRDefault="006B7180" w:rsidP="006B7180">
            <w:pPr>
              <w:jc w:val="center"/>
            </w:pPr>
            <w:r w:rsidRPr="00584ECC">
              <w:rPr>
                <w:szCs w:val="20"/>
                <w:lang w:eastAsia="en-US"/>
              </w:rPr>
              <w:t>1,2,3</w:t>
            </w:r>
          </w:p>
        </w:tc>
      </w:tr>
      <w:tr w:rsidR="006B7180" w:rsidRPr="00584ECC" w:rsidTr="001005F5">
        <w:tc>
          <w:tcPr>
            <w:tcW w:w="654" w:type="pct"/>
            <w:vMerge/>
          </w:tcPr>
          <w:p w:rsidR="006B7180" w:rsidRPr="00584ECC" w:rsidRDefault="006B7180" w:rsidP="006B7180">
            <w:pPr>
              <w:rPr>
                <w:b/>
                <w:bCs/>
              </w:rPr>
            </w:pPr>
          </w:p>
        </w:tc>
        <w:tc>
          <w:tcPr>
            <w:tcW w:w="3407" w:type="pct"/>
            <w:gridSpan w:val="3"/>
          </w:tcPr>
          <w:p w:rsidR="006B7180" w:rsidRPr="006B7180" w:rsidRDefault="006B7180" w:rsidP="006B7180">
            <w:pPr>
              <w:jc w:val="both"/>
              <w:rPr>
                <w:bCs/>
              </w:rPr>
            </w:pPr>
            <w:r w:rsidRPr="006B7180">
              <w:rPr>
                <w:bCs/>
              </w:rPr>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w:t>
            </w:r>
          </w:p>
        </w:tc>
        <w:tc>
          <w:tcPr>
            <w:tcW w:w="447" w:type="pct"/>
          </w:tcPr>
          <w:p w:rsidR="006B7180" w:rsidRPr="00584ECC" w:rsidRDefault="006B7180" w:rsidP="006B7180">
            <w:pPr>
              <w:jc w:val="center"/>
            </w:pPr>
          </w:p>
        </w:tc>
        <w:tc>
          <w:tcPr>
            <w:tcW w:w="492" w:type="pct"/>
          </w:tcPr>
          <w:p w:rsidR="006B7180" w:rsidRPr="00584ECC" w:rsidRDefault="006B7180" w:rsidP="006B7180">
            <w:pPr>
              <w:jc w:val="center"/>
            </w:pPr>
          </w:p>
        </w:tc>
      </w:tr>
      <w:tr w:rsidR="006B7180" w:rsidRPr="00584ECC" w:rsidTr="001005F5">
        <w:tc>
          <w:tcPr>
            <w:tcW w:w="4061" w:type="pct"/>
            <w:gridSpan w:val="4"/>
          </w:tcPr>
          <w:p w:rsidR="006B7180" w:rsidRPr="00584ECC" w:rsidRDefault="006B7180" w:rsidP="006B7180">
            <w:pPr>
              <w:rPr>
                <w:b/>
              </w:rPr>
            </w:pPr>
            <w:r w:rsidRPr="00584ECC">
              <w:rPr>
                <w:b/>
              </w:rPr>
              <w:t xml:space="preserve">Раздел модуля 2. </w:t>
            </w:r>
            <w:r w:rsidRPr="00584ECC">
              <w:t>Ведение процессов обработки экзотических и редких видов сырья и приготовления полуфабрикатов для сложной кулинарной продукции</w:t>
            </w:r>
          </w:p>
        </w:tc>
        <w:tc>
          <w:tcPr>
            <w:tcW w:w="447" w:type="pct"/>
          </w:tcPr>
          <w:p w:rsidR="006B7180" w:rsidRPr="00584ECC" w:rsidRDefault="006B7180" w:rsidP="006B7180">
            <w:pPr>
              <w:jc w:val="center"/>
              <w:rPr>
                <w:b/>
              </w:rPr>
            </w:pPr>
            <w:r w:rsidRPr="00584ECC">
              <w:rPr>
                <w:b/>
              </w:rPr>
              <w:t>88</w:t>
            </w:r>
          </w:p>
        </w:tc>
        <w:tc>
          <w:tcPr>
            <w:tcW w:w="492" w:type="pct"/>
          </w:tcPr>
          <w:p w:rsidR="006B7180" w:rsidRPr="00584ECC" w:rsidRDefault="006B7180" w:rsidP="006B7180">
            <w:pPr>
              <w:jc w:val="center"/>
              <w:rPr>
                <w:b/>
              </w:rPr>
            </w:pPr>
          </w:p>
        </w:tc>
      </w:tr>
      <w:tr w:rsidR="006B7180" w:rsidRPr="00584ECC" w:rsidTr="001005F5">
        <w:tc>
          <w:tcPr>
            <w:tcW w:w="4061" w:type="pct"/>
            <w:gridSpan w:val="4"/>
          </w:tcPr>
          <w:p w:rsidR="006B7180" w:rsidRPr="00584ECC" w:rsidRDefault="006B7180" w:rsidP="006B7180">
            <w:pPr>
              <w:rPr>
                <w:b/>
              </w:rPr>
            </w:pPr>
            <w:r w:rsidRPr="009005D0">
              <w:rPr>
                <w:b/>
                <w:highlight w:val="yellow"/>
              </w:rPr>
              <w:t>МДК 01.02.</w:t>
            </w:r>
            <w:r w:rsidRPr="00584ECC">
              <w:rPr>
                <w:b/>
              </w:rPr>
              <w:t xml:space="preserve">  </w:t>
            </w:r>
            <w:r w:rsidRPr="00584ECC">
              <w:rPr>
                <w:rStyle w:val="a4"/>
                <w:iCs/>
                <w:u w:color="008000"/>
              </w:rPr>
              <w:t xml:space="preserve">Процессы обработки сырья и  </w:t>
            </w:r>
            <w:r w:rsidRPr="00584ECC">
              <w:rPr>
                <w:rStyle w:val="a4"/>
              </w:rPr>
              <w:t xml:space="preserve">приготовления, </w:t>
            </w:r>
            <w:r w:rsidRPr="00584ECC">
              <w:rPr>
                <w:rStyle w:val="a4"/>
                <w:u w:color="FF0000"/>
              </w:rPr>
              <w:t>подготовки к реализации</w:t>
            </w:r>
            <w:r w:rsidRPr="00584ECC">
              <w:rPr>
                <w:rStyle w:val="a4"/>
              </w:rPr>
              <w:t xml:space="preserve"> кулинарных полуфабрикатов</w:t>
            </w:r>
          </w:p>
        </w:tc>
        <w:tc>
          <w:tcPr>
            <w:tcW w:w="447" w:type="pct"/>
          </w:tcPr>
          <w:p w:rsidR="006B7180" w:rsidRPr="00584ECC" w:rsidRDefault="006B7180" w:rsidP="006B7180">
            <w:pPr>
              <w:jc w:val="center"/>
              <w:rPr>
                <w:b/>
              </w:rPr>
            </w:pPr>
            <w:r w:rsidRPr="00584ECC">
              <w:rPr>
                <w:b/>
              </w:rPr>
              <w:t>88</w:t>
            </w:r>
          </w:p>
        </w:tc>
        <w:tc>
          <w:tcPr>
            <w:tcW w:w="492" w:type="pct"/>
          </w:tcPr>
          <w:p w:rsidR="006B7180" w:rsidRPr="00584ECC" w:rsidRDefault="006B7180" w:rsidP="006B7180">
            <w:pPr>
              <w:jc w:val="center"/>
              <w:rPr>
                <w:b/>
              </w:rPr>
            </w:pPr>
          </w:p>
        </w:tc>
      </w:tr>
      <w:tr w:rsidR="006B7180" w:rsidRPr="00584ECC" w:rsidTr="001005F5">
        <w:trPr>
          <w:trHeight w:val="20"/>
        </w:trPr>
        <w:tc>
          <w:tcPr>
            <w:tcW w:w="689" w:type="pct"/>
            <w:gridSpan w:val="2"/>
            <w:vMerge w:val="restart"/>
          </w:tcPr>
          <w:p w:rsidR="006B7180" w:rsidRPr="00584ECC" w:rsidRDefault="006B7180" w:rsidP="006B7180">
            <w:pPr>
              <w:rPr>
                <w:b/>
                <w:bCs/>
              </w:rPr>
            </w:pPr>
            <w:r w:rsidRPr="00584ECC">
              <w:rPr>
                <w:b/>
                <w:bCs/>
              </w:rPr>
              <w:t>Тема 2.1</w:t>
            </w:r>
          </w:p>
          <w:p w:rsidR="006B7180" w:rsidRPr="00584ECC" w:rsidRDefault="006B7180" w:rsidP="006B7180">
            <w:pPr>
              <w:jc w:val="both"/>
              <w:rPr>
                <w:b/>
              </w:rPr>
            </w:pPr>
            <w:r w:rsidRPr="00584ECC">
              <w:rPr>
                <w:b/>
              </w:rPr>
              <w:t>Обработка, подготовка экзотических и редких видов овощей, грибов</w:t>
            </w:r>
          </w:p>
          <w:p w:rsidR="006B7180" w:rsidRPr="00584ECC" w:rsidRDefault="006B7180" w:rsidP="006B7180">
            <w:pPr>
              <w:jc w:val="both"/>
              <w:rPr>
                <w:bCs/>
              </w:rPr>
            </w:pPr>
          </w:p>
        </w:tc>
        <w:tc>
          <w:tcPr>
            <w:tcW w:w="3372" w:type="pct"/>
            <w:gridSpan w:val="2"/>
          </w:tcPr>
          <w:p w:rsidR="006B7180" w:rsidRPr="00584ECC" w:rsidRDefault="006B7180" w:rsidP="006B7180">
            <w:pPr>
              <w:rPr>
                <w:b/>
              </w:rPr>
            </w:pPr>
            <w:r w:rsidRPr="00584ECC">
              <w:rPr>
                <w:b/>
                <w:bCs/>
              </w:rPr>
              <w:t xml:space="preserve">Содержание </w:t>
            </w:r>
          </w:p>
        </w:tc>
        <w:tc>
          <w:tcPr>
            <w:tcW w:w="447" w:type="pct"/>
            <w:vMerge w:val="restart"/>
          </w:tcPr>
          <w:p w:rsidR="006B7180" w:rsidRPr="00584ECC" w:rsidRDefault="006B7180" w:rsidP="006B7180">
            <w:pPr>
              <w:jc w:val="center"/>
              <w:rPr>
                <w:b/>
              </w:rPr>
            </w:pPr>
            <w:r w:rsidRPr="00584ECC">
              <w:rPr>
                <w:b/>
              </w:rPr>
              <w:t>4</w:t>
            </w:r>
          </w:p>
          <w:p w:rsidR="006B7180" w:rsidRPr="00584ECC" w:rsidRDefault="006B7180" w:rsidP="006B7180">
            <w:pPr>
              <w:jc w:val="center"/>
              <w:rPr>
                <w:b/>
              </w:rPr>
            </w:pPr>
            <w:r w:rsidRPr="00584ECC">
              <w:t>(2+</w:t>
            </w:r>
            <w:r w:rsidRPr="00584ECC">
              <w:rPr>
                <w:b/>
                <w:i/>
              </w:rPr>
              <w:t>2</w:t>
            </w:r>
            <w:r w:rsidRPr="00584ECC">
              <w:rPr>
                <w:b/>
              </w:rPr>
              <w:t>)</w:t>
            </w:r>
          </w:p>
        </w:tc>
        <w:tc>
          <w:tcPr>
            <w:tcW w:w="492" w:type="pct"/>
          </w:tcPr>
          <w:p w:rsidR="006B7180" w:rsidRPr="00584ECC" w:rsidRDefault="006B7180" w:rsidP="006B7180">
            <w:pPr>
              <w:jc w:val="center"/>
              <w:rPr>
                <w:b/>
              </w:rPr>
            </w:pPr>
            <w:r w:rsidRPr="00584ECC">
              <w:rPr>
                <w:szCs w:val="20"/>
                <w:lang w:eastAsia="en-US"/>
              </w:rPr>
              <w:t>1,2</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rPr>
                <w:rStyle w:val="FontStyle121"/>
                <w:rFonts w:ascii="Times New Roman" w:hAnsi="Times New Roman"/>
                <w:bCs/>
                <w:sz w:val="24"/>
              </w:rPr>
            </w:pPr>
            <w:r w:rsidRPr="00800D45">
              <w:rPr>
                <w:rStyle w:val="FontStyle121"/>
                <w:rFonts w:ascii="Times New Roman" w:hAnsi="Times New Roman"/>
                <w:bCs/>
                <w:sz w:val="24"/>
              </w:rPr>
              <w:t>Ассортимент, основные характеристики экзотических и редких видов овощей и грибов, их кулинарное назначение.</w:t>
            </w:r>
          </w:p>
          <w:p w:rsidR="006B7180" w:rsidRPr="00584ECC" w:rsidRDefault="006B7180" w:rsidP="006B7180">
            <w:r w:rsidRPr="00800D45">
              <w:rPr>
                <w:rStyle w:val="FontStyle121"/>
                <w:rFonts w:ascii="Times New Roman" w:hAnsi="Times New Roman"/>
                <w:bCs/>
                <w:sz w:val="24"/>
              </w:rPr>
              <w:t>(Пищевая ценность. Степень зрелости экзотических и редких видов ово</w:t>
            </w:r>
            <w:r w:rsidRPr="00800D45">
              <w:rPr>
                <w:rStyle w:val="FontStyle121"/>
                <w:rFonts w:ascii="Times New Roman" w:hAnsi="Times New Roman"/>
                <w:bCs/>
                <w:sz w:val="24"/>
              </w:rPr>
              <w:softHyphen/>
              <w:t>щей для выбора последующей обработки. Требования к качеству, безопасности экзотических и редких видов овощей и грибов. Методы оценки качества.</w:t>
            </w:r>
            <w:r w:rsidRPr="00800D45">
              <w:rPr>
                <w:bCs/>
              </w:rPr>
              <w:t xml:space="preserve"> Условия, сроки </w:t>
            </w:r>
            <w:r w:rsidRPr="00800D45">
              <w:rPr>
                <w:rStyle w:val="FontStyle121"/>
                <w:rFonts w:ascii="Times New Roman" w:hAnsi="Times New Roman"/>
                <w:bCs/>
                <w:sz w:val="24"/>
              </w:rPr>
              <w:t>хранения.</w:t>
            </w:r>
            <w:r w:rsidRPr="00800D45">
              <w:rPr>
                <w:bCs/>
              </w:rPr>
              <w:t xml:space="preserve"> </w:t>
            </w:r>
            <w:r w:rsidRPr="00800D45">
              <w:rPr>
                <w:rStyle w:val="FontStyle121"/>
                <w:rFonts w:ascii="Times New Roman" w:hAnsi="Times New Roman"/>
                <w:bCs/>
                <w:sz w:val="24"/>
              </w:rPr>
              <w:t xml:space="preserve">Технологический процесс механической кулинарной обработки и подготовки артишоков; спаржи; ревеня; фенхеля; побегов бамбука; корня лотоса и грибов. Подготовка фенхеля для фарширования. Нарезка и формовка экзотических и редких видов овощей в за¬висимости от способа их дальнейшего приготовления. </w:t>
            </w:r>
            <w:r w:rsidRPr="00800D45">
              <w:rPr>
                <w:rStyle w:val="FontStyle121"/>
                <w:rFonts w:ascii="Times New Roman" w:hAnsi="Times New Roman"/>
                <w:bCs/>
                <w:sz w:val="24"/>
              </w:rPr>
              <w:lastRenderedPageBreak/>
              <w:t>Замачивание сушеных грибов типа шиитаке, сморчки. Правила перевязки артишоков и спаржи. Предохранение очищенных овощей экзотических и редких видов и грибов от потемнения. Способы минимизации отходов при подготовке экзотических и редких видов овощей и грибов. Методы определения норм выхода экзотических и редких видов овощей и грибов после обработки для последующего использования)</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i/>
              </w:rPr>
            </w:pPr>
            <w:r w:rsidRPr="00584ECC">
              <w:rPr>
                <w:i/>
              </w:rPr>
              <w:t>Сложные формы нарезки овощей (карвинг).</w:t>
            </w:r>
          </w:p>
          <w:p w:rsidR="006B7180" w:rsidRPr="00584ECC" w:rsidRDefault="006B7180" w:rsidP="006B7180">
            <w:pPr>
              <w:rPr>
                <w:i/>
              </w:rPr>
            </w:pPr>
            <w:r>
              <w:rPr>
                <w:i/>
              </w:rPr>
              <w:t>(</w:t>
            </w:r>
            <w:r w:rsidRPr="00584ECC">
              <w:rPr>
                <w:i/>
              </w:rPr>
              <w:t xml:space="preserve">Международные названия, их кулинарное назначение, составление композиций. Формование, подготовка к фаршированию. </w:t>
            </w:r>
          </w:p>
          <w:p w:rsidR="006B7180" w:rsidRPr="00584ECC" w:rsidRDefault="006B7180" w:rsidP="006B7180">
            <w:r w:rsidRPr="00584ECC">
              <w:rPr>
                <w:i/>
              </w:rPr>
              <w:t>Условия, сроки хранения, требования к качеству обработанных экзотических и редких видов овощей и грибов. Методы обеспечения сохранности  обработанных овощей и грибов</w:t>
            </w:r>
            <w:r>
              <w:rPr>
                <w:i/>
              </w:rPr>
              <w:t>)</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spacing w:val="2"/>
                <w:kern w:val="36"/>
              </w:rPr>
            </w:pPr>
            <w:r w:rsidRPr="00584ECC">
              <w:rPr>
                <w:spacing w:val="2"/>
                <w:kern w:val="36"/>
              </w:rPr>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p w:rsidR="009005D0" w:rsidRPr="009005D0" w:rsidRDefault="009005D0" w:rsidP="009005D0">
            <w:pPr>
              <w:jc w:val="both"/>
              <w:rPr>
                <w:i/>
                <w:spacing w:val="2"/>
                <w:kern w:val="36"/>
              </w:rPr>
            </w:pPr>
            <w:r w:rsidRPr="009005D0">
              <w:rPr>
                <w:i/>
                <w:spacing w:val="2"/>
                <w:kern w:val="36"/>
              </w:rPr>
              <w:t>требования охраны труда, пожарной безопасности, производственной санитарии и личной гигиены в организациях питания;</w:t>
            </w:r>
          </w:p>
          <w:p w:rsidR="009005D0" w:rsidRPr="009005D0" w:rsidRDefault="009005D0" w:rsidP="009005D0">
            <w:pPr>
              <w:jc w:val="both"/>
              <w:rPr>
                <w:i/>
                <w:spacing w:val="2"/>
                <w:kern w:val="36"/>
              </w:rPr>
            </w:pPr>
            <w:r w:rsidRPr="009005D0">
              <w:rPr>
                <w:i/>
                <w:spacing w:val="2"/>
                <w:kern w:val="36"/>
              </w:rPr>
              <w:t>виды, назначение, правила безопасной эксплуатации технологического оборудования, производственного инвентаря, инструментов,</w:t>
            </w:r>
          </w:p>
          <w:p w:rsidR="009005D0" w:rsidRPr="009005D0" w:rsidRDefault="009005D0" w:rsidP="009005D0">
            <w:pPr>
              <w:jc w:val="both"/>
              <w:rPr>
                <w:i/>
                <w:spacing w:val="2"/>
                <w:kern w:val="36"/>
              </w:rPr>
            </w:pPr>
            <w:r w:rsidRPr="009005D0">
              <w:rPr>
                <w:i/>
                <w:spacing w:val="2"/>
                <w:kern w:val="36"/>
              </w:rPr>
              <w:t>весоизмерительных приборов, посуды и правила ухода за ними;</w:t>
            </w:r>
          </w:p>
          <w:p w:rsidR="009005D0" w:rsidRPr="009005D0" w:rsidRDefault="009005D0" w:rsidP="009005D0">
            <w:pPr>
              <w:jc w:val="both"/>
              <w:rPr>
                <w:i/>
                <w:spacing w:val="2"/>
                <w:kern w:val="36"/>
              </w:rPr>
            </w:pPr>
            <w:r w:rsidRPr="009005D0">
              <w:rPr>
                <w:i/>
                <w:spacing w:val="2"/>
                <w:kern w:val="36"/>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6B7180" w:rsidRPr="00584ECC" w:rsidRDefault="009005D0" w:rsidP="009005D0">
            <w:pPr>
              <w:jc w:val="both"/>
              <w:rPr>
                <w:i/>
                <w:spacing w:val="2"/>
                <w:kern w:val="36"/>
              </w:rPr>
            </w:pPr>
            <w:r w:rsidRPr="009005D0">
              <w:rPr>
                <w:i/>
                <w:spacing w:val="2"/>
                <w:kern w:val="36"/>
              </w:rPr>
              <w:t>нормы расхода, способы сокращения потерь, сохранения пищевой ценности продуктов при приготовлении;</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val="restart"/>
          </w:tcPr>
          <w:p w:rsidR="006B7180" w:rsidRPr="00584ECC" w:rsidRDefault="006B7180" w:rsidP="006B7180">
            <w:pPr>
              <w:rPr>
                <w:b/>
                <w:bCs/>
              </w:rPr>
            </w:pPr>
            <w:r w:rsidRPr="00584ECC">
              <w:rPr>
                <w:b/>
                <w:bCs/>
              </w:rPr>
              <w:t xml:space="preserve">Тема 2.2. </w:t>
            </w:r>
          </w:p>
          <w:p w:rsidR="006B7180" w:rsidRPr="00584ECC" w:rsidRDefault="006B7180" w:rsidP="006B7180">
            <w:pPr>
              <w:jc w:val="both"/>
              <w:rPr>
                <w:bCs/>
              </w:rPr>
            </w:pPr>
            <w:r w:rsidRPr="00584ECC">
              <w:rPr>
                <w:b/>
              </w:rPr>
              <w:t>Обработка, подготовка экзотических и редких видов рыб</w:t>
            </w:r>
          </w:p>
        </w:tc>
        <w:tc>
          <w:tcPr>
            <w:tcW w:w="3372" w:type="pct"/>
            <w:gridSpan w:val="2"/>
          </w:tcPr>
          <w:p w:rsidR="006B7180" w:rsidRPr="00584ECC" w:rsidRDefault="006B7180" w:rsidP="006B7180">
            <w:pPr>
              <w:rPr>
                <w:b/>
              </w:rPr>
            </w:pPr>
            <w:r w:rsidRPr="00584ECC">
              <w:rPr>
                <w:b/>
                <w:bCs/>
              </w:rPr>
              <w:t xml:space="preserve">Содержание </w:t>
            </w:r>
          </w:p>
        </w:tc>
        <w:tc>
          <w:tcPr>
            <w:tcW w:w="447" w:type="pct"/>
            <w:vMerge w:val="restart"/>
          </w:tcPr>
          <w:p w:rsidR="006B7180" w:rsidRPr="00584ECC" w:rsidRDefault="006B7180" w:rsidP="006B7180">
            <w:pPr>
              <w:jc w:val="center"/>
              <w:rPr>
                <w:b/>
              </w:rPr>
            </w:pPr>
            <w:r w:rsidRPr="00584ECC">
              <w:rPr>
                <w:b/>
              </w:rPr>
              <w:t>4</w:t>
            </w:r>
          </w:p>
          <w:p w:rsidR="006B7180" w:rsidRPr="00584ECC" w:rsidRDefault="006B7180" w:rsidP="006B7180">
            <w:pPr>
              <w:jc w:val="center"/>
              <w:rPr>
                <w:b/>
              </w:rPr>
            </w:pPr>
            <w:r w:rsidRPr="00584ECC">
              <w:t>(2+</w:t>
            </w:r>
            <w:r w:rsidRPr="00584ECC">
              <w:rPr>
                <w:b/>
                <w:i/>
              </w:rPr>
              <w:t>2</w:t>
            </w:r>
            <w:r w:rsidRPr="00584ECC">
              <w:rPr>
                <w:b/>
              </w:rPr>
              <w:t>)</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jc w:val="both"/>
              <w:rPr>
                <w:rStyle w:val="FontStyle121"/>
                <w:rFonts w:ascii="Times New Roman" w:hAnsi="Times New Roman"/>
                <w:bCs/>
                <w:sz w:val="24"/>
              </w:rPr>
            </w:pPr>
            <w:r w:rsidRPr="00800D45">
              <w:rPr>
                <w:rStyle w:val="FontStyle121"/>
                <w:rFonts w:ascii="Times New Roman" w:hAnsi="Times New Roman"/>
                <w:bCs/>
                <w:sz w:val="24"/>
              </w:rPr>
              <w:t>Основные характеристики</w:t>
            </w:r>
            <w:r w:rsidRPr="00800D45">
              <w:rPr>
                <w:bCs/>
              </w:rPr>
              <w:t xml:space="preserve"> </w:t>
            </w:r>
            <w:r w:rsidRPr="00800D45">
              <w:rPr>
                <w:rStyle w:val="FontStyle121"/>
                <w:rFonts w:ascii="Times New Roman" w:hAnsi="Times New Roman"/>
                <w:bCs/>
                <w:sz w:val="24"/>
              </w:rPr>
              <w:t>экзотических и редких видов рыб.</w:t>
            </w:r>
          </w:p>
          <w:p w:rsidR="006B7180" w:rsidRPr="00800D45" w:rsidRDefault="006B7180" w:rsidP="006B7180">
            <w:pPr>
              <w:jc w:val="both"/>
              <w:rPr>
                <w:bCs/>
              </w:rPr>
            </w:pPr>
            <w:r w:rsidRPr="00800D45">
              <w:rPr>
                <w:rStyle w:val="FontStyle121"/>
                <w:rFonts w:ascii="Times New Roman" w:hAnsi="Times New Roman"/>
                <w:bCs/>
                <w:sz w:val="24"/>
              </w:rPr>
              <w:t xml:space="preserve">(Основные характеристики </w:t>
            </w:r>
            <w:r w:rsidRPr="00800D45">
              <w:rPr>
                <w:bCs/>
              </w:rPr>
              <w:t xml:space="preserve">ската, морского черта,  зубатки, солнечника, саргана, пагра, дорады, сибаса, </w:t>
            </w:r>
            <w:r w:rsidRPr="00800D45">
              <w:rPr>
                <w:bCs/>
                <w:shd w:val="clear" w:color="auto" w:fill="FFFFFF"/>
              </w:rPr>
              <w:t>барабульки</w:t>
            </w:r>
            <w:r w:rsidRPr="00800D45">
              <w:rPr>
                <w:rStyle w:val="FontStyle121"/>
                <w:rFonts w:ascii="Times New Roman" w:hAnsi="Times New Roman"/>
                <w:bCs/>
                <w:sz w:val="24"/>
              </w:rPr>
              <w:t xml:space="preserve"> и других редких и экзотических видов рыбы. Пищевая ценность. Требования к качеству, безопасности хранения различных редких и экзотических видов рыбы в охлажденном и заморожен</w:t>
            </w:r>
            <w:r w:rsidRPr="00800D45">
              <w:rPr>
                <w:rStyle w:val="FontStyle121"/>
                <w:rFonts w:ascii="Times New Roman" w:hAnsi="Times New Roman"/>
                <w:bCs/>
                <w:sz w:val="24"/>
              </w:rPr>
              <w:softHyphen/>
              <w:t>ном виде. Выбор сырья в соответствии с технологическими требованиями к готовой продукции)</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rPr>
                <w:rStyle w:val="FontStyle121"/>
                <w:rFonts w:ascii="Times New Roman" w:hAnsi="Times New Roman"/>
                <w:bCs/>
                <w:i/>
                <w:sz w:val="24"/>
              </w:rPr>
            </w:pPr>
            <w:r w:rsidRPr="00800D45">
              <w:rPr>
                <w:rStyle w:val="FontStyle121"/>
                <w:rFonts w:ascii="Times New Roman" w:hAnsi="Times New Roman"/>
                <w:bCs/>
                <w:i/>
                <w:sz w:val="24"/>
              </w:rPr>
              <w:t>Особенности обработки рыб ядовитых и экзотических видов рыб.</w:t>
            </w:r>
          </w:p>
          <w:p w:rsidR="006B7180" w:rsidRPr="00800D45" w:rsidRDefault="006B7180" w:rsidP="006B7180">
            <w:pPr>
              <w:rPr>
                <w:bCs/>
              </w:rPr>
            </w:pPr>
            <w:r w:rsidRPr="00800D45">
              <w:rPr>
                <w:rStyle w:val="FontStyle121"/>
                <w:rFonts w:ascii="Times New Roman" w:hAnsi="Times New Roman"/>
                <w:bCs/>
                <w:i/>
                <w:sz w:val="24"/>
              </w:rPr>
              <w:t>(Выбор методов обработки и подготовки</w:t>
            </w:r>
            <w:r w:rsidRPr="00800D45">
              <w:rPr>
                <w:bCs/>
                <w:i/>
                <w:shd w:val="clear" w:color="auto" w:fill="FFFFFF"/>
              </w:rPr>
              <w:t>, с</w:t>
            </w:r>
            <w:r w:rsidRPr="00800D45">
              <w:rPr>
                <w:rStyle w:val="FontStyle121"/>
                <w:rFonts w:ascii="Times New Roman" w:hAnsi="Times New Roman"/>
                <w:bCs/>
                <w:i/>
                <w:sz w:val="24"/>
              </w:rPr>
              <w:t xml:space="preserve"> учетом особенностей строения, размера, термического состояния сырья  и технологических требований к полуфабрикатам. </w:t>
            </w:r>
            <w:r w:rsidRPr="00800D45">
              <w:rPr>
                <w:bCs/>
                <w:i/>
              </w:rPr>
              <w:t>Способы сокращения потерь в процессе обработки сырья</w:t>
            </w:r>
            <w:r w:rsidRPr="00800D45">
              <w:rPr>
                <w:rStyle w:val="FontStyle121"/>
                <w:rFonts w:ascii="Times New Roman" w:hAnsi="Times New Roman"/>
                <w:bCs/>
                <w:i/>
                <w:sz w:val="24"/>
              </w:rPr>
              <w:t>. Основные критерии оценки качества обработанных и подготовленных редких и экзотических видов рыб.</w:t>
            </w:r>
            <w:r w:rsidRPr="00800D45">
              <w:rPr>
                <w:bCs/>
                <w:i/>
              </w:rPr>
              <w:t xml:space="preserve"> Правила охлаждения, замораживания, условия и сроки хранения обработанного сырья)</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9005D0" w:rsidRDefault="006B7180" w:rsidP="006B7180">
            <w:pPr>
              <w:jc w:val="both"/>
              <w:rPr>
                <w:bCs/>
                <w:iCs/>
                <w:spacing w:val="2"/>
                <w:kern w:val="36"/>
              </w:rPr>
            </w:pPr>
            <w:r w:rsidRPr="009005D0">
              <w:rPr>
                <w:bCs/>
                <w:iCs/>
                <w:spacing w:val="2"/>
                <w:kern w:val="36"/>
              </w:rPr>
              <w:t>Знать</w:t>
            </w:r>
            <w:r w:rsidRPr="00800D45">
              <w:rPr>
                <w:bCs/>
                <w:i/>
                <w:spacing w:val="2"/>
                <w:kern w:val="36"/>
              </w:rPr>
              <w:t>:</w:t>
            </w:r>
            <w:r w:rsidRPr="00800D45">
              <w:rPr>
                <w:bCs/>
                <w:i/>
              </w:rPr>
              <w:t xml:space="preserve"> </w:t>
            </w:r>
            <w:r w:rsidRPr="009005D0">
              <w:rPr>
                <w:bCs/>
                <w:iCs/>
                <w:spacing w:val="2"/>
                <w:kern w:val="36"/>
              </w:rPr>
              <w:t>ассортимент полуфабрикатов из, экзотических видов рыб, нерыбных морепродуктов,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экзотических видов рыб, нерыбных морепродуктов, методы обработки и подготовки мяса диких животных, экзотических видов рыб, нерыбных морепродуктов;теоретические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экзотических видов рыб, нерыбных морепродуктов; варианты подбора пряностей и приправ при приготовлении полуфабрикатов из мяса диких животных, экзотических видов рыб, нерыбных морепродуктов, пернатой дичи;</w:t>
            </w:r>
          </w:p>
          <w:p w:rsidR="006B7180" w:rsidRPr="009005D0" w:rsidRDefault="006B7180" w:rsidP="006B7180">
            <w:pPr>
              <w:rPr>
                <w:bCs/>
                <w:iCs/>
                <w:spacing w:val="2"/>
                <w:kern w:val="36"/>
              </w:rPr>
            </w:pPr>
            <w:r w:rsidRPr="009005D0">
              <w:rPr>
                <w:bCs/>
                <w:iCs/>
                <w:spacing w:val="2"/>
                <w:kern w:val="36"/>
              </w:rPr>
              <w:t>способы минимизации отходов при подготовке мяса диких животных, экзотических видов рыб, нерыбных морепродуктов, пернатой дичи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нормативно-технологическую документацию.</w:t>
            </w:r>
          </w:p>
          <w:p w:rsidR="009005D0" w:rsidRPr="009005D0" w:rsidRDefault="006B7180" w:rsidP="006B7180">
            <w:pPr>
              <w:rPr>
                <w:bCs/>
                <w:spacing w:val="2"/>
                <w:kern w:val="36"/>
              </w:rPr>
            </w:pPr>
            <w:r w:rsidRPr="00800D45">
              <w:rPr>
                <w:bCs/>
                <w:spacing w:val="2"/>
                <w:kern w:val="36"/>
              </w:rPr>
              <w:t>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p w:rsidR="009005D0" w:rsidRPr="009005D0" w:rsidRDefault="009005D0" w:rsidP="009005D0">
            <w:pPr>
              <w:contextualSpacing/>
              <w:rPr>
                <w:rFonts w:eastAsia="Calibri"/>
                <w:i/>
                <w:iCs/>
                <w:lang w:eastAsia="en-US"/>
              </w:rPr>
            </w:pPr>
            <w:r w:rsidRPr="009005D0">
              <w:rPr>
                <w:rFonts w:eastAsia="Calibri"/>
                <w:i/>
                <w:iCs/>
                <w:lang w:eastAsia="en-US"/>
              </w:rPr>
              <w:t>требования охраны труда, пожарной безопасности, производственной санитарии и личной гигиены в организациях питания;</w:t>
            </w:r>
          </w:p>
          <w:p w:rsidR="009005D0" w:rsidRPr="009005D0" w:rsidRDefault="009005D0" w:rsidP="009005D0">
            <w:pPr>
              <w:contextualSpacing/>
              <w:rPr>
                <w:rFonts w:eastAsia="Calibri"/>
                <w:i/>
                <w:iCs/>
                <w:lang w:eastAsia="en-US"/>
              </w:rPr>
            </w:pPr>
            <w:r w:rsidRPr="009005D0">
              <w:rPr>
                <w:rFonts w:eastAsia="Calibri"/>
                <w:i/>
                <w:iCs/>
                <w:lang w:eastAsia="en-US"/>
              </w:rPr>
              <w:t>виды, назначение, правила безопасной эксплуатации технологического оборудования, производственного инвентаря, инструментов,</w:t>
            </w:r>
          </w:p>
          <w:p w:rsidR="009005D0" w:rsidRPr="009005D0" w:rsidRDefault="009005D0" w:rsidP="009005D0">
            <w:pPr>
              <w:contextualSpacing/>
              <w:rPr>
                <w:rFonts w:eastAsia="Calibri"/>
                <w:i/>
                <w:iCs/>
                <w:lang w:eastAsia="en-US"/>
              </w:rPr>
            </w:pPr>
            <w:r w:rsidRPr="009005D0">
              <w:rPr>
                <w:rFonts w:eastAsia="Calibri"/>
                <w:i/>
                <w:iCs/>
                <w:lang w:eastAsia="en-US"/>
              </w:rPr>
              <w:t>весоизмерительных приборов, посуды и правила ухода за ними;</w:t>
            </w:r>
          </w:p>
          <w:p w:rsidR="009005D0" w:rsidRPr="009005D0" w:rsidRDefault="009005D0" w:rsidP="009005D0">
            <w:pPr>
              <w:contextualSpacing/>
              <w:rPr>
                <w:rFonts w:eastAsia="Calibri"/>
                <w:i/>
                <w:iCs/>
                <w:lang w:eastAsia="en-US"/>
              </w:rPr>
            </w:pPr>
            <w:r w:rsidRPr="009005D0">
              <w:rPr>
                <w:rFonts w:eastAsia="Calibri"/>
                <w:i/>
                <w:iCs/>
                <w:lang w:eastAsia="en-US"/>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9005D0" w:rsidRPr="009005D0" w:rsidRDefault="009005D0" w:rsidP="009005D0">
            <w:pPr>
              <w:contextualSpacing/>
              <w:rPr>
                <w:rFonts w:eastAsia="Calibri"/>
                <w:i/>
                <w:iCs/>
                <w:lang w:eastAsia="en-US"/>
              </w:rPr>
            </w:pPr>
            <w:r w:rsidRPr="009005D0">
              <w:rPr>
                <w:rFonts w:eastAsia="Calibri"/>
                <w:i/>
                <w:iCs/>
                <w:lang w:eastAsia="en-US"/>
              </w:rPr>
              <w:t>нормы расхода, способы сокращения потерь, сохранения пищевой ценности продуктов при приготовлении;</w:t>
            </w:r>
          </w:p>
          <w:p w:rsidR="009005D0" w:rsidRPr="00800D45" w:rsidRDefault="009005D0" w:rsidP="006B7180">
            <w:pPr>
              <w:rPr>
                <w:bCs/>
              </w:rPr>
            </w:pP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val="restart"/>
          </w:tcPr>
          <w:p w:rsidR="006B7180" w:rsidRPr="00584ECC" w:rsidRDefault="006B7180" w:rsidP="006B7180">
            <w:pPr>
              <w:jc w:val="both"/>
              <w:rPr>
                <w:b/>
                <w:bCs/>
              </w:rPr>
            </w:pPr>
            <w:r w:rsidRPr="00584ECC">
              <w:rPr>
                <w:b/>
                <w:bCs/>
              </w:rPr>
              <w:lastRenderedPageBreak/>
              <w:t>Тема 2.3</w:t>
            </w:r>
          </w:p>
          <w:p w:rsidR="006B7180" w:rsidRPr="00584ECC" w:rsidRDefault="006B7180" w:rsidP="006B7180">
            <w:pPr>
              <w:jc w:val="both"/>
              <w:rPr>
                <w:b/>
                <w:bCs/>
              </w:rPr>
            </w:pPr>
            <w:r w:rsidRPr="00584ECC">
              <w:rPr>
                <w:b/>
              </w:rPr>
              <w:t xml:space="preserve">Обработка, подготовка нерыбного водного сырья для изделий сложного ассортимента </w:t>
            </w:r>
          </w:p>
        </w:tc>
        <w:tc>
          <w:tcPr>
            <w:tcW w:w="3372" w:type="pct"/>
            <w:gridSpan w:val="2"/>
          </w:tcPr>
          <w:p w:rsidR="006B7180" w:rsidRPr="00584ECC" w:rsidRDefault="006B7180" w:rsidP="006B7180">
            <w:pPr>
              <w:jc w:val="both"/>
              <w:rPr>
                <w:b/>
              </w:rPr>
            </w:pPr>
            <w:r w:rsidRPr="00584ECC">
              <w:rPr>
                <w:b/>
                <w:bCs/>
              </w:rPr>
              <w:t xml:space="preserve">Содержание </w:t>
            </w:r>
          </w:p>
        </w:tc>
        <w:tc>
          <w:tcPr>
            <w:tcW w:w="447" w:type="pct"/>
            <w:vMerge w:val="restart"/>
          </w:tcPr>
          <w:p w:rsidR="006B7180" w:rsidRPr="00584ECC" w:rsidRDefault="006B7180" w:rsidP="006B7180">
            <w:pPr>
              <w:jc w:val="center"/>
              <w:rPr>
                <w:b/>
              </w:rPr>
            </w:pPr>
            <w:r w:rsidRPr="00584ECC">
              <w:rPr>
                <w:b/>
              </w:rPr>
              <w:t>4</w:t>
            </w:r>
          </w:p>
          <w:p w:rsidR="006B7180" w:rsidRPr="00584ECC" w:rsidRDefault="006B7180" w:rsidP="006B7180">
            <w:pPr>
              <w:jc w:val="center"/>
              <w:rPr>
                <w:b/>
              </w:rPr>
            </w:pP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jc w:val="both"/>
              <w:rPr>
                <w:b/>
                <w:bCs/>
              </w:rPr>
            </w:pPr>
          </w:p>
        </w:tc>
        <w:tc>
          <w:tcPr>
            <w:tcW w:w="3372" w:type="pct"/>
            <w:gridSpan w:val="2"/>
          </w:tcPr>
          <w:p w:rsidR="006B7180" w:rsidRPr="00800D45" w:rsidRDefault="006B7180" w:rsidP="006B7180">
            <w:pPr>
              <w:jc w:val="both"/>
              <w:rPr>
                <w:rStyle w:val="FontStyle121"/>
                <w:rFonts w:ascii="Times New Roman" w:hAnsi="Times New Roman"/>
                <w:bCs/>
                <w:sz w:val="24"/>
              </w:rPr>
            </w:pPr>
            <w:r w:rsidRPr="00800D45">
              <w:rPr>
                <w:rStyle w:val="FontStyle121"/>
                <w:rFonts w:ascii="Times New Roman" w:hAnsi="Times New Roman"/>
                <w:bCs/>
                <w:sz w:val="24"/>
              </w:rPr>
              <w:t>Основные характеристики</w:t>
            </w:r>
            <w:r w:rsidRPr="00800D45">
              <w:rPr>
                <w:bCs/>
              </w:rPr>
              <w:t xml:space="preserve"> </w:t>
            </w:r>
            <w:r w:rsidRPr="00800D45">
              <w:rPr>
                <w:rStyle w:val="FontStyle121"/>
                <w:rFonts w:ascii="Times New Roman" w:hAnsi="Times New Roman"/>
                <w:bCs/>
                <w:sz w:val="24"/>
              </w:rPr>
              <w:t>нерыбного водного сырья.</w:t>
            </w:r>
          </w:p>
          <w:p w:rsidR="006B7180" w:rsidRPr="00800D45" w:rsidRDefault="006B7180" w:rsidP="006B7180">
            <w:pPr>
              <w:jc w:val="both"/>
              <w:rPr>
                <w:bCs/>
              </w:rPr>
            </w:pPr>
            <w:r w:rsidRPr="00800D45">
              <w:rPr>
                <w:rStyle w:val="FontStyle121"/>
                <w:rFonts w:ascii="Times New Roman" w:hAnsi="Times New Roman"/>
                <w:bCs/>
                <w:sz w:val="24"/>
              </w:rPr>
              <w:t xml:space="preserve">(Основные характеристики различных </w:t>
            </w:r>
            <w:r w:rsidRPr="00800D45">
              <w:rPr>
                <w:bCs/>
              </w:rPr>
              <w:t>моллюсков, осьминогов и ракообразных.</w:t>
            </w:r>
            <w:r w:rsidRPr="00800D45">
              <w:rPr>
                <w:rStyle w:val="FontStyle121"/>
                <w:rFonts w:ascii="Times New Roman" w:hAnsi="Times New Roman"/>
                <w:bCs/>
                <w:sz w:val="24"/>
              </w:rPr>
              <w:t xml:space="preserve"> Пищевая ценность. Требования к качеству </w:t>
            </w:r>
            <w:r w:rsidRPr="00800D45">
              <w:rPr>
                <w:bCs/>
              </w:rPr>
              <w:t>живых и мороженых моллюсков и ракообразных</w:t>
            </w:r>
            <w:r w:rsidRPr="00800D45">
              <w:rPr>
                <w:rStyle w:val="FontStyle121"/>
                <w:rFonts w:ascii="Times New Roman" w:hAnsi="Times New Roman"/>
                <w:bCs/>
                <w:sz w:val="24"/>
              </w:rPr>
              <w:t xml:space="preserve">. Требования к безопасности хранения </w:t>
            </w:r>
            <w:r w:rsidRPr="00800D45">
              <w:rPr>
                <w:bCs/>
              </w:rPr>
              <w:t>моллюсков и ракообразных в живом и замороженном виде)</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jc w:val="both"/>
              <w:rPr>
                <w:b/>
                <w:bCs/>
              </w:rPr>
            </w:pPr>
          </w:p>
        </w:tc>
        <w:tc>
          <w:tcPr>
            <w:tcW w:w="3372" w:type="pct"/>
            <w:gridSpan w:val="2"/>
          </w:tcPr>
          <w:p w:rsidR="006B7180" w:rsidRPr="00800D45" w:rsidRDefault="006B7180" w:rsidP="006B7180">
            <w:pPr>
              <w:jc w:val="both"/>
              <w:rPr>
                <w:bCs/>
              </w:rPr>
            </w:pPr>
            <w:r w:rsidRPr="00800D45">
              <w:rPr>
                <w:bCs/>
              </w:rPr>
              <w:t>Обработка, подготовка нерыбного водного сырья.</w:t>
            </w:r>
          </w:p>
          <w:p w:rsidR="006B7180" w:rsidRPr="00800D45" w:rsidRDefault="006B7180" w:rsidP="006B7180">
            <w:pPr>
              <w:jc w:val="both"/>
              <w:rPr>
                <w:bCs/>
              </w:rPr>
            </w:pPr>
            <w:r w:rsidRPr="00800D45">
              <w:rPr>
                <w:bCs/>
              </w:rPr>
              <w:t xml:space="preserve">(Правила выбора моллюсков и ракообразных в соответствии с технологическими требованиями к приготовлению блюд. Примерные нормы выхода мяса после обработки моллюсков и ракообразных. </w:t>
            </w:r>
            <w:r w:rsidRPr="00800D45">
              <w:rPr>
                <w:rStyle w:val="FontStyle121"/>
                <w:rFonts w:ascii="Times New Roman" w:hAnsi="Times New Roman"/>
                <w:bCs/>
                <w:sz w:val="24"/>
              </w:rPr>
              <w:t xml:space="preserve">Методы и виды обработки и подготовки </w:t>
            </w:r>
            <w:r w:rsidRPr="00800D45">
              <w:rPr>
                <w:bCs/>
              </w:rPr>
              <w:t>моллюсков и ракообразных: размораживание, снятие панциря, доочистка, промывание, разделка на филе, вскрытие раковин устриц. Последовательность и правила обработки и подготовки моллюсков и ракообразных: омаров, лангустов, норвежских и камчатских крабов без панциря; обработанных трепангов, каракатиц, крабов в мягком панцире, улиток, кламсов, лапок лягушек; филе из моллюсков и ракообразных; вскрытых раковин устриц. Безопасная организация техники выполнения действий в соответствии с типом моллюсков и ракообразных</w:t>
            </w:r>
            <w:r w:rsidRPr="00800D45">
              <w:rPr>
                <w:rStyle w:val="FontStyle121"/>
                <w:rFonts w:ascii="Times New Roman" w:hAnsi="Times New Roman"/>
                <w:bCs/>
                <w:sz w:val="24"/>
              </w:rPr>
              <w:t xml:space="preserve"> Основные критерии оценки качества обработанных и подготовленных </w:t>
            </w:r>
            <w:r w:rsidRPr="00800D45">
              <w:rPr>
                <w:bCs/>
              </w:rPr>
              <w:t>моллюсков и ракообразных</w:t>
            </w:r>
            <w:r w:rsidRPr="00800D45">
              <w:rPr>
                <w:rStyle w:val="FontStyle121"/>
                <w:rFonts w:ascii="Times New Roman" w:hAnsi="Times New Roman"/>
                <w:bCs/>
                <w:sz w:val="24"/>
              </w:rPr>
              <w:t>.</w:t>
            </w:r>
            <w:r w:rsidRPr="00800D45">
              <w:rPr>
                <w:bCs/>
              </w:rPr>
              <w:t xml:space="preserve"> Правила охлаждения, замораживания, условия и сроки хранения обработанного сырья)</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spacing w:val="2"/>
                <w:kern w:val="36"/>
              </w:rPr>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tc>
        <w:tc>
          <w:tcPr>
            <w:tcW w:w="447" w:type="pct"/>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val="restart"/>
          </w:tcPr>
          <w:p w:rsidR="006B7180" w:rsidRPr="00584ECC" w:rsidRDefault="006B7180" w:rsidP="006B7180">
            <w:pPr>
              <w:rPr>
                <w:b/>
              </w:rPr>
            </w:pPr>
            <w:r w:rsidRPr="00584ECC">
              <w:rPr>
                <w:b/>
                <w:bCs/>
              </w:rPr>
              <w:t xml:space="preserve">Тема 2.4 </w:t>
            </w:r>
            <w:r w:rsidRPr="00584ECC">
              <w:rPr>
                <w:b/>
              </w:rPr>
              <w:t>Приготовление полуфабрикатов из рыбы</w:t>
            </w:r>
          </w:p>
          <w:p w:rsidR="006B7180" w:rsidRPr="00584ECC" w:rsidRDefault="006B7180" w:rsidP="006B7180">
            <w:pPr>
              <w:rPr>
                <w:b/>
                <w:bCs/>
              </w:rPr>
            </w:pPr>
            <w:r w:rsidRPr="00584ECC">
              <w:rPr>
                <w:b/>
              </w:rPr>
              <w:t xml:space="preserve">и нерыбного водного сырья для блюд, кулинарных изделий сложного </w:t>
            </w:r>
            <w:r w:rsidRPr="00584ECC">
              <w:rPr>
                <w:b/>
              </w:rPr>
              <w:lastRenderedPageBreak/>
              <w:t>ассортимента</w:t>
            </w:r>
          </w:p>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b/>
                <w:bCs/>
              </w:rPr>
              <w:lastRenderedPageBreak/>
              <w:t xml:space="preserve">Содержание </w:t>
            </w:r>
          </w:p>
        </w:tc>
        <w:tc>
          <w:tcPr>
            <w:tcW w:w="447" w:type="pct"/>
            <w:vMerge w:val="restart"/>
          </w:tcPr>
          <w:p w:rsidR="006B7180" w:rsidRPr="00584ECC" w:rsidRDefault="006B7180" w:rsidP="006B7180">
            <w:pPr>
              <w:jc w:val="center"/>
              <w:rPr>
                <w:b/>
              </w:rPr>
            </w:pPr>
            <w:r w:rsidRPr="00584ECC">
              <w:rPr>
                <w:b/>
              </w:rPr>
              <w:t>8</w:t>
            </w:r>
          </w:p>
          <w:p w:rsidR="006B7180" w:rsidRPr="00584ECC" w:rsidRDefault="006B7180" w:rsidP="006B7180">
            <w:pPr>
              <w:jc w:val="center"/>
              <w:rPr>
                <w:b/>
              </w:rPr>
            </w:pPr>
            <w:r w:rsidRPr="00584ECC">
              <w:t>(2+</w:t>
            </w:r>
            <w:r w:rsidRPr="00584ECC">
              <w:rPr>
                <w:b/>
                <w:i/>
              </w:rPr>
              <w:t>6</w:t>
            </w:r>
            <w:r w:rsidRPr="00584ECC">
              <w:rPr>
                <w:b/>
              </w:rPr>
              <w:t>)</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rPr>
                <w:bCs/>
              </w:rPr>
            </w:pPr>
            <w:r w:rsidRPr="00800D45">
              <w:rPr>
                <w:bCs/>
              </w:rPr>
              <w:t xml:space="preserve">Актуальные направления в приготовлении полуфабрикатов из рыбы. </w:t>
            </w:r>
          </w:p>
          <w:p w:rsidR="006B7180" w:rsidRPr="00800D45" w:rsidRDefault="006B7180" w:rsidP="006B7180">
            <w:pPr>
              <w:rPr>
                <w:bCs/>
              </w:rPr>
            </w:pPr>
            <w:r w:rsidRPr="00800D45">
              <w:rPr>
                <w:bCs/>
              </w:rPr>
              <w:t>(Ассортимент, рецептуры полуфабрикатов из рыбного сырья для продукции сложного ассортимента. Выбор современных методов приготовления полуфабрикатов различных видов сырья сложного ассортимента в соответствии с заказом. Подбор  пряностей и приправ при приготовлении полуфабрикатов из рыбы)</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rPr>
                <w:bCs/>
                <w:i/>
              </w:rPr>
            </w:pPr>
            <w:r w:rsidRPr="00800D45">
              <w:rPr>
                <w:bCs/>
                <w:i/>
              </w:rPr>
              <w:t xml:space="preserve">Выбор способов приготовления в зависимости от вида рыбы и технических требований блюда. </w:t>
            </w:r>
          </w:p>
          <w:p w:rsidR="006B7180" w:rsidRPr="00800D45" w:rsidRDefault="006B7180" w:rsidP="006B7180">
            <w:pPr>
              <w:rPr>
                <w:bCs/>
                <w:i/>
              </w:rPr>
            </w:pPr>
            <w:r w:rsidRPr="00800D45">
              <w:rPr>
                <w:bCs/>
                <w:i/>
              </w:rPr>
              <w:t>(Методы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i/>
              </w:rPr>
            </w:pPr>
            <w:r w:rsidRPr="00584ECC">
              <w:rPr>
                <w:i/>
              </w:rPr>
              <w:t>Приготовление кнельной массы, массы для фарширования рыбы.</w:t>
            </w:r>
          </w:p>
          <w:p w:rsidR="006B7180" w:rsidRPr="00584ECC" w:rsidRDefault="006B7180" w:rsidP="006B7180">
            <w:pPr>
              <w:rPr>
                <w:i/>
              </w:rPr>
            </w:pPr>
            <w:r w:rsidRPr="00584ECC">
              <w:rPr>
                <w:i/>
              </w:rPr>
              <w:lastRenderedPageBreak/>
              <w:t xml:space="preserve"> </w:t>
            </w:r>
            <w:r>
              <w:rPr>
                <w:i/>
              </w:rPr>
              <w:t>(</w:t>
            </w:r>
            <w:r w:rsidRPr="00584ECC">
              <w:rPr>
                <w:i/>
              </w:rPr>
              <w:t>Способы фарширования: в целом виде, порционных кусков рыбы; рулета из филе рыбы, рулета для карпаччо, тельного</w:t>
            </w:r>
            <w:r>
              <w:rPr>
                <w:i/>
              </w:rPr>
              <w:t>)</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i/>
              </w:rPr>
            </w:pPr>
            <w:r w:rsidRPr="00584ECC">
              <w:rPr>
                <w:i/>
              </w:rPr>
              <w:t xml:space="preserve">Правила охлаждения, замораживания полуфабрикатов. </w:t>
            </w:r>
          </w:p>
          <w:p w:rsidR="006B7180" w:rsidRPr="00584ECC" w:rsidRDefault="006B7180" w:rsidP="006B7180">
            <w:pPr>
              <w:rPr>
                <w:i/>
              </w:rPr>
            </w:pPr>
            <w:r>
              <w:rPr>
                <w:i/>
              </w:rPr>
              <w:t>(</w:t>
            </w:r>
            <w:r w:rsidRPr="00584ECC">
              <w:rPr>
                <w:i/>
              </w:rPr>
              <w:t>Кулинарное назначение, требования к качеству, условия и сроки хранения полуфабрикатов сложного ассортимента. Упаковка полуфабрикатов на вынос, хранение с учетом требований к безопасности продукции. Санитарно-гигиенические требования к ведению процессов обработки</w:t>
            </w:r>
            <w:r>
              <w:rPr>
                <w:i/>
              </w:rPr>
              <w:t>)</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Default="006B7180" w:rsidP="006B7180">
            <w:pPr>
              <w:jc w:val="both"/>
              <w:rPr>
                <w:iCs/>
                <w:spacing w:val="2"/>
                <w:kern w:val="36"/>
              </w:rPr>
            </w:pPr>
            <w:r w:rsidRPr="00AF6DBD">
              <w:rPr>
                <w:iCs/>
                <w:spacing w:val="2"/>
                <w:kern w:val="36"/>
              </w:rPr>
              <w:t>Знать:</w:t>
            </w:r>
            <w:r w:rsidRPr="00AF6DBD">
              <w:rPr>
                <w:iCs/>
              </w:rPr>
              <w:t xml:space="preserve"> </w:t>
            </w:r>
            <w:r w:rsidRPr="00AF6DBD">
              <w:rPr>
                <w:iCs/>
                <w:spacing w:val="2"/>
                <w:kern w:val="36"/>
              </w:rPr>
              <w:t>ассортимент полуфабрикатов из нерыбных морепродуктов, для сложных блюд; виды экзотических видов нерыбных морепродуктов и требования к их качеству для приготовления сложных блюд; основные критерии оценки качества подготовленных полуфабрикатов нерыбных морепродуктов; методы обработки и подготовки нерыбных морепродуктов, пернатой дичи; 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нерыбных морепродуктов; варианты подбора пряностей и приправ при приготовлении полуфабрикатов из нерыбных морепродуктов, пернатой дичи; способы минимизации отходов при подготовке мяса диких животных, экзотических видов рыб, нерыбных морепродуктов,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нормативно-технологическую документацию</w:t>
            </w:r>
            <w:r w:rsidR="00AF6DBD">
              <w:rPr>
                <w:iCs/>
                <w:spacing w:val="2"/>
                <w:kern w:val="36"/>
              </w:rPr>
              <w:t>.</w:t>
            </w:r>
          </w:p>
          <w:p w:rsidR="00AF6DBD" w:rsidRPr="009005D0" w:rsidRDefault="00AF6DBD" w:rsidP="00AF6DBD">
            <w:pPr>
              <w:contextualSpacing/>
              <w:rPr>
                <w:rFonts w:eastAsia="Calibri"/>
                <w:i/>
                <w:iCs/>
                <w:lang w:eastAsia="en-US"/>
              </w:rPr>
            </w:pPr>
            <w:r w:rsidRPr="009005D0">
              <w:rPr>
                <w:rFonts w:eastAsia="Calibri"/>
                <w:i/>
                <w:iCs/>
                <w:lang w:eastAsia="en-US"/>
              </w:rPr>
              <w:t>требования охраны труда, пожарной безопасности, производственной санитарии и личной гигиены в организациях питания;</w:t>
            </w:r>
          </w:p>
          <w:p w:rsidR="00AF6DBD" w:rsidRPr="009005D0" w:rsidRDefault="00AF6DBD" w:rsidP="00AF6DBD">
            <w:pPr>
              <w:contextualSpacing/>
              <w:rPr>
                <w:rFonts w:eastAsia="Calibri"/>
                <w:i/>
                <w:iCs/>
                <w:lang w:eastAsia="en-US"/>
              </w:rPr>
            </w:pPr>
            <w:r w:rsidRPr="009005D0">
              <w:rPr>
                <w:rFonts w:eastAsia="Calibri"/>
                <w:i/>
                <w:iCs/>
                <w:lang w:eastAsia="en-US"/>
              </w:rPr>
              <w:t>виды, назначение, правила безопасной эксплуатации технологического оборудования, производственного инвентаря, инструментов,</w:t>
            </w:r>
          </w:p>
          <w:p w:rsidR="00AF6DBD" w:rsidRPr="009005D0" w:rsidRDefault="00AF6DBD" w:rsidP="00AF6DBD">
            <w:pPr>
              <w:contextualSpacing/>
              <w:rPr>
                <w:rFonts w:eastAsia="Calibri"/>
                <w:i/>
                <w:iCs/>
                <w:lang w:eastAsia="en-US"/>
              </w:rPr>
            </w:pPr>
            <w:r w:rsidRPr="009005D0">
              <w:rPr>
                <w:rFonts w:eastAsia="Calibri"/>
                <w:i/>
                <w:iCs/>
                <w:lang w:eastAsia="en-US"/>
              </w:rPr>
              <w:t>весоизмерительных приборов, посуды и правила ухода за ними;</w:t>
            </w:r>
          </w:p>
          <w:p w:rsidR="00AF6DBD" w:rsidRPr="009005D0" w:rsidRDefault="00AF6DBD" w:rsidP="00AF6DBD">
            <w:pPr>
              <w:contextualSpacing/>
              <w:rPr>
                <w:rFonts w:eastAsia="Calibri"/>
                <w:i/>
                <w:iCs/>
                <w:lang w:eastAsia="en-US"/>
              </w:rPr>
            </w:pPr>
            <w:r w:rsidRPr="009005D0">
              <w:rPr>
                <w:rFonts w:eastAsia="Calibri"/>
                <w:i/>
                <w:iCs/>
                <w:lang w:eastAsia="en-US"/>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AF6DBD" w:rsidRPr="009005D0" w:rsidRDefault="00AF6DBD" w:rsidP="00AF6DBD">
            <w:pPr>
              <w:contextualSpacing/>
              <w:rPr>
                <w:rFonts w:eastAsia="Calibri"/>
                <w:i/>
                <w:iCs/>
                <w:lang w:eastAsia="en-US"/>
              </w:rPr>
            </w:pPr>
            <w:r w:rsidRPr="009005D0">
              <w:rPr>
                <w:rFonts w:eastAsia="Calibri"/>
                <w:i/>
                <w:iCs/>
                <w:lang w:eastAsia="en-US"/>
              </w:rPr>
              <w:t>нормы расхода, способы сокращения потерь, сохранения пищевой ценности продуктов при приготовлении;</w:t>
            </w:r>
          </w:p>
          <w:p w:rsidR="00AF6DBD" w:rsidRPr="00AF6DBD" w:rsidRDefault="00AF6DBD" w:rsidP="006B7180">
            <w:pPr>
              <w:jc w:val="both"/>
              <w:rPr>
                <w:iCs/>
              </w:rPr>
            </w:pPr>
          </w:p>
        </w:tc>
        <w:tc>
          <w:tcPr>
            <w:tcW w:w="447" w:type="pct"/>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b/>
                <w:bCs/>
              </w:rPr>
              <w:t>Тематика практических занятий и лабораторных работ</w:t>
            </w:r>
          </w:p>
        </w:tc>
        <w:tc>
          <w:tcPr>
            <w:tcW w:w="447" w:type="pct"/>
          </w:tcPr>
          <w:p w:rsidR="006B7180" w:rsidRPr="00584ECC" w:rsidRDefault="006B7180" w:rsidP="006B7180">
            <w:pPr>
              <w:jc w:val="center"/>
              <w:rPr>
                <w:b/>
              </w:rPr>
            </w:pPr>
            <w:r w:rsidRPr="00584ECC">
              <w:rPr>
                <w:b/>
              </w:rPr>
              <w:t>10</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800D45" w:rsidRDefault="006B7180" w:rsidP="006B7180">
            <w:pPr>
              <w:jc w:val="both"/>
              <w:rPr>
                <w:bCs/>
              </w:rPr>
            </w:pPr>
            <w:r w:rsidRPr="00800D45">
              <w:rPr>
                <w:bCs/>
              </w:rPr>
              <w:t>Лабораторная работа № 1. Разделка рыбы на филе.</w:t>
            </w:r>
          </w:p>
          <w:p w:rsidR="006B7180" w:rsidRPr="00800D45" w:rsidRDefault="006B7180" w:rsidP="006B7180">
            <w:pPr>
              <w:jc w:val="both"/>
              <w:rPr>
                <w:bCs/>
              </w:rPr>
            </w:pPr>
            <w:r w:rsidRPr="00800D45">
              <w:rPr>
                <w:bCs/>
              </w:rPr>
              <w:t>Лабораторная работа № 2. Разделка рыбы для фарширования. Приготовление полуфабрикатов из фаршированной рыбы.</w:t>
            </w:r>
          </w:p>
          <w:p w:rsidR="006B7180" w:rsidRPr="00584ECC" w:rsidRDefault="006B7180" w:rsidP="006B7180">
            <w:pPr>
              <w:jc w:val="both"/>
              <w:rPr>
                <w:i/>
              </w:rPr>
            </w:pPr>
            <w:r w:rsidRPr="00800D45">
              <w:rPr>
                <w:bCs/>
                <w:i/>
              </w:rPr>
              <w:t>Лабораторная работа № 3. Приготовление</w:t>
            </w:r>
            <w:r w:rsidRPr="00584ECC">
              <w:rPr>
                <w:i/>
              </w:rPr>
              <w:t xml:space="preserve"> полуфабрикатов для жарки основным способом, во фритюре</w:t>
            </w:r>
            <w:r>
              <w:rPr>
                <w:i/>
              </w:rPr>
              <w:t xml:space="preserve">, </w:t>
            </w:r>
            <w:r w:rsidRPr="00584ECC">
              <w:rPr>
                <w:i/>
              </w:rPr>
              <w:t>для варки, припускания.</w:t>
            </w:r>
          </w:p>
          <w:p w:rsidR="006B7180" w:rsidRPr="00584ECC" w:rsidRDefault="006B7180" w:rsidP="006B7180">
            <w:pPr>
              <w:jc w:val="both"/>
              <w:rPr>
                <w:i/>
              </w:rPr>
            </w:pPr>
            <w:r w:rsidRPr="00584ECC">
              <w:rPr>
                <w:i/>
              </w:rPr>
              <w:t>Лабораторная работа № 4. Приготовление полуфабрикатов из котлетной  и кнельной рыбной массы.</w:t>
            </w:r>
          </w:p>
          <w:p w:rsidR="006B7180" w:rsidRPr="00584ECC" w:rsidRDefault="006B7180" w:rsidP="006B7180">
            <w:pPr>
              <w:jc w:val="both"/>
            </w:pPr>
            <w:r w:rsidRPr="00584ECC">
              <w:rPr>
                <w:i/>
              </w:rPr>
              <w:t>Лабораторная работа № 5. Приготовление полуфабрикатов из нерыбного водного сырья</w:t>
            </w:r>
          </w:p>
        </w:tc>
        <w:tc>
          <w:tcPr>
            <w:tcW w:w="447" w:type="pct"/>
          </w:tcPr>
          <w:p w:rsidR="006B7180" w:rsidRPr="00584ECC" w:rsidRDefault="006B7180" w:rsidP="006B7180">
            <w:pPr>
              <w:jc w:val="center"/>
              <w:rPr>
                <w:b/>
              </w:rPr>
            </w:pPr>
            <w:r w:rsidRPr="00584ECC">
              <w:rPr>
                <w:bCs/>
              </w:rPr>
              <w:t>(4</w:t>
            </w:r>
            <w:r w:rsidRPr="00584ECC">
              <w:t>+</w:t>
            </w:r>
            <w:r w:rsidRPr="00584ECC">
              <w:rPr>
                <w:b/>
                <w:i/>
              </w:rPr>
              <w:t>6</w:t>
            </w:r>
            <w:r w:rsidRPr="00584ECC">
              <w:rPr>
                <w:b/>
              </w:rPr>
              <w:t>)</w:t>
            </w:r>
          </w:p>
        </w:tc>
        <w:tc>
          <w:tcPr>
            <w:tcW w:w="492" w:type="pct"/>
            <w:vMerge w:val="restart"/>
          </w:tcPr>
          <w:p w:rsidR="006B7180" w:rsidRPr="00584ECC" w:rsidRDefault="006B7180" w:rsidP="006B7180">
            <w:pPr>
              <w:jc w:val="center"/>
              <w:rPr>
                <w:bCs/>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2127FC" w:rsidRDefault="006B7180" w:rsidP="006B7180">
            <w:pPr>
              <w:jc w:val="both"/>
              <w:rPr>
                <w:iCs/>
              </w:rPr>
            </w:pPr>
            <w:r w:rsidRPr="002127FC">
              <w:rPr>
                <w:iCs/>
              </w:rPr>
              <w:t>Уметь:</w:t>
            </w:r>
            <w:r w:rsidRPr="00584ECC">
              <w:rPr>
                <w:i/>
              </w:rPr>
              <w:t xml:space="preserve"> </w:t>
            </w:r>
            <w:r w:rsidRPr="002127FC">
              <w:rPr>
                <w:iCs/>
              </w:rPr>
              <w:t xml:space="preserve">органолептически оценивать продукты и готовые полуфабрикаты; </w:t>
            </w:r>
          </w:p>
          <w:p w:rsidR="006B7180" w:rsidRDefault="006B7180" w:rsidP="006B7180">
            <w:pPr>
              <w:jc w:val="both"/>
              <w:rPr>
                <w:iCs/>
              </w:rPr>
            </w:pPr>
            <w:r w:rsidRPr="002127FC">
              <w:rPr>
                <w:iCs/>
              </w:rPr>
              <w:t>организовывать подготовку, нарезку и формовку для сложной кулинарной продукции; принимать решения по организации процессов подготовки и приготовления полуфабрикатов; выбирать и безопасно пользоваться производственным инвентарем и технологическим оборудованием при приготовлении полуфабрикатов для сложных блюд из, экзотических видов рыб, нерыбных морепродуктов; выбирать различные способы и приемы подготовки, экзотических видов рыб, нерыбных морепродуктов,; обеспечивать безопасность при охлаждении, замораживании, размораживании и хранении, экзотических видов рыб, нерыбных морепродуктов; планировать работу производства; разрабатывать технологическую документацию</w:t>
            </w:r>
            <w:r w:rsidR="002127FC">
              <w:rPr>
                <w:iCs/>
              </w:rPr>
              <w:t>.</w:t>
            </w:r>
          </w:p>
          <w:p w:rsidR="002127FC" w:rsidRPr="002127FC" w:rsidRDefault="002127FC" w:rsidP="002127FC">
            <w:pPr>
              <w:contextualSpacing/>
              <w:rPr>
                <w:rFonts w:eastAsia="Calibri"/>
                <w:i/>
                <w:iCs/>
                <w:lang w:eastAsia="en-US"/>
              </w:rPr>
            </w:pPr>
            <w:r w:rsidRPr="002127FC">
              <w:rPr>
                <w:rFonts w:eastAsia="Calibri"/>
                <w:i/>
                <w:iCs/>
                <w:lang w:eastAsia="en-US"/>
              </w:rPr>
              <w:t>соблюдать правила сочетаемости, взаимозаменяемости продуктов, подготовки и применения пряностей и приправ;</w:t>
            </w:r>
            <w:r>
              <w:rPr>
                <w:rFonts w:eastAsia="Calibri"/>
                <w:i/>
                <w:iCs/>
                <w:lang w:eastAsia="en-US"/>
              </w:rPr>
              <w:t xml:space="preserve"> </w:t>
            </w:r>
            <w:r w:rsidRPr="002127FC">
              <w:rPr>
                <w:rFonts w:eastAsia="Calibri"/>
                <w:i/>
                <w:iCs/>
                <w:lang w:eastAsia="en-US"/>
              </w:rPr>
              <w:t>выбирать, применять, комбинировать способы приготовления разнообразного ассортимента, в том числе региональных;</w:t>
            </w:r>
            <w:r>
              <w:rPr>
                <w:rFonts w:eastAsia="Calibri"/>
                <w:i/>
                <w:iCs/>
                <w:lang w:eastAsia="en-US"/>
              </w:rPr>
              <w:t xml:space="preserve"> </w:t>
            </w:r>
            <w:r w:rsidRPr="002127FC">
              <w:rPr>
                <w:rFonts w:eastAsia="Calibri"/>
                <w:i/>
                <w:iCs/>
                <w:lang w:eastAsia="en-US"/>
              </w:rPr>
              <w:t>порционировать (комплектовать), эстетично упаковывать,</w:t>
            </w:r>
            <w:r>
              <w:rPr>
                <w:rFonts w:eastAsia="Calibri"/>
                <w:i/>
                <w:iCs/>
                <w:lang w:eastAsia="en-US"/>
              </w:rPr>
              <w:t xml:space="preserve"> </w:t>
            </w:r>
            <w:r w:rsidRPr="002127FC">
              <w:rPr>
                <w:rFonts w:eastAsia="Calibri"/>
                <w:i/>
                <w:iCs/>
                <w:lang w:eastAsia="en-US"/>
              </w:rPr>
              <w:t>хранить с учетом требований к безопасности готовой продукции.</w:t>
            </w:r>
          </w:p>
          <w:p w:rsidR="002127FC" w:rsidRPr="00584ECC" w:rsidRDefault="002127FC" w:rsidP="006B7180">
            <w:pPr>
              <w:jc w:val="both"/>
              <w:rPr>
                <w:b/>
              </w:rPr>
            </w:pPr>
          </w:p>
        </w:tc>
        <w:tc>
          <w:tcPr>
            <w:tcW w:w="447" w:type="pct"/>
          </w:tcPr>
          <w:p w:rsidR="006B7180" w:rsidRPr="00584ECC" w:rsidRDefault="006B7180" w:rsidP="006B7180">
            <w:pPr>
              <w:jc w:val="center"/>
              <w:rPr>
                <w:bCs/>
              </w:rPr>
            </w:pPr>
          </w:p>
        </w:tc>
        <w:tc>
          <w:tcPr>
            <w:tcW w:w="492" w:type="pct"/>
            <w:vMerge/>
          </w:tcPr>
          <w:p w:rsidR="006B7180" w:rsidRPr="00584ECC" w:rsidRDefault="006B7180" w:rsidP="006B7180">
            <w:pPr>
              <w:jc w:val="center"/>
              <w:rPr>
                <w:bCs/>
              </w:rPr>
            </w:pPr>
          </w:p>
        </w:tc>
      </w:tr>
      <w:tr w:rsidR="006B7180" w:rsidRPr="00584ECC" w:rsidTr="001005F5">
        <w:trPr>
          <w:trHeight w:val="20"/>
        </w:trPr>
        <w:tc>
          <w:tcPr>
            <w:tcW w:w="689" w:type="pct"/>
            <w:gridSpan w:val="2"/>
            <w:vMerge w:val="restart"/>
          </w:tcPr>
          <w:p w:rsidR="006B7180" w:rsidRPr="00584ECC" w:rsidRDefault="006B7180" w:rsidP="006B7180">
            <w:pPr>
              <w:rPr>
                <w:b/>
                <w:bCs/>
              </w:rPr>
            </w:pPr>
            <w:r w:rsidRPr="00584ECC">
              <w:rPr>
                <w:b/>
                <w:bCs/>
              </w:rPr>
              <w:t>Тема 2.5</w:t>
            </w:r>
          </w:p>
          <w:p w:rsidR="006B7180" w:rsidRPr="00584ECC" w:rsidRDefault="006B7180" w:rsidP="006B7180">
            <w:pPr>
              <w:jc w:val="both"/>
              <w:rPr>
                <w:b/>
                <w:bCs/>
              </w:rPr>
            </w:pPr>
            <w:r w:rsidRPr="00584ECC">
              <w:rPr>
                <w:b/>
              </w:rPr>
              <w:t>Обработка, подготовка мяса диких животных</w:t>
            </w:r>
          </w:p>
        </w:tc>
        <w:tc>
          <w:tcPr>
            <w:tcW w:w="3372" w:type="pct"/>
            <w:gridSpan w:val="2"/>
          </w:tcPr>
          <w:p w:rsidR="006B7180" w:rsidRPr="00584ECC" w:rsidRDefault="006B7180" w:rsidP="006B7180">
            <w:pPr>
              <w:rPr>
                <w:b/>
              </w:rPr>
            </w:pPr>
            <w:r w:rsidRPr="00584ECC">
              <w:rPr>
                <w:b/>
                <w:bCs/>
              </w:rPr>
              <w:t xml:space="preserve">Содержание </w:t>
            </w:r>
          </w:p>
        </w:tc>
        <w:tc>
          <w:tcPr>
            <w:tcW w:w="447" w:type="pct"/>
            <w:vMerge w:val="restart"/>
          </w:tcPr>
          <w:p w:rsidR="006B7180" w:rsidRPr="00584ECC" w:rsidRDefault="006B7180" w:rsidP="006B7180">
            <w:pPr>
              <w:jc w:val="center"/>
              <w:rPr>
                <w:b/>
              </w:rPr>
            </w:pPr>
            <w:r w:rsidRPr="00584ECC">
              <w:rPr>
                <w:b/>
              </w:rPr>
              <w:t>6</w:t>
            </w:r>
          </w:p>
          <w:p w:rsidR="006B7180" w:rsidRPr="00584ECC" w:rsidRDefault="006B7180" w:rsidP="006B7180">
            <w:pPr>
              <w:jc w:val="center"/>
              <w:rPr>
                <w:b/>
              </w:rPr>
            </w:pPr>
            <w:r w:rsidRPr="00584ECC">
              <w:rPr>
                <w:bCs/>
              </w:rPr>
              <w:t>(4</w:t>
            </w:r>
            <w:r w:rsidRPr="00584ECC">
              <w:t>+</w:t>
            </w:r>
            <w:r w:rsidRPr="00584ECC">
              <w:rPr>
                <w:b/>
                <w:i/>
              </w:rPr>
              <w:t>2</w:t>
            </w:r>
            <w:r w:rsidRPr="00584ECC">
              <w:rPr>
                <w:b/>
              </w:rPr>
              <w:t>)</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Cs/>
              </w:rPr>
            </w:pPr>
          </w:p>
        </w:tc>
        <w:tc>
          <w:tcPr>
            <w:tcW w:w="3372" w:type="pct"/>
            <w:gridSpan w:val="2"/>
          </w:tcPr>
          <w:p w:rsidR="006B7180" w:rsidRPr="00584ECC" w:rsidRDefault="006B7180" w:rsidP="006B7180">
            <w:pPr>
              <w:rPr>
                <w:rStyle w:val="FontStyle121"/>
                <w:rFonts w:ascii="Times New Roman" w:hAnsi="Times New Roman"/>
                <w:i/>
                <w:sz w:val="24"/>
              </w:rPr>
            </w:pPr>
            <w:r w:rsidRPr="00584ECC">
              <w:rPr>
                <w:rStyle w:val="FontStyle121"/>
                <w:rFonts w:ascii="Times New Roman" w:hAnsi="Times New Roman"/>
                <w:i/>
                <w:sz w:val="24"/>
              </w:rPr>
              <w:t xml:space="preserve">Основные характеристики мяса диких животных. </w:t>
            </w:r>
          </w:p>
          <w:p w:rsidR="006B7180" w:rsidRPr="00584ECC" w:rsidRDefault="006B7180" w:rsidP="006B7180">
            <w:pPr>
              <w:rPr>
                <w:b/>
              </w:rPr>
            </w:pPr>
            <w:r>
              <w:rPr>
                <w:rStyle w:val="FontStyle121"/>
                <w:rFonts w:ascii="Times New Roman" w:hAnsi="Times New Roman"/>
                <w:i/>
                <w:sz w:val="24"/>
              </w:rPr>
              <w:t>(</w:t>
            </w:r>
            <w:r w:rsidRPr="00584ECC">
              <w:rPr>
                <w:rStyle w:val="FontStyle121"/>
                <w:rFonts w:ascii="Times New Roman" w:hAnsi="Times New Roman"/>
                <w:i/>
                <w:sz w:val="24"/>
              </w:rPr>
              <w:t>Пищевая ценность: косули, кабана, оленя, лося. Особенности строения и состава мышечной  ткани диких животных. Требования к качеству, показатели  безопасности, условия и сроки хранения мяса диких животных. Основные критерии оценки качества подготовленного мяса диких животных и их соответствия технологическим требованиям. Примерные нормы выхода после обработки для последующего использования</w:t>
            </w:r>
            <w:r>
              <w:rPr>
                <w:rStyle w:val="FontStyle121"/>
                <w:rFonts w:ascii="Times New Roman" w:hAnsi="Times New Roman"/>
                <w:i/>
                <w:sz w:val="24"/>
              </w:rPr>
              <w:t>)</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Cs/>
              </w:rPr>
            </w:pPr>
          </w:p>
        </w:tc>
        <w:tc>
          <w:tcPr>
            <w:tcW w:w="3372" w:type="pct"/>
            <w:gridSpan w:val="2"/>
          </w:tcPr>
          <w:p w:rsidR="006B7180" w:rsidRPr="00800D45" w:rsidRDefault="006B7180" w:rsidP="006B7180">
            <w:pPr>
              <w:jc w:val="both"/>
              <w:rPr>
                <w:rStyle w:val="FontStyle121"/>
                <w:rFonts w:ascii="Times New Roman" w:hAnsi="Times New Roman"/>
                <w:bCs/>
                <w:sz w:val="24"/>
              </w:rPr>
            </w:pPr>
            <w:r w:rsidRPr="00800D45">
              <w:rPr>
                <w:bCs/>
              </w:rPr>
              <w:t>Схема механической обработки и м</w:t>
            </w:r>
            <w:r w:rsidRPr="00800D45">
              <w:rPr>
                <w:rStyle w:val="FontStyle121"/>
                <w:rFonts w:ascii="Times New Roman" w:hAnsi="Times New Roman"/>
                <w:bCs/>
                <w:sz w:val="24"/>
              </w:rPr>
              <w:t>етоды обработки мяса диких животных.</w:t>
            </w:r>
          </w:p>
          <w:p w:rsidR="006B7180" w:rsidRPr="00800D45" w:rsidRDefault="006B7180" w:rsidP="006B7180">
            <w:pPr>
              <w:jc w:val="both"/>
              <w:rPr>
                <w:bCs/>
              </w:rPr>
            </w:pPr>
            <w:r w:rsidRPr="00800D45">
              <w:rPr>
                <w:rStyle w:val="FontStyle121"/>
                <w:rFonts w:ascii="Times New Roman" w:hAnsi="Times New Roman"/>
                <w:bCs/>
                <w:sz w:val="24"/>
              </w:rPr>
              <w:t xml:space="preserve">(Способы минимизации отходов при подготовке мяса диких животных. Правила </w:t>
            </w:r>
            <w:r w:rsidRPr="00800D45">
              <w:rPr>
                <w:bCs/>
              </w:rPr>
              <w:t>охлаждения, замораживания</w:t>
            </w:r>
            <w:r w:rsidRPr="00800D45">
              <w:rPr>
                <w:rStyle w:val="FontStyle121"/>
                <w:rFonts w:ascii="Times New Roman" w:hAnsi="Times New Roman"/>
                <w:bCs/>
                <w:sz w:val="24"/>
              </w:rPr>
              <w:t>, упаковки,  хранения подготовленного мяса диких животных.</w:t>
            </w:r>
            <w:r w:rsidRPr="00800D45">
              <w:rPr>
                <w:bCs/>
              </w:rPr>
              <w:t xml:space="preserve"> Санитарно-гигиенические требования к ведению процессов обработки)</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Cs/>
              </w:rPr>
            </w:pPr>
          </w:p>
        </w:tc>
        <w:tc>
          <w:tcPr>
            <w:tcW w:w="3372" w:type="pct"/>
            <w:gridSpan w:val="2"/>
          </w:tcPr>
          <w:p w:rsidR="006B7180" w:rsidRPr="00800D45" w:rsidRDefault="006B7180" w:rsidP="006B7180">
            <w:pPr>
              <w:jc w:val="both"/>
              <w:rPr>
                <w:bCs/>
              </w:rPr>
            </w:pPr>
            <w:r w:rsidRPr="00800D45">
              <w:rPr>
                <w:bCs/>
              </w:rPr>
              <w:t xml:space="preserve">Органолептическая оценка качества и безопасности, подготовка к хранению. </w:t>
            </w:r>
          </w:p>
          <w:p w:rsidR="006B7180" w:rsidRPr="00800D45" w:rsidRDefault="006B7180" w:rsidP="006B7180">
            <w:pPr>
              <w:jc w:val="both"/>
              <w:rPr>
                <w:bCs/>
              </w:rPr>
            </w:pPr>
            <w:r w:rsidRPr="00800D45">
              <w:rPr>
                <w:bCs/>
              </w:rPr>
              <w:t>(Классификация, ассортимент, основные характеристики, пищевая ценность, требования к качеству, условия и сроки хранения мяса диких животных. Выбор методов для обработки для сложной кулинарной продукции в зависимости от технологических требований кулинарной продукции. Способы минимизации отходов. Органолептическая оценка качества и безопасности, подготовка к хранению. Технологический режим замораживания, вакуумирования, охлаждения, условия и сроки хранения)</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EC6E83" w:rsidRPr="009005D0" w:rsidRDefault="006B7180" w:rsidP="00EC6E83">
            <w:pPr>
              <w:contextualSpacing/>
              <w:rPr>
                <w:rFonts w:eastAsia="Calibri"/>
                <w:i/>
                <w:iCs/>
                <w:lang w:eastAsia="en-US"/>
              </w:rPr>
            </w:pPr>
            <w:r w:rsidRPr="00584ECC">
              <w:rPr>
                <w:bCs/>
              </w:rPr>
              <w:t xml:space="preserve">Знать: </w:t>
            </w:r>
            <w:r w:rsidR="00EC6E83" w:rsidRPr="009005D0">
              <w:rPr>
                <w:rFonts w:eastAsia="Calibri"/>
                <w:i/>
                <w:iCs/>
                <w:lang w:eastAsia="en-US"/>
              </w:rPr>
              <w:t>требования охраны труда, пожарной безопасности, производственной санитарии и личной гигиены в организациях питания;</w:t>
            </w:r>
          </w:p>
          <w:p w:rsidR="00EC6E83" w:rsidRPr="009005D0" w:rsidRDefault="00EC6E83" w:rsidP="00EC6E83">
            <w:pPr>
              <w:contextualSpacing/>
              <w:rPr>
                <w:rFonts w:eastAsia="Calibri"/>
                <w:i/>
                <w:iCs/>
                <w:lang w:eastAsia="en-US"/>
              </w:rPr>
            </w:pPr>
            <w:r w:rsidRPr="009005D0">
              <w:rPr>
                <w:rFonts w:eastAsia="Calibri"/>
                <w:i/>
                <w:iCs/>
                <w:lang w:eastAsia="en-US"/>
              </w:rPr>
              <w:t>виды, назначение, правила безопасной эксплуатации технологического оборудования, производственного инвентаря, инструментов,</w:t>
            </w:r>
          </w:p>
          <w:p w:rsidR="00EC6E83" w:rsidRPr="009005D0" w:rsidRDefault="00EC6E83" w:rsidP="00EC6E83">
            <w:pPr>
              <w:contextualSpacing/>
              <w:rPr>
                <w:rFonts w:eastAsia="Calibri"/>
                <w:i/>
                <w:iCs/>
                <w:lang w:eastAsia="en-US"/>
              </w:rPr>
            </w:pPr>
            <w:r w:rsidRPr="009005D0">
              <w:rPr>
                <w:rFonts w:eastAsia="Calibri"/>
                <w:i/>
                <w:iCs/>
                <w:lang w:eastAsia="en-US"/>
              </w:rPr>
              <w:t>весоизмерительных приборов, посуды и правила ухода за ними;</w:t>
            </w:r>
          </w:p>
          <w:p w:rsidR="00EC6E83" w:rsidRPr="009005D0" w:rsidRDefault="00EC6E83" w:rsidP="00EC6E83">
            <w:pPr>
              <w:contextualSpacing/>
              <w:rPr>
                <w:rFonts w:eastAsia="Calibri"/>
                <w:i/>
                <w:iCs/>
                <w:lang w:eastAsia="en-US"/>
              </w:rPr>
            </w:pPr>
            <w:r w:rsidRPr="009005D0">
              <w:rPr>
                <w:rFonts w:eastAsia="Calibri"/>
                <w:i/>
                <w:iCs/>
                <w:lang w:eastAsia="en-US"/>
              </w:rPr>
              <w:lastRenderedPageBreak/>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EC6E83" w:rsidRPr="009005D0" w:rsidRDefault="00EC6E83" w:rsidP="00EC6E83">
            <w:pPr>
              <w:contextualSpacing/>
              <w:rPr>
                <w:rFonts w:eastAsia="Calibri"/>
                <w:i/>
                <w:iCs/>
                <w:lang w:eastAsia="en-US"/>
              </w:rPr>
            </w:pPr>
            <w:r w:rsidRPr="009005D0">
              <w:rPr>
                <w:rFonts w:eastAsia="Calibri"/>
                <w:i/>
                <w:iCs/>
                <w:lang w:eastAsia="en-US"/>
              </w:rPr>
              <w:t>нормы расхода, способы сокращения потерь, сохранения пищевой ценности продуктов при приготовлении;</w:t>
            </w:r>
          </w:p>
          <w:p w:rsidR="006B7180" w:rsidRPr="00584ECC" w:rsidRDefault="006B7180" w:rsidP="006B7180">
            <w:pPr>
              <w:rPr>
                <w:bCs/>
              </w:rPr>
            </w:pPr>
            <w:r w:rsidRPr="00584ECC">
              <w:rPr>
                <w:bCs/>
              </w:rPr>
              <w:t>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p w:rsidR="006B7180" w:rsidRDefault="006B7180" w:rsidP="006B7180">
            <w:pPr>
              <w:rPr>
                <w:iCs/>
                <w:spacing w:val="2"/>
                <w:kern w:val="36"/>
              </w:rPr>
            </w:pPr>
            <w:r w:rsidRPr="00EC6E83">
              <w:rPr>
                <w:iCs/>
                <w:spacing w:val="2"/>
                <w:kern w:val="36"/>
              </w:rPr>
              <w:t>ассортимент полуфабрикатов из нерыбных морепродуктов, для сложных блюд; виды экзотических видов нерыбных морепродуктов и требования к их качеству для приготовления сложных блюд; основные критерии оценки качества подготовленных полуфабрикатов нерыбных морепродуктов; методы обработки и подготовки нерыбных морепродуктов, пернатой дичи; 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нерыбных морепродуктов; варианты подбора пряностей и приправ при приготовлении полуфабрикатов из нерыбных морепродуктов, пернатой дичи; способы минимизации отходов при подготовке мяса диких животных, экзотических видов рыб, нерыбных морепродуктов,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нормативно-технологическую документацию</w:t>
            </w:r>
            <w:r w:rsidR="00EC6E83">
              <w:rPr>
                <w:iCs/>
                <w:spacing w:val="2"/>
                <w:kern w:val="36"/>
              </w:rPr>
              <w:t>.</w:t>
            </w:r>
          </w:p>
          <w:p w:rsidR="00EC6E83" w:rsidRPr="00EC6E83" w:rsidRDefault="00EC6E83" w:rsidP="006B7180">
            <w:pPr>
              <w:rPr>
                <w:bCs/>
                <w:iCs/>
              </w:rPr>
            </w:pP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val="restart"/>
          </w:tcPr>
          <w:p w:rsidR="006B7180" w:rsidRPr="00584ECC" w:rsidRDefault="006B7180" w:rsidP="006B7180">
            <w:pPr>
              <w:rPr>
                <w:b/>
                <w:bCs/>
              </w:rPr>
            </w:pPr>
            <w:r w:rsidRPr="00584ECC">
              <w:rPr>
                <w:b/>
                <w:bCs/>
              </w:rPr>
              <w:t xml:space="preserve">Тема 2.6 </w:t>
            </w:r>
          </w:p>
          <w:p w:rsidR="006B7180" w:rsidRPr="00584ECC" w:rsidRDefault="006B7180" w:rsidP="006B7180">
            <w:pPr>
              <w:rPr>
                <w:b/>
                <w:bCs/>
              </w:rPr>
            </w:pPr>
            <w:r w:rsidRPr="00584ECC">
              <w:rPr>
                <w:b/>
                <w:bCs/>
              </w:rPr>
              <w:t>Приготовление полуфабрикатов из мяса, мясных продуктов</w:t>
            </w:r>
            <w:r w:rsidRPr="00584ECC">
              <w:rPr>
                <w:b/>
              </w:rPr>
              <w:t xml:space="preserve"> для блюд, кулинарных изделий сложного ассортимента</w:t>
            </w:r>
          </w:p>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b/>
                <w:bCs/>
              </w:rPr>
              <w:t xml:space="preserve">Содержание </w:t>
            </w:r>
          </w:p>
        </w:tc>
        <w:tc>
          <w:tcPr>
            <w:tcW w:w="447" w:type="pct"/>
            <w:vMerge w:val="restart"/>
          </w:tcPr>
          <w:p w:rsidR="006B7180" w:rsidRPr="00584ECC" w:rsidRDefault="009559E2" w:rsidP="006B7180">
            <w:pPr>
              <w:jc w:val="center"/>
              <w:rPr>
                <w:b/>
              </w:rPr>
            </w:pPr>
            <w:r>
              <w:rPr>
                <w:b/>
              </w:rPr>
              <w:t>8</w:t>
            </w:r>
          </w:p>
          <w:p w:rsidR="006B7180" w:rsidRPr="00584ECC" w:rsidRDefault="006B7180" w:rsidP="006B7180">
            <w:pPr>
              <w:jc w:val="center"/>
              <w:rPr>
                <w:b/>
              </w:rPr>
            </w:pPr>
            <w:r w:rsidRPr="00584ECC">
              <w:t>(</w:t>
            </w:r>
            <w:r w:rsidRPr="009559E2">
              <w:t>4</w:t>
            </w:r>
            <w:r w:rsidRPr="00584ECC">
              <w:t>+</w:t>
            </w:r>
            <w:r w:rsidR="009559E2">
              <w:rPr>
                <w:b/>
                <w:i/>
              </w:rPr>
              <w:t>4</w:t>
            </w:r>
            <w:r w:rsidRPr="00584ECC">
              <w:rPr>
                <w:b/>
              </w:rPr>
              <w:t>)</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9559E2" w:rsidRDefault="006B7180" w:rsidP="006B7180">
            <w:pPr>
              <w:jc w:val="both"/>
              <w:rPr>
                <w:bCs/>
              </w:rPr>
            </w:pPr>
            <w:r w:rsidRPr="009559E2">
              <w:rPr>
                <w:bCs/>
              </w:rPr>
              <w:t xml:space="preserve">Технологический процесс механической кулинарной обработки и подготовки для приготовления сложной кулинарной продукции из мяса, мясных продуктов. </w:t>
            </w:r>
          </w:p>
          <w:p w:rsidR="006B7180" w:rsidRPr="009559E2" w:rsidRDefault="006B7180" w:rsidP="006B7180">
            <w:pPr>
              <w:jc w:val="both"/>
              <w:rPr>
                <w:bCs/>
              </w:rPr>
            </w:pPr>
            <w:r w:rsidRPr="009559E2">
              <w:rPr>
                <w:bCs/>
              </w:rPr>
              <w:t>(Варианты подбора пряностей и приправ при приготовлении полуфабрикатов из мяса (имбирь, розмарин, орегано,  тмин, семян фенхеля, эстрагон))</w:t>
            </w:r>
          </w:p>
        </w:tc>
        <w:tc>
          <w:tcPr>
            <w:tcW w:w="447" w:type="pct"/>
            <w:vMerge/>
          </w:tcPr>
          <w:p w:rsidR="006B7180" w:rsidRPr="00584ECC" w:rsidRDefault="006B7180" w:rsidP="006B7180">
            <w:pPr>
              <w:jc w:val="center"/>
              <w:rPr>
                <w:b/>
              </w:rPr>
            </w:pPr>
          </w:p>
        </w:tc>
        <w:tc>
          <w:tcPr>
            <w:tcW w:w="492" w:type="pct"/>
            <w:vMerge w:val="restart"/>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9559E2" w:rsidRDefault="006B7180" w:rsidP="006B7180">
            <w:pPr>
              <w:jc w:val="both"/>
              <w:rPr>
                <w:bCs/>
              </w:rPr>
            </w:pPr>
            <w:r w:rsidRPr="009559E2">
              <w:rPr>
                <w:bCs/>
              </w:rPr>
              <w:t xml:space="preserve">Актуальные направления в приготовлении полуфабрикатов из мяса для сложной кулинарной продукции. </w:t>
            </w:r>
          </w:p>
          <w:p w:rsidR="006B7180" w:rsidRPr="009559E2" w:rsidRDefault="006B7180" w:rsidP="006B7180">
            <w:pPr>
              <w:jc w:val="both"/>
              <w:rPr>
                <w:bCs/>
              </w:rPr>
            </w:pPr>
            <w:r w:rsidRPr="009559E2">
              <w:rPr>
                <w:rFonts w:eastAsia="SimSun"/>
                <w:bCs/>
                <w:lang w:eastAsia="zh-CN"/>
              </w:rPr>
              <w:t>(Методы обработки и подготовки мяса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Cs/>
              </w:rPr>
            </w:pPr>
          </w:p>
        </w:tc>
        <w:tc>
          <w:tcPr>
            <w:tcW w:w="3372" w:type="pct"/>
            <w:gridSpan w:val="2"/>
          </w:tcPr>
          <w:p w:rsidR="006B7180" w:rsidRPr="009559E2" w:rsidRDefault="006B7180" w:rsidP="006B7180">
            <w:pPr>
              <w:jc w:val="both"/>
              <w:rPr>
                <w:bCs/>
                <w:i/>
              </w:rPr>
            </w:pPr>
            <w:r w:rsidRPr="009559E2">
              <w:rPr>
                <w:bCs/>
                <w:i/>
              </w:rPr>
              <w:t xml:space="preserve">Классификация, рецептуры п/ф из мраморного мяса. </w:t>
            </w:r>
          </w:p>
          <w:p w:rsidR="006B7180" w:rsidRPr="009559E2" w:rsidRDefault="006B7180" w:rsidP="006B7180">
            <w:pPr>
              <w:jc w:val="both"/>
              <w:rPr>
                <w:bCs/>
                <w:i/>
              </w:rPr>
            </w:pPr>
            <w:r w:rsidRPr="009559E2">
              <w:rPr>
                <w:bCs/>
                <w:i/>
              </w:rPr>
              <w:t>(Пищевая ценность, способы приготовления. Кулинарное назначение, требования к качеству, условия и сроки хранения)</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Cs/>
              </w:rPr>
            </w:pPr>
          </w:p>
        </w:tc>
        <w:tc>
          <w:tcPr>
            <w:tcW w:w="3372" w:type="pct"/>
            <w:gridSpan w:val="2"/>
          </w:tcPr>
          <w:p w:rsidR="006B7180" w:rsidRDefault="006B7180" w:rsidP="006B7180">
            <w:pPr>
              <w:jc w:val="both"/>
              <w:rPr>
                <w:i/>
              </w:rPr>
            </w:pPr>
            <w:r w:rsidRPr="00584ECC">
              <w:rPr>
                <w:i/>
              </w:rPr>
              <w:t xml:space="preserve">Способы сокращения потерь, сохранения пищевой ценности продуктов при приготовлении </w:t>
            </w:r>
            <w:r w:rsidRPr="00584ECC">
              <w:rPr>
                <w:i/>
              </w:rPr>
              <w:lastRenderedPageBreak/>
              <w:t xml:space="preserve">полуфабрикатов. </w:t>
            </w:r>
          </w:p>
          <w:p w:rsidR="006B7180" w:rsidRPr="00584ECC" w:rsidRDefault="006B7180" w:rsidP="006B7180">
            <w:pPr>
              <w:jc w:val="both"/>
              <w:rPr>
                <w:i/>
              </w:rPr>
            </w:pPr>
            <w:r>
              <w:rPr>
                <w:i/>
              </w:rPr>
              <w:t>(</w:t>
            </w:r>
            <w:r w:rsidRPr="00584ECC">
              <w:rPr>
                <w:i/>
              </w:rPr>
              <w:t>Правила порционирования (комплектования), упаковки и маркирования упакованных полуфабрикатов.</w:t>
            </w:r>
          </w:p>
          <w:p w:rsidR="006B7180" w:rsidRPr="00584ECC" w:rsidRDefault="006B7180" w:rsidP="006B7180">
            <w:pPr>
              <w:jc w:val="both"/>
              <w:rPr>
                <w:i/>
              </w:rPr>
            </w:pPr>
            <w:r w:rsidRPr="00584ECC">
              <w:rPr>
                <w:i/>
              </w:rPr>
              <w:t>Варианты подбора пряностей и приправ при приготовлении полуфабрикатов. Способы минимизации отходов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нормативно-технологическая документация</w:t>
            </w:r>
            <w:r>
              <w:rPr>
                <w:i/>
              </w:rPr>
              <w:t>)</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4472C6" w:rsidRPr="009005D0" w:rsidRDefault="006B7180" w:rsidP="004472C6">
            <w:pPr>
              <w:jc w:val="both"/>
              <w:rPr>
                <w:i/>
                <w:iCs/>
                <w:spacing w:val="2"/>
                <w:kern w:val="36"/>
              </w:rPr>
            </w:pPr>
            <w:r w:rsidRPr="00584ECC">
              <w:rPr>
                <w:i/>
                <w:spacing w:val="2"/>
                <w:kern w:val="36"/>
              </w:rPr>
              <w:t>Знать:</w:t>
            </w:r>
            <w:r w:rsidR="004472C6" w:rsidRPr="009005D0">
              <w:rPr>
                <w:rFonts w:eastAsia="Calibri"/>
                <w:i/>
                <w:iCs/>
                <w:lang w:eastAsia="en-US"/>
              </w:rPr>
              <w:t xml:space="preserve"> </w:t>
            </w:r>
            <w:r w:rsidR="004472C6" w:rsidRPr="009005D0">
              <w:rPr>
                <w:i/>
                <w:iCs/>
                <w:spacing w:val="2"/>
                <w:kern w:val="36"/>
              </w:rPr>
              <w:t>требования охраны труда, пожарной безопасности, производственной санитарии и личной гигиены в организациях питания;</w:t>
            </w:r>
          </w:p>
          <w:p w:rsidR="004472C6" w:rsidRPr="004472C6" w:rsidRDefault="004472C6" w:rsidP="004472C6">
            <w:pPr>
              <w:jc w:val="both"/>
              <w:rPr>
                <w:i/>
                <w:iCs/>
                <w:spacing w:val="2"/>
                <w:kern w:val="36"/>
              </w:rPr>
            </w:pPr>
            <w:r w:rsidRPr="004472C6">
              <w:rPr>
                <w:i/>
                <w:iCs/>
                <w:spacing w:val="2"/>
                <w:kern w:val="36"/>
              </w:rPr>
              <w:t>виды, назначение, правила безопасной эксплуатации технологического оборудования, производственного инвентаря, инструментов,</w:t>
            </w:r>
          </w:p>
          <w:p w:rsidR="004472C6" w:rsidRPr="004472C6" w:rsidRDefault="004472C6" w:rsidP="004472C6">
            <w:pPr>
              <w:jc w:val="both"/>
              <w:rPr>
                <w:i/>
                <w:iCs/>
                <w:spacing w:val="2"/>
                <w:kern w:val="36"/>
              </w:rPr>
            </w:pPr>
            <w:r w:rsidRPr="004472C6">
              <w:rPr>
                <w:i/>
                <w:iCs/>
                <w:spacing w:val="2"/>
                <w:kern w:val="36"/>
              </w:rPr>
              <w:t>весоизмерительных приборов, посуды и правила ухода за ними;</w:t>
            </w:r>
          </w:p>
          <w:p w:rsidR="004472C6" w:rsidRPr="004472C6" w:rsidRDefault="004472C6" w:rsidP="004472C6">
            <w:pPr>
              <w:jc w:val="both"/>
              <w:rPr>
                <w:i/>
                <w:iCs/>
                <w:spacing w:val="2"/>
                <w:kern w:val="36"/>
              </w:rPr>
            </w:pPr>
            <w:r w:rsidRPr="004472C6">
              <w:rPr>
                <w:i/>
                <w:iCs/>
                <w:spacing w:val="2"/>
                <w:kern w:val="36"/>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4472C6" w:rsidRPr="004472C6" w:rsidRDefault="004472C6" w:rsidP="004472C6">
            <w:pPr>
              <w:jc w:val="both"/>
              <w:rPr>
                <w:i/>
                <w:iCs/>
                <w:spacing w:val="2"/>
                <w:kern w:val="36"/>
              </w:rPr>
            </w:pPr>
            <w:r w:rsidRPr="004472C6">
              <w:rPr>
                <w:i/>
                <w:iCs/>
                <w:spacing w:val="2"/>
                <w:kern w:val="36"/>
              </w:rPr>
              <w:t>нормы расхода, способы сокращения потерь, сохранения пищевой ценности продуктов при приготовлении;</w:t>
            </w:r>
          </w:p>
          <w:p w:rsidR="006B7180" w:rsidRPr="004472C6" w:rsidRDefault="006B7180" w:rsidP="006B7180">
            <w:pPr>
              <w:jc w:val="both"/>
              <w:rPr>
                <w:iCs/>
                <w:spacing w:val="2"/>
                <w:kern w:val="36"/>
              </w:rPr>
            </w:pPr>
            <w:r w:rsidRPr="00584ECC">
              <w:rPr>
                <w:i/>
              </w:rPr>
              <w:t xml:space="preserve"> </w:t>
            </w:r>
            <w:r w:rsidRPr="004472C6">
              <w:rPr>
                <w:iCs/>
                <w:spacing w:val="2"/>
                <w:kern w:val="36"/>
              </w:rPr>
              <w:t>ассортимент полуфабрикатов из мяса диких животных, пернатой дичи для сложных блюд; виды и требования к их качеству для приготовления сложных блюд; основные критерии оценки качества подготовленных полуфабрикатов из мяса диких животных, пернатой дичи; методы обработки и подготовки мяса диких животных, пернатой дичи; 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мяса диких животных, пернатой дичи; варианты подбора пряностей и приправ при приготовлении полуфабрикатов из мяса диких животных;</w:t>
            </w:r>
          </w:p>
          <w:p w:rsidR="006B7180" w:rsidRPr="00584ECC" w:rsidRDefault="006B7180" w:rsidP="006B7180">
            <w:pPr>
              <w:jc w:val="both"/>
            </w:pPr>
            <w:r w:rsidRPr="004472C6">
              <w:rPr>
                <w:iCs/>
                <w:spacing w:val="2"/>
                <w:kern w:val="36"/>
              </w:rPr>
              <w:t>способы минимизации отходов при подготовке мяса диких животных, пернатой дичи для приготовления сложных блюд; правила охлаждения и замораживания подготовленных п/ф из мяса диких животных; особенности деятельности предприятий питания; принципы оперативного планирования производства и нормативно-технологическую документацию</w:t>
            </w:r>
          </w:p>
        </w:tc>
        <w:tc>
          <w:tcPr>
            <w:tcW w:w="447" w:type="pct"/>
            <w:vMerge/>
          </w:tcPr>
          <w:p w:rsidR="006B7180" w:rsidRPr="00584ECC" w:rsidRDefault="006B7180" w:rsidP="006B7180">
            <w:pPr>
              <w:jc w:val="center"/>
              <w:rPr>
                <w:b/>
              </w:rPr>
            </w:pPr>
          </w:p>
        </w:tc>
        <w:tc>
          <w:tcPr>
            <w:tcW w:w="492" w:type="pct"/>
            <w:vMerge/>
            <w:shd w:val="clear" w:color="auto" w:fill="EEECE1" w:themeFill="background2"/>
          </w:tcPr>
          <w:p w:rsidR="006B7180" w:rsidRPr="00584ECC" w:rsidRDefault="006B7180" w:rsidP="006B7180">
            <w:pPr>
              <w:jc w:val="center"/>
              <w:rPr>
                <w:b/>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b/>
                <w:bCs/>
              </w:rPr>
              <w:t>Тематика практических занятий и лабораторных работ</w:t>
            </w:r>
          </w:p>
        </w:tc>
        <w:tc>
          <w:tcPr>
            <w:tcW w:w="447" w:type="pct"/>
          </w:tcPr>
          <w:p w:rsidR="006B7180" w:rsidRPr="00584ECC" w:rsidRDefault="006B7180" w:rsidP="006B7180">
            <w:pPr>
              <w:jc w:val="center"/>
              <w:rPr>
                <w:b/>
              </w:rPr>
            </w:pPr>
            <w:r w:rsidRPr="00584ECC">
              <w:rPr>
                <w:b/>
              </w:rPr>
              <w:t>10</w:t>
            </w:r>
          </w:p>
        </w:tc>
        <w:tc>
          <w:tcPr>
            <w:tcW w:w="492" w:type="pct"/>
          </w:tcPr>
          <w:p w:rsidR="006B7180" w:rsidRPr="00584ECC" w:rsidRDefault="006B7180" w:rsidP="006B7180">
            <w:pPr>
              <w:jc w:val="center"/>
              <w:rPr>
                <w:b/>
              </w:rPr>
            </w:pPr>
            <w:r w:rsidRPr="00584ECC">
              <w:rPr>
                <w:szCs w:val="20"/>
                <w:lang w:eastAsia="en-US"/>
              </w:rPr>
              <w:t>1,2,3</w:t>
            </w: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autoSpaceDE w:val="0"/>
              <w:autoSpaceDN w:val="0"/>
              <w:adjustRightInd w:val="0"/>
              <w:jc w:val="both"/>
              <w:rPr>
                <w:rFonts w:eastAsia="SimSun"/>
                <w:i/>
                <w:lang w:eastAsia="zh-CN"/>
              </w:rPr>
            </w:pPr>
            <w:r w:rsidRPr="00584ECC">
              <w:rPr>
                <w:i/>
              </w:rPr>
              <w:t>Лабораторная работа № 6. Приготовление и оценка качества крупнокусковых и порционных полуфабрикатов из мяса</w:t>
            </w:r>
          </w:p>
          <w:p w:rsidR="006B7180" w:rsidRPr="00584ECC" w:rsidRDefault="006B7180" w:rsidP="006B7180">
            <w:pPr>
              <w:jc w:val="both"/>
              <w:rPr>
                <w:i/>
              </w:rPr>
            </w:pPr>
            <w:r w:rsidRPr="00584ECC">
              <w:rPr>
                <w:i/>
              </w:rPr>
              <w:t>Лабораторная работа № 7. Приготовление и оценка качества мелкокусковых полуфабрикатов из мяса.</w:t>
            </w:r>
          </w:p>
          <w:p w:rsidR="006B7180" w:rsidRPr="00584ECC" w:rsidRDefault="006B7180" w:rsidP="006B7180">
            <w:pPr>
              <w:jc w:val="both"/>
              <w:rPr>
                <w:i/>
              </w:rPr>
            </w:pPr>
            <w:r w:rsidRPr="00584ECC">
              <w:rPr>
                <w:i/>
              </w:rPr>
              <w:t xml:space="preserve">Лабораторная работа № 8. </w:t>
            </w:r>
            <w:r w:rsidRPr="00584ECC">
              <w:rPr>
                <w:rFonts w:eastAsia="SimSun"/>
                <w:i/>
                <w:lang w:eastAsia="zh-CN"/>
              </w:rPr>
              <w:t>Приготовление порционных полуфабрикатов (стейков) из мраморного мяса.</w:t>
            </w:r>
          </w:p>
          <w:p w:rsidR="006B7180" w:rsidRPr="00721BAD" w:rsidRDefault="006B7180" w:rsidP="006B7180">
            <w:pPr>
              <w:jc w:val="both"/>
              <w:rPr>
                <w:bCs/>
              </w:rPr>
            </w:pPr>
            <w:r w:rsidRPr="00721BAD">
              <w:rPr>
                <w:bCs/>
              </w:rPr>
              <w:t>Лабораторная работа № 9. Приготовление панированных и рубленных полуфабрикатов.</w:t>
            </w:r>
          </w:p>
          <w:p w:rsidR="006B7180" w:rsidRPr="00584ECC" w:rsidRDefault="006B7180" w:rsidP="006B7180">
            <w:pPr>
              <w:autoSpaceDE w:val="0"/>
              <w:autoSpaceDN w:val="0"/>
              <w:adjustRightInd w:val="0"/>
              <w:jc w:val="both"/>
              <w:rPr>
                <w:rFonts w:eastAsia="SimSun"/>
                <w:lang w:eastAsia="zh-CN"/>
              </w:rPr>
            </w:pPr>
            <w:r w:rsidRPr="00721BAD">
              <w:rPr>
                <w:bCs/>
              </w:rPr>
              <w:lastRenderedPageBreak/>
              <w:t>Лабораторная работа № 10. Приготовление полуфабрикатов из субпродуктов.</w:t>
            </w:r>
          </w:p>
        </w:tc>
        <w:tc>
          <w:tcPr>
            <w:tcW w:w="447" w:type="pct"/>
          </w:tcPr>
          <w:p w:rsidR="006B7180" w:rsidRPr="00584ECC" w:rsidRDefault="006B7180" w:rsidP="006B7180">
            <w:pPr>
              <w:jc w:val="center"/>
              <w:rPr>
                <w:b/>
              </w:rPr>
            </w:pPr>
            <w:r w:rsidRPr="00584ECC">
              <w:rPr>
                <w:bCs/>
              </w:rPr>
              <w:lastRenderedPageBreak/>
              <w:t>(4</w:t>
            </w:r>
            <w:r w:rsidRPr="00584ECC">
              <w:t>+</w:t>
            </w:r>
            <w:r w:rsidRPr="00584ECC">
              <w:rPr>
                <w:b/>
                <w:i/>
              </w:rPr>
              <w:t>6</w:t>
            </w:r>
            <w:r w:rsidRPr="00584ECC">
              <w:rPr>
                <w:b/>
              </w:rPr>
              <w:t>)</w:t>
            </w:r>
          </w:p>
        </w:tc>
        <w:tc>
          <w:tcPr>
            <w:tcW w:w="492" w:type="pct"/>
            <w:vMerge w:val="restart"/>
            <w:shd w:val="clear" w:color="auto" w:fill="EEECE1" w:themeFill="background2"/>
          </w:tcPr>
          <w:p w:rsidR="006B7180" w:rsidRPr="00584ECC" w:rsidRDefault="006B7180" w:rsidP="006B7180">
            <w:pPr>
              <w:jc w:val="center"/>
              <w:rPr>
                <w:bCs/>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BC75D5" w:rsidRDefault="006B7180" w:rsidP="006B7180">
            <w:pPr>
              <w:autoSpaceDE w:val="0"/>
              <w:autoSpaceDN w:val="0"/>
              <w:adjustRightInd w:val="0"/>
              <w:jc w:val="both"/>
            </w:pPr>
            <w:r w:rsidRPr="00584ECC">
              <w:t xml:space="preserve">Уметь: </w:t>
            </w:r>
          </w:p>
          <w:p w:rsidR="00BC75D5" w:rsidRPr="00BC75D5" w:rsidRDefault="00BC75D5" w:rsidP="00BC75D5">
            <w:pPr>
              <w:autoSpaceDE w:val="0"/>
              <w:autoSpaceDN w:val="0"/>
              <w:adjustRightInd w:val="0"/>
              <w:jc w:val="both"/>
              <w:rPr>
                <w:i/>
                <w:iCs/>
              </w:rPr>
            </w:pPr>
            <w:r w:rsidRPr="00BC75D5">
              <w:rPr>
                <w:i/>
                <w:iCs/>
              </w:rPr>
              <w:t>соблюдать правила сочетаемости, взаимозаменяемости продуктов, подготовки и применения пряностей и приправ;</w:t>
            </w:r>
          </w:p>
          <w:p w:rsidR="00BC75D5" w:rsidRPr="00BC75D5" w:rsidRDefault="00BC75D5" w:rsidP="00BC75D5">
            <w:pPr>
              <w:autoSpaceDE w:val="0"/>
              <w:autoSpaceDN w:val="0"/>
              <w:adjustRightInd w:val="0"/>
              <w:jc w:val="both"/>
              <w:rPr>
                <w:i/>
                <w:iCs/>
              </w:rPr>
            </w:pPr>
            <w:r w:rsidRPr="00BC75D5">
              <w:rPr>
                <w:i/>
                <w:iCs/>
              </w:rPr>
              <w:t>выбирать, применять, комбинировать способы приготовления разнообразного ассортимента, в том числе региональных;</w:t>
            </w:r>
          </w:p>
          <w:p w:rsidR="00BC75D5" w:rsidRPr="00BC75D5" w:rsidRDefault="00BC75D5" w:rsidP="00BC75D5">
            <w:pPr>
              <w:autoSpaceDE w:val="0"/>
              <w:autoSpaceDN w:val="0"/>
              <w:adjustRightInd w:val="0"/>
              <w:jc w:val="both"/>
              <w:rPr>
                <w:i/>
                <w:iCs/>
              </w:rPr>
            </w:pPr>
            <w:r w:rsidRPr="00BC75D5">
              <w:rPr>
                <w:i/>
                <w:iCs/>
              </w:rPr>
              <w:t>порционировать (комплектовать), эстетично упаковывать,</w:t>
            </w:r>
          </w:p>
          <w:p w:rsidR="00BC75D5" w:rsidRPr="00BC75D5" w:rsidRDefault="00BC75D5" w:rsidP="006B7180">
            <w:pPr>
              <w:autoSpaceDE w:val="0"/>
              <w:autoSpaceDN w:val="0"/>
              <w:adjustRightInd w:val="0"/>
              <w:jc w:val="both"/>
              <w:rPr>
                <w:i/>
                <w:iCs/>
              </w:rPr>
            </w:pPr>
            <w:r w:rsidRPr="00BC75D5">
              <w:rPr>
                <w:i/>
                <w:iCs/>
              </w:rPr>
              <w:t>хранить с учетом требований к безопасности готовой продукции</w:t>
            </w:r>
            <w:r>
              <w:rPr>
                <w:i/>
                <w:iCs/>
              </w:rPr>
              <w:t>;</w:t>
            </w:r>
          </w:p>
          <w:p w:rsidR="006B7180" w:rsidRPr="00584ECC" w:rsidRDefault="006B7180" w:rsidP="006B7180">
            <w:pPr>
              <w:autoSpaceDE w:val="0"/>
              <w:autoSpaceDN w:val="0"/>
              <w:adjustRightInd w:val="0"/>
              <w:jc w:val="both"/>
              <w:rPr>
                <w:i/>
              </w:rPr>
            </w:pPr>
            <w:r w:rsidRPr="00584ECC">
              <w:t>разрабатывать, изменять ассортимент, разрабатывать и адаптировать рецептуры 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r w:rsidRPr="00584ECC">
              <w:tab/>
              <w:t>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r w:rsidRPr="00584ECC">
              <w:tab/>
              <w:t xml:space="preserve">применять регламенты, стандарты и нормативно-техническую документацию, соблюдать санитарно-эпидемиологические требования; 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полуфабрикатов сложного ассортимента; организовывать их упаковку на вынос, хранение с учетом требований к безопасности готовой </w:t>
            </w:r>
            <w:r w:rsidRPr="00BC75D5">
              <w:t>продукции;</w:t>
            </w:r>
          </w:p>
        </w:tc>
        <w:tc>
          <w:tcPr>
            <w:tcW w:w="447" w:type="pct"/>
          </w:tcPr>
          <w:p w:rsidR="006B7180" w:rsidRPr="00584ECC" w:rsidRDefault="006B7180" w:rsidP="006B7180">
            <w:pPr>
              <w:jc w:val="center"/>
              <w:rPr>
                <w:bCs/>
              </w:rPr>
            </w:pPr>
          </w:p>
        </w:tc>
        <w:tc>
          <w:tcPr>
            <w:tcW w:w="492" w:type="pct"/>
            <w:vMerge/>
            <w:shd w:val="clear" w:color="auto" w:fill="EEECE1" w:themeFill="background2"/>
          </w:tcPr>
          <w:p w:rsidR="006B7180" w:rsidRPr="00584ECC" w:rsidRDefault="006B7180" w:rsidP="006B7180">
            <w:pPr>
              <w:jc w:val="center"/>
              <w:rPr>
                <w:bCs/>
              </w:rPr>
            </w:pPr>
          </w:p>
        </w:tc>
      </w:tr>
      <w:tr w:rsidR="006B7180" w:rsidRPr="00584ECC" w:rsidTr="001005F5">
        <w:trPr>
          <w:trHeight w:val="20"/>
        </w:trPr>
        <w:tc>
          <w:tcPr>
            <w:tcW w:w="689" w:type="pct"/>
            <w:gridSpan w:val="2"/>
            <w:vMerge/>
          </w:tcPr>
          <w:p w:rsidR="006B7180" w:rsidRPr="00584ECC" w:rsidRDefault="006B7180" w:rsidP="006B7180">
            <w:pPr>
              <w:rPr>
                <w:b/>
                <w:bCs/>
              </w:rPr>
            </w:pPr>
          </w:p>
        </w:tc>
        <w:tc>
          <w:tcPr>
            <w:tcW w:w="3372" w:type="pct"/>
            <w:gridSpan w:val="2"/>
          </w:tcPr>
          <w:p w:rsidR="006B7180" w:rsidRPr="00584ECC" w:rsidRDefault="006B7180" w:rsidP="006B7180">
            <w:pPr>
              <w:rPr>
                <w:b/>
              </w:rPr>
            </w:pPr>
            <w:r w:rsidRPr="00584ECC">
              <w:rPr>
                <w:b/>
                <w:bCs/>
              </w:rPr>
              <w:t xml:space="preserve">Самостоятельная  работа </w:t>
            </w:r>
          </w:p>
          <w:p w:rsidR="006B7180" w:rsidRPr="00584ECC" w:rsidRDefault="006B7180" w:rsidP="006B7180">
            <w:pPr>
              <w:jc w:val="both"/>
              <w:rPr>
                <w:i/>
              </w:rPr>
            </w:pPr>
            <w:r w:rsidRPr="00584ECC">
              <w:rPr>
                <w:i/>
              </w:rPr>
              <w:t xml:space="preserve">Работа с нормативной и технологической документацией, справочной литературой. Составление схем, таблиц, последовательностей действий, проведение сравнительного анализа характеристик высокотехнологичного оборудования. </w:t>
            </w:r>
          </w:p>
        </w:tc>
        <w:tc>
          <w:tcPr>
            <w:tcW w:w="447" w:type="pct"/>
          </w:tcPr>
          <w:p w:rsidR="006B7180" w:rsidRPr="00584ECC" w:rsidRDefault="006B7180" w:rsidP="006B7180">
            <w:pPr>
              <w:jc w:val="center"/>
            </w:pPr>
            <w:r w:rsidRPr="00584ECC">
              <w:t>2</w:t>
            </w:r>
          </w:p>
          <w:p w:rsidR="006B7180" w:rsidRPr="00584ECC" w:rsidRDefault="006B7180" w:rsidP="006B7180">
            <w:pPr>
              <w:jc w:val="center"/>
              <w:rPr>
                <w:b/>
              </w:rPr>
            </w:pPr>
            <w:r w:rsidRPr="00584ECC">
              <w:t>(0+</w:t>
            </w:r>
            <w:r w:rsidRPr="00584ECC">
              <w:rPr>
                <w:b/>
                <w:i/>
              </w:rPr>
              <w:t>2</w:t>
            </w:r>
            <w:r w:rsidRPr="00584ECC">
              <w:rPr>
                <w:b/>
              </w:rPr>
              <w:t>)</w:t>
            </w:r>
          </w:p>
        </w:tc>
        <w:tc>
          <w:tcPr>
            <w:tcW w:w="492" w:type="pct"/>
          </w:tcPr>
          <w:p w:rsidR="006B7180" w:rsidRPr="00584ECC" w:rsidRDefault="006B7180" w:rsidP="006B7180">
            <w:pPr>
              <w:jc w:val="center"/>
            </w:pPr>
          </w:p>
        </w:tc>
      </w:tr>
      <w:tr w:rsidR="006B7180" w:rsidRPr="00584ECC" w:rsidTr="001005F5">
        <w:trPr>
          <w:trHeight w:val="20"/>
        </w:trPr>
        <w:tc>
          <w:tcPr>
            <w:tcW w:w="689" w:type="pct"/>
            <w:gridSpan w:val="2"/>
            <w:vMerge w:val="restart"/>
          </w:tcPr>
          <w:p w:rsidR="006B7180" w:rsidRPr="00584ECC" w:rsidRDefault="006B7180" w:rsidP="006B7180">
            <w:pPr>
              <w:rPr>
                <w:b/>
                <w:bCs/>
              </w:rPr>
            </w:pPr>
            <w:r w:rsidRPr="00584ECC">
              <w:rPr>
                <w:b/>
                <w:bCs/>
              </w:rPr>
              <w:t>Тема 2.7</w:t>
            </w:r>
          </w:p>
          <w:p w:rsidR="006B7180" w:rsidRPr="00A3181D" w:rsidRDefault="006B7180" w:rsidP="006B7180">
            <w:pPr>
              <w:rPr>
                <w:b/>
                <w:bCs/>
              </w:rPr>
            </w:pPr>
            <w:r w:rsidRPr="00A3181D">
              <w:rPr>
                <w:b/>
                <w:bCs/>
              </w:rPr>
              <w:t>Обработка и подготовка  пернатой дичи</w:t>
            </w:r>
            <w:r w:rsidR="00B8629E">
              <w:rPr>
                <w:b/>
                <w:iCs/>
              </w:rPr>
              <w:t xml:space="preserve"> и мяса диких животных</w:t>
            </w:r>
          </w:p>
        </w:tc>
        <w:tc>
          <w:tcPr>
            <w:tcW w:w="3372" w:type="pct"/>
            <w:gridSpan w:val="2"/>
          </w:tcPr>
          <w:p w:rsidR="006B7180" w:rsidRPr="00584ECC" w:rsidRDefault="006B7180" w:rsidP="006B7180">
            <w:pPr>
              <w:rPr>
                <w:b/>
              </w:rPr>
            </w:pPr>
            <w:r w:rsidRPr="00584ECC">
              <w:rPr>
                <w:b/>
                <w:bCs/>
              </w:rPr>
              <w:t xml:space="preserve">Содержание </w:t>
            </w:r>
          </w:p>
        </w:tc>
        <w:tc>
          <w:tcPr>
            <w:tcW w:w="447" w:type="pct"/>
            <w:vMerge w:val="restart"/>
          </w:tcPr>
          <w:p w:rsidR="006B7180" w:rsidRPr="00584ECC" w:rsidRDefault="00E25302" w:rsidP="006B7180">
            <w:pPr>
              <w:jc w:val="center"/>
              <w:rPr>
                <w:b/>
              </w:rPr>
            </w:pPr>
            <w:r>
              <w:rPr>
                <w:b/>
              </w:rPr>
              <w:t>8</w:t>
            </w:r>
          </w:p>
          <w:p w:rsidR="006B7180" w:rsidRPr="00584ECC" w:rsidRDefault="006B7180" w:rsidP="006B7180">
            <w:pPr>
              <w:jc w:val="center"/>
              <w:rPr>
                <w:b/>
              </w:rPr>
            </w:pPr>
            <w:r w:rsidRPr="00584ECC">
              <w:t>(2+</w:t>
            </w:r>
            <w:r w:rsidR="00E25302">
              <w:rPr>
                <w:b/>
                <w:i/>
              </w:rPr>
              <w:t>6</w:t>
            </w:r>
            <w:r w:rsidRPr="00584ECC">
              <w:rPr>
                <w:b/>
              </w:rPr>
              <w:t>)</w:t>
            </w:r>
          </w:p>
        </w:tc>
        <w:tc>
          <w:tcPr>
            <w:tcW w:w="492" w:type="pct"/>
          </w:tcPr>
          <w:p w:rsidR="006B7180" w:rsidRPr="00584ECC" w:rsidRDefault="006B7180" w:rsidP="006B7180">
            <w:pPr>
              <w:jc w:val="center"/>
              <w:rPr>
                <w:b/>
              </w:rPr>
            </w:pPr>
            <w:r w:rsidRPr="00584ECC">
              <w:rPr>
                <w:szCs w:val="20"/>
                <w:lang w:eastAsia="en-US"/>
              </w:rPr>
              <w:t>1,2,3</w:t>
            </w:r>
          </w:p>
        </w:tc>
      </w:tr>
      <w:tr w:rsidR="00E25302" w:rsidRPr="00584ECC" w:rsidTr="001005F5">
        <w:trPr>
          <w:trHeight w:val="492"/>
        </w:trPr>
        <w:tc>
          <w:tcPr>
            <w:tcW w:w="689" w:type="pct"/>
            <w:gridSpan w:val="2"/>
            <w:vMerge/>
          </w:tcPr>
          <w:p w:rsidR="00E25302" w:rsidRPr="00584ECC" w:rsidRDefault="00E25302" w:rsidP="00E25302">
            <w:pPr>
              <w:rPr>
                <w:b/>
                <w:bCs/>
              </w:rPr>
            </w:pPr>
          </w:p>
        </w:tc>
        <w:tc>
          <w:tcPr>
            <w:tcW w:w="3372" w:type="pct"/>
            <w:gridSpan w:val="2"/>
          </w:tcPr>
          <w:p w:rsidR="00E25302" w:rsidRPr="00E25302" w:rsidRDefault="00E25302" w:rsidP="00E25302">
            <w:pPr>
              <w:jc w:val="both"/>
              <w:rPr>
                <w:i/>
              </w:rPr>
            </w:pPr>
            <w:r w:rsidRPr="00E25302">
              <w:rPr>
                <w:i/>
              </w:rPr>
              <w:t>Классификация, ассортимент, кулинарное назначение полуфабрикатов из мяса диких животных.</w:t>
            </w:r>
          </w:p>
          <w:p w:rsidR="00E25302" w:rsidRPr="00E25302" w:rsidRDefault="00E25302" w:rsidP="00E25302">
            <w:pPr>
              <w:jc w:val="both"/>
              <w:rPr>
                <w:b/>
                <w:i/>
              </w:rPr>
            </w:pPr>
            <w:r w:rsidRPr="00E25302">
              <w:rPr>
                <w:i/>
              </w:rPr>
              <w:t xml:space="preserve"> (Характеристика методов приготовления полуфабрикатов из мяса диких животных. </w:t>
            </w:r>
            <w:r w:rsidRPr="00E25302">
              <w:rPr>
                <w:rStyle w:val="FontStyle121"/>
                <w:rFonts w:ascii="Times New Roman" w:hAnsi="Times New Roman"/>
                <w:i/>
                <w:sz w:val="24"/>
              </w:rPr>
              <w:t>Примерные нормы выхода после обработки для последующего использования)</w:t>
            </w:r>
          </w:p>
        </w:tc>
        <w:tc>
          <w:tcPr>
            <w:tcW w:w="447" w:type="pct"/>
            <w:vMerge/>
          </w:tcPr>
          <w:p w:rsidR="00E25302" w:rsidRPr="00584ECC" w:rsidRDefault="00E25302" w:rsidP="00E25302">
            <w:pPr>
              <w:jc w:val="center"/>
              <w:rPr>
                <w:b/>
              </w:rPr>
            </w:pPr>
          </w:p>
        </w:tc>
        <w:tc>
          <w:tcPr>
            <w:tcW w:w="492" w:type="pct"/>
            <w:shd w:val="clear" w:color="auto" w:fill="EEECE1" w:themeFill="background2"/>
          </w:tcPr>
          <w:p w:rsidR="00E25302" w:rsidRPr="00584ECC" w:rsidRDefault="00E25302" w:rsidP="00E25302">
            <w:pPr>
              <w:jc w:val="center"/>
              <w:rPr>
                <w:b/>
              </w:rPr>
            </w:pPr>
          </w:p>
        </w:tc>
      </w:tr>
      <w:tr w:rsidR="00E25302" w:rsidRPr="00584ECC" w:rsidTr="001005F5">
        <w:trPr>
          <w:trHeight w:val="492"/>
        </w:trPr>
        <w:tc>
          <w:tcPr>
            <w:tcW w:w="689" w:type="pct"/>
            <w:gridSpan w:val="2"/>
            <w:vMerge/>
          </w:tcPr>
          <w:p w:rsidR="00E25302" w:rsidRPr="00584ECC" w:rsidRDefault="00E25302" w:rsidP="00E25302">
            <w:pPr>
              <w:rPr>
                <w:b/>
                <w:bCs/>
              </w:rPr>
            </w:pPr>
          </w:p>
        </w:tc>
        <w:tc>
          <w:tcPr>
            <w:tcW w:w="3372" w:type="pct"/>
            <w:gridSpan w:val="2"/>
          </w:tcPr>
          <w:p w:rsidR="00E25302" w:rsidRPr="00E25302" w:rsidRDefault="00E25302" w:rsidP="00E25302">
            <w:pPr>
              <w:jc w:val="both"/>
              <w:rPr>
                <w:i/>
              </w:rPr>
            </w:pPr>
            <w:r w:rsidRPr="00E25302">
              <w:rPr>
                <w:i/>
              </w:rPr>
              <w:t xml:space="preserve">Правила охлаждения и замораживания подготовленных полуфабрикатов из мяса для сложной кулинарной продукции. </w:t>
            </w:r>
          </w:p>
          <w:p w:rsidR="00E25302" w:rsidRPr="00E25302" w:rsidRDefault="00E25302" w:rsidP="00E25302">
            <w:pPr>
              <w:jc w:val="both"/>
              <w:rPr>
                <w:i/>
              </w:rPr>
            </w:pPr>
            <w:r w:rsidRPr="00E25302">
              <w:rPr>
                <w:i/>
              </w:rPr>
              <w:t>(Требования к безопасности хранения подготовленных  полуфабрикатов из мяса для сложной кулинарной продукции в охлажденном и замороженном виде)</w:t>
            </w:r>
          </w:p>
        </w:tc>
        <w:tc>
          <w:tcPr>
            <w:tcW w:w="447" w:type="pct"/>
            <w:vMerge/>
          </w:tcPr>
          <w:p w:rsidR="00E25302" w:rsidRPr="00584ECC" w:rsidRDefault="00E25302" w:rsidP="00E25302">
            <w:pPr>
              <w:jc w:val="center"/>
              <w:rPr>
                <w:b/>
              </w:rPr>
            </w:pPr>
          </w:p>
        </w:tc>
        <w:tc>
          <w:tcPr>
            <w:tcW w:w="492" w:type="pct"/>
            <w:shd w:val="clear" w:color="auto" w:fill="EEECE1" w:themeFill="background2"/>
          </w:tcPr>
          <w:p w:rsidR="00E25302" w:rsidRPr="00584ECC" w:rsidRDefault="00E25302" w:rsidP="00E25302">
            <w:pPr>
              <w:jc w:val="center"/>
              <w:rPr>
                <w:b/>
              </w:rPr>
            </w:pPr>
          </w:p>
        </w:tc>
      </w:tr>
      <w:tr w:rsidR="00E25302" w:rsidRPr="00584ECC" w:rsidTr="001005F5">
        <w:trPr>
          <w:trHeight w:val="492"/>
        </w:trPr>
        <w:tc>
          <w:tcPr>
            <w:tcW w:w="689" w:type="pct"/>
            <w:gridSpan w:val="2"/>
            <w:vMerge/>
          </w:tcPr>
          <w:p w:rsidR="00E25302" w:rsidRPr="00584ECC" w:rsidRDefault="00E25302" w:rsidP="00E25302">
            <w:pPr>
              <w:rPr>
                <w:b/>
                <w:bCs/>
              </w:rPr>
            </w:pPr>
          </w:p>
        </w:tc>
        <w:tc>
          <w:tcPr>
            <w:tcW w:w="3372" w:type="pct"/>
            <w:gridSpan w:val="2"/>
          </w:tcPr>
          <w:p w:rsidR="00E25302" w:rsidRPr="00E25302" w:rsidRDefault="00E25302" w:rsidP="00E25302">
            <w:pPr>
              <w:rPr>
                <w:bCs/>
                <w:iCs/>
              </w:rPr>
            </w:pPr>
            <w:r w:rsidRPr="00E25302">
              <w:rPr>
                <w:bCs/>
                <w:iCs/>
              </w:rPr>
              <w:t xml:space="preserve">Классификация, основные характеристики пернатой птицы. </w:t>
            </w:r>
          </w:p>
          <w:p w:rsidR="00E25302" w:rsidRPr="00E25302" w:rsidRDefault="00E25302" w:rsidP="00E25302">
            <w:pPr>
              <w:rPr>
                <w:bCs/>
              </w:rPr>
            </w:pPr>
            <w:r w:rsidRPr="00E25302">
              <w:rPr>
                <w:bCs/>
                <w:iCs/>
              </w:rPr>
              <w:t>(Пищевая ценность.</w:t>
            </w:r>
          </w:p>
        </w:tc>
        <w:tc>
          <w:tcPr>
            <w:tcW w:w="447" w:type="pct"/>
            <w:vMerge/>
          </w:tcPr>
          <w:p w:rsidR="00E25302" w:rsidRPr="00584ECC" w:rsidRDefault="00E25302" w:rsidP="00E25302">
            <w:pPr>
              <w:jc w:val="center"/>
              <w:rPr>
                <w:b/>
              </w:rPr>
            </w:pPr>
          </w:p>
        </w:tc>
        <w:tc>
          <w:tcPr>
            <w:tcW w:w="492" w:type="pct"/>
            <w:vMerge w:val="restart"/>
            <w:shd w:val="clear" w:color="auto" w:fill="EEECE1" w:themeFill="background2"/>
          </w:tcPr>
          <w:p w:rsidR="00E25302" w:rsidRPr="00584ECC" w:rsidRDefault="00E25302" w:rsidP="00E25302">
            <w:pPr>
              <w:jc w:val="center"/>
              <w:rPr>
                <w:b/>
              </w:rPr>
            </w:pPr>
          </w:p>
        </w:tc>
      </w:tr>
      <w:tr w:rsidR="00E25302" w:rsidRPr="00584ECC" w:rsidTr="001005F5">
        <w:trPr>
          <w:trHeight w:val="320"/>
        </w:trPr>
        <w:tc>
          <w:tcPr>
            <w:tcW w:w="689" w:type="pct"/>
            <w:gridSpan w:val="2"/>
            <w:vMerge/>
          </w:tcPr>
          <w:p w:rsidR="00E25302" w:rsidRPr="00584ECC" w:rsidRDefault="00E25302" w:rsidP="00E25302">
            <w:pPr>
              <w:rPr>
                <w:b/>
                <w:bCs/>
              </w:rPr>
            </w:pPr>
          </w:p>
        </w:tc>
        <w:tc>
          <w:tcPr>
            <w:tcW w:w="3372" w:type="pct"/>
            <w:gridSpan w:val="2"/>
          </w:tcPr>
          <w:p w:rsidR="00E25302" w:rsidRPr="00E25302" w:rsidRDefault="00E25302" w:rsidP="00E25302">
            <w:pPr>
              <w:rPr>
                <w:bCs/>
                <w:iCs/>
              </w:rPr>
            </w:pPr>
            <w:r w:rsidRPr="00E25302">
              <w:rPr>
                <w:rStyle w:val="FontStyle121"/>
                <w:rFonts w:ascii="Times New Roman" w:hAnsi="Times New Roman"/>
                <w:bCs/>
                <w:sz w:val="24"/>
              </w:rPr>
              <w:t xml:space="preserve">Особенности строения и состава мышечной ткани пернатой дичи. </w:t>
            </w:r>
            <w:r w:rsidRPr="00E25302">
              <w:rPr>
                <w:bCs/>
                <w:iCs/>
              </w:rPr>
              <w:t>Условия и сроки хранения пернатой дичи)</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57"/>
        </w:trPr>
        <w:tc>
          <w:tcPr>
            <w:tcW w:w="689" w:type="pct"/>
            <w:gridSpan w:val="2"/>
            <w:vMerge/>
          </w:tcPr>
          <w:p w:rsidR="00E25302" w:rsidRPr="00584ECC" w:rsidRDefault="00E25302" w:rsidP="00E25302">
            <w:pPr>
              <w:rPr>
                <w:b/>
                <w:bCs/>
              </w:rPr>
            </w:pPr>
          </w:p>
        </w:tc>
        <w:tc>
          <w:tcPr>
            <w:tcW w:w="3372" w:type="pct"/>
            <w:gridSpan w:val="2"/>
          </w:tcPr>
          <w:p w:rsidR="00E25302" w:rsidRPr="00A3181D" w:rsidRDefault="00E25302" w:rsidP="00E25302">
            <w:pPr>
              <w:rPr>
                <w:i/>
                <w:iCs/>
              </w:rPr>
            </w:pPr>
            <w:r w:rsidRPr="00A3181D">
              <w:rPr>
                <w:i/>
              </w:rPr>
              <w:t>Оценка качества и безопасности при обработке пернатой дичи.</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4472C6" w:rsidRPr="009005D0" w:rsidRDefault="00E25302" w:rsidP="004472C6">
            <w:pPr>
              <w:jc w:val="both"/>
              <w:rPr>
                <w:i/>
                <w:iCs/>
              </w:rPr>
            </w:pPr>
            <w:r w:rsidRPr="00584ECC">
              <w:rPr>
                <w:i/>
              </w:rPr>
              <w:t>Знать:</w:t>
            </w:r>
            <w:r w:rsidR="004472C6" w:rsidRPr="009005D0">
              <w:rPr>
                <w:rFonts w:eastAsia="Calibri"/>
                <w:i/>
                <w:iCs/>
                <w:lang w:eastAsia="en-US"/>
              </w:rPr>
              <w:t xml:space="preserve"> </w:t>
            </w:r>
            <w:r w:rsidR="004472C6" w:rsidRPr="009005D0">
              <w:rPr>
                <w:i/>
                <w:iCs/>
              </w:rPr>
              <w:t>требования охраны труда, пожарной безопасности, производственной санитарии и личной гигиены в организациях питания;</w:t>
            </w:r>
          </w:p>
          <w:p w:rsidR="004472C6" w:rsidRPr="004472C6" w:rsidRDefault="004472C6" w:rsidP="004472C6">
            <w:pPr>
              <w:jc w:val="both"/>
              <w:rPr>
                <w:i/>
                <w:iCs/>
              </w:rPr>
            </w:pPr>
            <w:r w:rsidRPr="004472C6">
              <w:rPr>
                <w:i/>
                <w:iCs/>
              </w:rPr>
              <w:t>виды, назначение, правила безопасной эксплуатации технологического оборудования, производственного инвентаря, инструментов,</w:t>
            </w:r>
          </w:p>
          <w:p w:rsidR="004472C6" w:rsidRPr="004472C6" w:rsidRDefault="004472C6" w:rsidP="004472C6">
            <w:pPr>
              <w:jc w:val="both"/>
              <w:rPr>
                <w:i/>
                <w:iCs/>
              </w:rPr>
            </w:pPr>
            <w:r w:rsidRPr="004472C6">
              <w:rPr>
                <w:i/>
                <w:iCs/>
              </w:rPr>
              <w:t>весоизмерительных приборов, посуды и правила ухода за ними;</w:t>
            </w:r>
          </w:p>
          <w:p w:rsidR="004472C6" w:rsidRPr="004472C6" w:rsidRDefault="004472C6" w:rsidP="004472C6">
            <w:pPr>
              <w:jc w:val="both"/>
              <w:rPr>
                <w:i/>
                <w:iCs/>
              </w:rPr>
            </w:pPr>
            <w:r w:rsidRPr="004472C6">
              <w:rPr>
                <w:i/>
                <w:iCs/>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4472C6" w:rsidRPr="004472C6" w:rsidRDefault="004472C6" w:rsidP="004472C6">
            <w:pPr>
              <w:jc w:val="both"/>
              <w:rPr>
                <w:i/>
                <w:iCs/>
              </w:rPr>
            </w:pPr>
            <w:r w:rsidRPr="004472C6">
              <w:rPr>
                <w:i/>
                <w:iCs/>
              </w:rPr>
              <w:t>нормы расхода, способы сокращения потерь, сохранения пищевой ценности продуктов при приготовлении;</w:t>
            </w:r>
          </w:p>
          <w:p w:rsidR="00E25302" w:rsidRPr="004472C6" w:rsidRDefault="00E25302" w:rsidP="004472C6">
            <w:pPr>
              <w:jc w:val="both"/>
              <w:rPr>
                <w:iCs/>
              </w:rPr>
            </w:pPr>
            <w:r w:rsidRPr="00584ECC">
              <w:rPr>
                <w:i/>
              </w:rPr>
              <w:t xml:space="preserve"> </w:t>
            </w:r>
            <w:r w:rsidRPr="004472C6">
              <w:rPr>
                <w:iCs/>
              </w:rPr>
              <w:t xml:space="preserve">Методы обработки и подготовки пернатой дичи для приготовления полуфабрикатов. Способы сокращения потерь сырья, продуктов при их обработке. </w:t>
            </w:r>
            <w:r w:rsidRPr="004472C6">
              <w:rPr>
                <w:rStyle w:val="FontStyle121"/>
                <w:rFonts w:ascii="Times New Roman" w:hAnsi="Times New Roman"/>
                <w:iCs/>
                <w:sz w:val="24"/>
              </w:rPr>
              <w:t xml:space="preserve">Правила </w:t>
            </w:r>
            <w:r w:rsidRPr="004472C6">
              <w:rPr>
                <w:iCs/>
              </w:rPr>
              <w:t>охлаждения, замораживания</w:t>
            </w:r>
            <w:r w:rsidRPr="004472C6">
              <w:rPr>
                <w:rStyle w:val="FontStyle121"/>
                <w:rFonts w:ascii="Times New Roman" w:hAnsi="Times New Roman"/>
                <w:iCs/>
                <w:sz w:val="24"/>
              </w:rPr>
              <w:t xml:space="preserve">, упаковки,  хранения подготовленного мяса пернатой дичи. </w:t>
            </w:r>
            <w:r w:rsidRPr="004472C6">
              <w:rPr>
                <w:iCs/>
              </w:rPr>
              <w:t xml:space="preserve">Санитарно-гигиенические требования к ведению процессов обработки. </w:t>
            </w:r>
          </w:p>
          <w:p w:rsidR="00E25302" w:rsidRPr="00584ECC" w:rsidRDefault="00E25302" w:rsidP="004472C6">
            <w:pPr>
              <w:jc w:val="both"/>
              <w:rPr>
                <w:i/>
              </w:rPr>
            </w:pPr>
            <w:r w:rsidRPr="004472C6">
              <w:rPr>
                <w:iCs/>
              </w:rPr>
              <w:t>Варианты подбора пряностей и приправ при приготовлении полуфабрикатов. Способы минимизации отходов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нормативно-технологическая документаци</w:t>
            </w:r>
            <w:r w:rsidR="004472C6">
              <w:rPr>
                <w:iCs/>
              </w:rPr>
              <w:t>и.</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val="restart"/>
          </w:tcPr>
          <w:p w:rsidR="00E25302" w:rsidRPr="00584ECC" w:rsidRDefault="00E25302" w:rsidP="00E25302">
            <w:pPr>
              <w:rPr>
                <w:b/>
                <w:bCs/>
              </w:rPr>
            </w:pPr>
            <w:r w:rsidRPr="00584ECC">
              <w:rPr>
                <w:b/>
                <w:bCs/>
              </w:rPr>
              <w:t>Тема 2.8</w:t>
            </w:r>
          </w:p>
          <w:p w:rsidR="00E25302" w:rsidRPr="00584ECC" w:rsidRDefault="00E25302" w:rsidP="00E25302">
            <w:pPr>
              <w:rPr>
                <w:b/>
                <w:bCs/>
              </w:rPr>
            </w:pPr>
            <w:r w:rsidRPr="00584ECC">
              <w:rPr>
                <w:b/>
                <w:bCs/>
              </w:rPr>
              <w:t>Приготовление полуфабрикатов из птицы и пернатой дичи</w:t>
            </w:r>
            <w:r w:rsidRPr="00584ECC">
              <w:rPr>
                <w:b/>
              </w:rPr>
              <w:t xml:space="preserve"> для блюд, кулинарных изделий сложного ассортимента</w:t>
            </w:r>
          </w:p>
          <w:p w:rsidR="00E25302" w:rsidRPr="00584ECC" w:rsidRDefault="00E25302" w:rsidP="00E25302">
            <w:pPr>
              <w:rPr>
                <w:b/>
                <w:bCs/>
              </w:rPr>
            </w:pPr>
          </w:p>
        </w:tc>
        <w:tc>
          <w:tcPr>
            <w:tcW w:w="3372" w:type="pct"/>
            <w:gridSpan w:val="2"/>
          </w:tcPr>
          <w:p w:rsidR="00E25302" w:rsidRPr="00584ECC" w:rsidRDefault="00E25302" w:rsidP="00E25302">
            <w:pPr>
              <w:rPr>
                <w:b/>
              </w:rPr>
            </w:pPr>
            <w:r w:rsidRPr="00584ECC">
              <w:rPr>
                <w:b/>
                <w:bCs/>
              </w:rPr>
              <w:t xml:space="preserve">Содержание </w:t>
            </w:r>
          </w:p>
        </w:tc>
        <w:tc>
          <w:tcPr>
            <w:tcW w:w="447" w:type="pct"/>
            <w:vMerge w:val="restart"/>
          </w:tcPr>
          <w:p w:rsidR="00E25302" w:rsidRPr="00584ECC" w:rsidRDefault="00E25302" w:rsidP="00E25302">
            <w:pPr>
              <w:jc w:val="center"/>
              <w:rPr>
                <w:b/>
              </w:rPr>
            </w:pPr>
            <w:r w:rsidRPr="00584ECC">
              <w:rPr>
                <w:b/>
              </w:rPr>
              <w:t>12</w:t>
            </w:r>
          </w:p>
          <w:p w:rsidR="00E25302" w:rsidRPr="00584ECC" w:rsidRDefault="00E25302" w:rsidP="00E25302">
            <w:pPr>
              <w:jc w:val="center"/>
              <w:rPr>
                <w:b/>
              </w:rPr>
            </w:pPr>
            <w:r w:rsidRPr="00584ECC">
              <w:t>(4+</w:t>
            </w:r>
            <w:r w:rsidRPr="00584ECC">
              <w:rPr>
                <w:b/>
                <w:i/>
              </w:rPr>
              <w:t>8</w:t>
            </w:r>
            <w:r w:rsidRPr="00584ECC">
              <w:rPr>
                <w:b/>
              </w:rPr>
              <w:t>)</w:t>
            </w:r>
          </w:p>
        </w:tc>
        <w:tc>
          <w:tcPr>
            <w:tcW w:w="492" w:type="pct"/>
          </w:tcPr>
          <w:p w:rsidR="00E25302" w:rsidRPr="00584ECC" w:rsidRDefault="00E25302" w:rsidP="00E25302">
            <w:pPr>
              <w:jc w:val="center"/>
              <w:rPr>
                <w:b/>
              </w:rPr>
            </w:pPr>
            <w:r w:rsidRPr="00584ECC">
              <w:rPr>
                <w:szCs w:val="20"/>
                <w:lang w:eastAsia="en-US"/>
              </w:rPr>
              <w:t>1,2,3</w:t>
            </w: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800D45" w:rsidRDefault="00E25302" w:rsidP="00E25302">
            <w:pPr>
              <w:rPr>
                <w:bCs/>
              </w:rPr>
            </w:pPr>
            <w:r w:rsidRPr="00800D45">
              <w:rPr>
                <w:bCs/>
              </w:rPr>
              <w:t xml:space="preserve">Классификация полуфабрикатов из птицы </w:t>
            </w:r>
          </w:p>
          <w:p w:rsidR="00E25302" w:rsidRPr="00800D45" w:rsidRDefault="00E25302" w:rsidP="00E25302">
            <w:pPr>
              <w:rPr>
                <w:bCs/>
              </w:rPr>
            </w:pPr>
            <w:r w:rsidRPr="00800D45">
              <w:rPr>
                <w:bCs/>
              </w:rPr>
              <w:t>(Ассортимент, характеристика, требования к качеству)</w:t>
            </w:r>
          </w:p>
        </w:tc>
        <w:tc>
          <w:tcPr>
            <w:tcW w:w="447" w:type="pct"/>
            <w:vMerge/>
          </w:tcPr>
          <w:p w:rsidR="00E25302" w:rsidRPr="00584ECC" w:rsidRDefault="00E25302" w:rsidP="00E25302">
            <w:pPr>
              <w:jc w:val="center"/>
              <w:rPr>
                <w:b/>
              </w:rPr>
            </w:pPr>
          </w:p>
        </w:tc>
        <w:tc>
          <w:tcPr>
            <w:tcW w:w="492" w:type="pct"/>
            <w:vMerge w:val="restart"/>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800D45" w:rsidRDefault="00E25302" w:rsidP="00E25302">
            <w:pPr>
              <w:rPr>
                <w:bCs/>
              </w:rPr>
            </w:pPr>
            <w:r w:rsidRPr="00800D45">
              <w:rPr>
                <w:bCs/>
              </w:rPr>
              <w:t>Классификация полуфабрикатов из пернатой дичи</w:t>
            </w:r>
          </w:p>
          <w:p w:rsidR="00E25302" w:rsidRPr="00800D45" w:rsidRDefault="00E25302" w:rsidP="00E25302">
            <w:pPr>
              <w:rPr>
                <w:bCs/>
              </w:rPr>
            </w:pPr>
            <w:r w:rsidRPr="00800D45">
              <w:rPr>
                <w:bCs/>
              </w:rPr>
              <w:t>(Ассортимент, характеристика, требования к качеству )</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pPr>
              <w:rPr>
                <w:i/>
              </w:rPr>
            </w:pPr>
            <w:r w:rsidRPr="00584ECC">
              <w:rPr>
                <w:i/>
              </w:rPr>
              <w:t xml:space="preserve">Современные методы приготовления полуфабрикатов из птицы и кролика. </w:t>
            </w:r>
          </w:p>
          <w:p w:rsidR="00E25302" w:rsidRPr="00584ECC" w:rsidRDefault="00E25302" w:rsidP="00E25302">
            <w:pPr>
              <w:rPr>
                <w:i/>
              </w:rPr>
            </w:pPr>
            <w:r>
              <w:rPr>
                <w:i/>
              </w:rPr>
              <w:t>(</w:t>
            </w:r>
            <w:r w:rsidRPr="00584ECC">
              <w:rPr>
                <w:i/>
              </w:rPr>
              <w:t>Кулинарное назначение.  Требования к качеству, условия и сроки хранения</w:t>
            </w:r>
            <w:r>
              <w:rPr>
                <w:i/>
              </w:rPr>
              <w:t>)</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pPr>
              <w:rPr>
                <w:i/>
              </w:rPr>
            </w:pPr>
            <w:r w:rsidRPr="00584ECC">
              <w:rPr>
                <w:i/>
              </w:rPr>
              <w:t xml:space="preserve">Современные методы приготовления полуфабрикатов из птицы и пернатой дичи. </w:t>
            </w:r>
          </w:p>
          <w:p w:rsidR="00E25302" w:rsidRPr="00584ECC" w:rsidRDefault="00E25302" w:rsidP="00E25302">
            <w:pPr>
              <w:rPr>
                <w:i/>
              </w:rPr>
            </w:pPr>
            <w:r>
              <w:rPr>
                <w:i/>
              </w:rPr>
              <w:t>(</w:t>
            </w:r>
            <w:r w:rsidRPr="00584ECC">
              <w:rPr>
                <w:i/>
              </w:rPr>
              <w:t>Кулинарное назначение.  Требования к качеству, условия и сроки хранения</w:t>
            </w:r>
            <w:r>
              <w:rPr>
                <w:i/>
              </w:rPr>
              <w:t>)</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pPr>
              <w:rPr>
                <w:i/>
              </w:rPr>
            </w:pPr>
            <w:r w:rsidRPr="00584ECC">
              <w:rPr>
                <w:i/>
              </w:rPr>
              <w:t xml:space="preserve">Приготовление кнельной массы из птицы и полуфабрикатов из нее. </w:t>
            </w:r>
          </w:p>
          <w:p w:rsidR="00E25302" w:rsidRPr="00584ECC" w:rsidRDefault="00E25302" w:rsidP="00E25302">
            <w:pPr>
              <w:rPr>
                <w:i/>
              </w:rPr>
            </w:pPr>
            <w:r>
              <w:rPr>
                <w:i/>
              </w:rPr>
              <w:t>(</w:t>
            </w:r>
            <w:r w:rsidRPr="00584ECC">
              <w:rPr>
                <w:i/>
              </w:rPr>
              <w:t>Требования к качеству, условия и сроки хранения</w:t>
            </w:r>
            <w:r>
              <w:rPr>
                <w:i/>
              </w:rPr>
              <w:t>)</w:t>
            </w:r>
          </w:p>
        </w:tc>
        <w:tc>
          <w:tcPr>
            <w:tcW w:w="447" w:type="pct"/>
            <w:vMerge/>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r w:rsidRPr="00584ECC">
              <w:rPr>
                <w:i/>
              </w:rPr>
              <w:t>Приготовление полуфабрикатов, использование пищевых отходов.</w:t>
            </w:r>
            <w:r w:rsidRPr="00584ECC">
              <w:t xml:space="preserve"> </w:t>
            </w:r>
          </w:p>
          <w:p w:rsidR="00E25302" w:rsidRPr="00584ECC" w:rsidRDefault="00E25302" w:rsidP="00E25302">
            <w:pPr>
              <w:rPr>
                <w:i/>
              </w:rPr>
            </w:pPr>
            <w:r>
              <w:rPr>
                <w:i/>
              </w:rPr>
              <w:t>(</w:t>
            </w:r>
            <w:r w:rsidRPr="00584ECC">
              <w:rPr>
                <w:i/>
              </w:rPr>
              <w:t>Варианты подбора пряностей и приправ при приготовлении полуфабрикатов. Способы минимизации отходов для приготовления сложных блюд; правила охлаждения и замораживания подготовленных п/ф; особенности деятельности предприятий питания; принципы оперативного планирования производства и нормативно-технологическая документация</w:t>
            </w:r>
            <w:r>
              <w:rPr>
                <w:i/>
              </w:rPr>
              <w:t>)</w:t>
            </w:r>
          </w:p>
        </w:tc>
        <w:tc>
          <w:tcPr>
            <w:tcW w:w="447" w:type="pct"/>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4472C6" w:rsidRPr="009005D0" w:rsidRDefault="00E25302" w:rsidP="004472C6">
            <w:pPr>
              <w:contextualSpacing/>
              <w:rPr>
                <w:rFonts w:eastAsia="Calibri"/>
                <w:i/>
                <w:iCs/>
                <w:lang w:eastAsia="en-US"/>
              </w:rPr>
            </w:pPr>
            <w:r w:rsidRPr="00584ECC">
              <w:rPr>
                <w:i/>
                <w:spacing w:val="2"/>
                <w:kern w:val="36"/>
              </w:rPr>
              <w:t>Знать</w:t>
            </w:r>
            <w:r w:rsidR="004472C6" w:rsidRPr="009005D0">
              <w:rPr>
                <w:rFonts w:eastAsia="Calibri"/>
                <w:i/>
                <w:iCs/>
                <w:lang w:eastAsia="en-US"/>
              </w:rPr>
              <w:t xml:space="preserve"> </w:t>
            </w:r>
            <w:r w:rsidR="004472C6" w:rsidRPr="009005D0">
              <w:rPr>
                <w:rFonts w:eastAsia="Calibri"/>
                <w:i/>
                <w:iCs/>
                <w:lang w:eastAsia="en-US"/>
              </w:rPr>
              <w:t>требования охраны труда, пожарной безопасности, производственной санитарии и личной гигиены в организациях питания;</w:t>
            </w:r>
          </w:p>
          <w:p w:rsidR="004472C6" w:rsidRPr="009005D0" w:rsidRDefault="004472C6" w:rsidP="004472C6">
            <w:pPr>
              <w:contextualSpacing/>
              <w:rPr>
                <w:rFonts w:eastAsia="Calibri"/>
                <w:i/>
                <w:iCs/>
                <w:lang w:eastAsia="en-US"/>
              </w:rPr>
            </w:pPr>
            <w:r w:rsidRPr="009005D0">
              <w:rPr>
                <w:rFonts w:eastAsia="Calibri"/>
                <w:i/>
                <w:iCs/>
                <w:lang w:eastAsia="en-US"/>
              </w:rPr>
              <w:t>виды, назначение, правила безопасной эксплуатации технологического оборудования, производственного инвентаря, инструментов,</w:t>
            </w:r>
          </w:p>
          <w:p w:rsidR="004472C6" w:rsidRPr="009005D0" w:rsidRDefault="004472C6" w:rsidP="004472C6">
            <w:pPr>
              <w:contextualSpacing/>
              <w:rPr>
                <w:rFonts w:eastAsia="Calibri"/>
                <w:i/>
                <w:iCs/>
                <w:lang w:eastAsia="en-US"/>
              </w:rPr>
            </w:pPr>
            <w:r w:rsidRPr="009005D0">
              <w:rPr>
                <w:rFonts w:eastAsia="Calibri"/>
                <w:i/>
                <w:iCs/>
                <w:lang w:eastAsia="en-US"/>
              </w:rPr>
              <w:lastRenderedPageBreak/>
              <w:t>весоизмерительных приборов, посуды и правила ухода за ними;</w:t>
            </w:r>
          </w:p>
          <w:p w:rsidR="004472C6" w:rsidRPr="009005D0" w:rsidRDefault="004472C6" w:rsidP="004472C6">
            <w:pPr>
              <w:contextualSpacing/>
              <w:rPr>
                <w:rFonts w:eastAsia="Calibri"/>
                <w:i/>
                <w:iCs/>
                <w:lang w:eastAsia="en-US"/>
              </w:rPr>
            </w:pPr>
            <w:r w:rsidRPr="009005D0">
              <w:rPr>
                <w:rFonts w:eastAsia="Calibri"/>
                <w:i/>
                <w:iCs/>
                <w:lang w:eastAsia="en-US"/>
              </w:rPr>
              <w:t>ассортимент, рецептуры, требования к качеству, условия и сроки хранения, методы приготовления, варианты оформления разнообразного ассортимента, в том числе региональных;</w:t>
            </w:r>
          </w:p>
          <w:p w:rsidR="004472C6" w:rsidRPr="009005D0" w:rsidRDefault="004472C6" w:rsidP="004472C6">
            <w:pPr>
              <w:contextualSpacing/>
              <w:rPr>
                <w:rFonts w:eastAsia="Calibri"/>
                <w:i/>
                <w:iCs/>
                <w:lang w:eastAsia="en-US"/>
              </w:rPr>
            </w:pPr>
            <w:r w:rsidRPr="009005D0">
              <w:rPr>
                <w:rFonts w:eastAsia="Calibri"/>
                <w:i/>
                <w:iCs/>
                <w:lang w:eastAsia="en-US"/>
              </w:rPr>
              <w:t>нормы расхода, способы сокращения потерь, сохранения пищевой ценности продуктов при приготовлении;</w:t>
            </w:r>
          </w:p>
          <w:p w:rsidR="009559E2" w:rsidRPr="004472C6" w:rsidRDefault="00E25302" w:rsidP="009559E2">
            <w:pPr>
              <w:jc w:val="both"/>
              <w:rPr>
                <w:iCs/>
              </w:rPr>
            </w:pPr>
            <w:r w:rsidRPr="00584ECC">
              <w:rPr>
                <w:i/>
                <w:spacing w:val="2"/>
                <w:kern w:val="36"/>
              </w:rPr>
              <w:t>:</w:t>
            </w:r>
            <w:r w:rsidR="009559E2" w:rsidRPr="004472C6">
              <w:rPr>
                <w:iCs/>
              </w:rPr>
              <w:t>ассортимент полуфабрикатов из мяса диких животных, пернатой дичи для сложных блюд; виды и требования к их качеству для приготовления сложных блюд; основные критерии оценки качества подготовленных полуфабрикатов из мяса диких животных, пернатой дичи; методы обработки и подготовки мяса диких животных, пернатой дичи; 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мяса диких животных, пернатой дичи; варианты подбора пряностей и приправ при приготовлении полуфабрикатов из мяса диких животных, экзотических видов рыб, нерыбных морепродуктов, пернатой дичи;</w:t>
            </w:r>
          </w:p>
          <w:p w:rsidR="00E25302" w:rsidRPr="004472C6" w:rsidRDefault="00E25302" w:rsidP="00E25302">
            <w:pPr>
              <w:jc w:val="both"/>
              <w:rPr>
                <w:iCs/>
                <w:spacing w:val="2"/>
                <w:kern w:val="36"/>
              </w:rPr>
            </w:pPr>
            <w:r w:rsidRPr="004472C6">
              <w:rPr>
                <w:iCs/>
                <w:spacing w:val="2"/>
                <w:kern w:val="36"/>
              </w:rPr>
              <w:t>ассортимент полуфабрикатов из пернатой дичи для сложных блюд; виды  и требования к их качеству для приготовления сложных блюд; основные критерии оценки качества подготовленных полуфабрикатов из пернатой дичи; методы обработки и подготовки пернатой дичи;</w:t>
            </w:r>
          </w:p>
          <w:p w:rsidR="00E25302" w:rsidRPr="00584ECC" w:rsidRDefault="00E25302" w:rsidP="00A85371">
            <w:pPr>
              <w:jc w:val="both"/>
            </w:pPr>
            <w:r w:rsidRPr="004472C6">
              <w:rPr>
                <w:iCs/>
                <w:spacing w:val="2"/>
                <w:kern w:val="36"/>
              </w:rPr>
              <w:t>теоретические основы механического оборудования; виды технологического оборудования производственного инвентаря и его безопасное использование</w:t>
            </w:r>
            <w:r w:rsidR="00A85371">
              <w:rPr>
                <w:iCs/>
                <w:spacing w:val="2"/>
                <w:kern w:val="36"/>
              </w:rPr>
              <w:t xml:space="preserve">; </w:t>
            </w:r>
            <w:bookmarkStart w:id="0" w:name="_GoBack"/>
            <w:bookmarkEnd w:id="0"/>
            <w:r w:rsidRPr="00584ECC">
              <w:rPr>
                <w:bCs/>
              </w:rPr>
              <w:t>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tc>
        <w:tc>
          <w:tcPr>
            <w:tcW w:w="447" w:type="pct"/>
          </w:tcPr>
          <w:p w:rsidR="00E25302" w:rsidRPr="00584ECC" w:rsidRDefault="00E25302" w:rsidP="00E25302">
            <w:pPr>
              <w:jc w:val="center"/>
              <w:rPr>
                <w:b/>
              </w:rPr>
            </w:pPr>
          </w:p>
        </w:tc>
        <w:tc>
          <w:tcPr>
            <w:tcW w:w="492" w:type="pct"/>
            <w:vMerge/>
            <w:shd w:val="clear" w:color="auto" w:fill="EEECE1" w:themeFill="background2"/>
          </w:tcPr>
          <w:p w:rsidR="00E25302" w:rsidRPr="00584ECC" w:rsidRDefault="00E25302" w:rsidP="00E25302">
            <w:pPr>
              <w:jc w:val="center"/>
              <w:rPr>
                <w:b/>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pPr>
              <w:rPr>
                <w:b/>
              </w:rPr>
            </w:pPr>
            <w:r w:rsidRPr="00584ECC">
              <w:rPr>
                <w:b/>
                <w:bCs/>
              </w:rPr>
              <w:t>Тематика практических занятий и лабораторных работ</w:t>
            </w:r>
          </w:p>
        </w:tc>
        <w:tc>
          <w:tcPr>
            <w:tcW w:w="447" w:type="pct"/>
          </w:tcPr>
          <w:p w:rsidR="00E25302" w:rsidRPr="00584ECC" w:rsidRDefault="00E25302" w:rsidP="00E25302">
            <w:pPr>
              <w:jc w:val="center"/>
              <w:rPr>
                <w:b/>
              </w:rPr>
            </w:pPr>
            <w:r w:rsidRPr="00584ECC">
              <w:rPr>
                <w:b/>
              </w:rPr>
              <w:t>10</w:t>
            </w:r>
          </w:p>
        </w:tc>
        <w:tc>
          <w:tcPr>
            <w:tcW w:w="492" w:type="pct"/>
          </w:tcPr>
          <w:p w:rsidR="00E25302" w:rsidRPr="00584ECC" w:rsidRDefault="00E25302" w:rsidP="00E25302">
            <w:pPr>
              <w:jc w:val="center"/>
              <w:rPr>
                <w:b/>
              </w:rPr>
            </w:pPr>
            <w:r w:rsidRPr="00584ECC">
              <w:rPr>
                <w:szCs w:val="20"/>
                <w:lang w:eastAsia="en-US"/>
              </w:rPr>
              <w:t>1,2,3</w:t>
            </w: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E25302" w:rsidRPr="00584ECC" w:rsidRDefault="00E25302" w:rsidP="00E25302">
            <w:pPr>
              <w:tabs>
                <w:tab w:val="left" w:pos="225"/>
              </w:tabs>
              <w:jc w:val="both"/>
              <w:rPr>
                <w:i/>
              </w:rPr>
            </w:pPr>
            <w:r w:rsidRPr="00584ECC">
              <w:rPr>
                <w:i/>
              </w:rPr>
              <w:t xml:space="preserve">Лабораторная работа № 11. </w:t>
            </w:r>
            <w:r w:rsidRPr="00584ECC">
              <w:rPr>
                <w:bCs/>
                <w:i/>
              </w:rPr>
              <w:t>Приготовление полуфабрикатов из птицы сложного ассортимента.</w:t>
            </w:r>
          </w:p>
          <w:p w:rsidR="00E25302" w:rsidRPr="00584ECC" w:rsidRDefault="00E25302" w:rsidP="00E25302">
            <w:pPr>
              <w:jc w:val="both"/>
              <w:rPr>
                <w:i/>
              </w:rPr>
            </w:pPr>
            <w:r w:rsidRPr="00584ECC">
              <w:rPr>
                <w:i/>
              </w:rPr>
              <w:t>Лабораторная работа № 12. Приготовление полуфабрикатов из пернатой дичи.</w:t>
            </w:r>
          </w:p>
          <w:p w:rsidR="00E25302" w:rsidRPr="00584ECC" w:rsidRDefault="00E25302" w:rsidP="00E25302">
            <w:pPr>
              <w:jc w:val="both"/>
              <w:rPr>
                <w:i/>
              </w:rPr>
            </w:pPr>
            <w:r w:rsidRPr="00584ECC">
              <w:rPr>
                <w:i/>
              </w:rPr>
              <w:t>Лабораторная работа № 13. Обработка, заправка и подготовка к жарке пернатой дичи (перепелов).</w:t>
            </w:r>
          </w:p>
          <w:p w:rsidR="00E25302" w:rsidRPr="00800D45" w:rsidRDefault="00E25302" w:rsidP="00E25302">
            <w:pPr>
              <w:jc w:val="both"/>
              <w:rPr>
                <w:bCs/>
              </w:rPr>
            </w:pPr>
            <w:r w:rsidRPr="00800D45">
              <w:rPr>
                <w:bCs/>
              </w:rPr>
              <w:t xml:space="preserve">Лабораторная работа № 14. </w:t>
            </w:r>
            <w:r w:rsidRPr="00800D45">
              <w:rPr>
                <w:bCs/>
                <w:color w:val="000000" w:themeColor="text1"/>
              </w:rPr>
              <w:t>Приготовление порционных полуфабрикатов из птицы.</w:t>
            </w:r>
          </w:p>
          <w:p w:rsidR="00E25302" w:rsidRPr="00584ECC" w:rsidRDefault="00E25302" w:rsidP="00E25302">
            <w:pPr>
              <w:tabs>
                <w:tab w:val="left" w:pos="225"/>
              </w:tabs>
              <w:jc w:val="both"/>
              <w:rPr>
                <w:bCs/>
              </w:rPr>
            </w:pPr>
            <w:r w:rsidRPr="00800D45">
              <w:rPr>
                <w:bCs/>
              </w:rPr>
              <w:t>Лабораторная работа № 15. Приготовление рубленных полуфабрикатов из птицы.</w:t>
            </w:r>
          </w:p>
        </w:tc>
        <w:tc>
          <w:tcPr>
            <w:tcW w:w="447" w:type="pct"/>
          </w:tcPr>
          <w:p w:rsidR="00E25302" w:rsidRPr="00584ECC" w:rsidRDefault="00E25302" w:rsidP="00E25302">
            <w:pPr>
              <w:jc w:val="center"/>
              <w:rPr>
                <w:b/>
                <w:bCs/>
              </w:rPr>
            </w:pPr>
            <w:r w:rsidRPr="00584ECC">
              <w:rPr>
                <w:b/>
                <w:bCs/>
              </w:rPr>
              <w:t>(</w:t>
            </w:r>
            <w:r w:rsidRPr="00584ECC">
              <w:rPr>
                <w:bCs/>
              </w:rPr>
              <w:t>4</w:t>
            </w:r>
            <w:r w:rsidRPr="00584ECC">
              <w:t>+</w:t>
            </w:r>
            <w:r w:rsidRPr="00584ECC">
              <w:rPr>
                <w:b/>
                <w:i/>
              </w:rPr>
              <w:t>6</w:t>
            </w:r>
            <w:r w:rsidRPr="00584ECC">
              <w:rPr>
                <w:b/>
              </w:rPr>
              <w:t>)</w:t>
            </w:r>
          </w:p>
        </w:tc>
        <w:tc>
          <w:tcPr>
            <w:tcW w:w="492" w:type="pct"/>
            <w:vMerge w:val="restart"/>
            <w:shd w:val="clear" w:color="auto" w:fill="EEECE1" w:themeFill="background2"/>
          </w:tcPr>
          <w:p w:rsidR="00E25302" w:rsidRPr="00584ECC" w:rsidRDefault="00E25302" w:rsidP="00E25302">
            <w:pPr>
              <w:jc w:val="center"/>
              <w:rPr>
                <w:b/>
                <w:bCs/>
              </w:rPr>
            </w:pPr>
          </w:p>
        </w:tc>
      </w:tr>
      <w:tr w:rsidR="00E25302" w:rsidRPr="00584ECC" w:rsidTr="001005F5">
        <w:trPr>
          <w:trHeight w:val="20"/>
        </w:trPr>
        <w:tc>
          <w:tcPr>
            <w:tcW w:w="689" w:type="pct"/>
            <w:gridSpan w:val="2"/>
            <w:vMerge/>
          </w:tcPr>
          <w:p w:rsidR="00E25302" w:rsidRPr="00584ECC" w:rsidRDefault="00E25302" w:rsidP="00E25302">
            <w:pPr>
              <w:rPr>
                <w:b/>
                <w:bCs/>
              </w:rPr>
            </w:pPr>
          </w:p>
        </w:tc>
        <w:tc>
          <w:tcPr>
            <w:tcW w:w="3372" w:type="pct"/>
            <w:gridSpan w:val="2"/>
          </w:tcPr>
          <w:p w:rsidR="004472C6" w:rsidRPr="004472C6" w:rsidRDefault="00E25302" w:rsidP="004472C6">
            <w:pPr>
              <w:jc w:val="both"/>
              <w:rPr>
                <w:i/>
              </w:rPr>
            </w:pPr>
            <w:r w:rsidRPr="00584ECC">
              <w:rPr>
                <w:i/>
              </w:rPr>
              <w:t xml:space="preserve">Уметь: </w:t>
            </w:r>
            <w:r w:rsidR="004472C6" w:rsidRPr="004472C6">
              <w:rPr>
                <w:i/>
              </w:rPr>
              <w:t>соблюдать правила сочетаемости, взаимозаменяемости продуктов, подготовки и применения пряностей и приправ;</w:t>
            </w:r>
          </w:p>
          <w:p w:rsidR="004472C6" w:rsidRPr="004472C6" w:rsidRDefault="004472C6" w:rsidP="004472C6">
            <w:pPr>
              <w:jc w:val="both"/>
              <w:rPr>
                <w:i/>
              </w:rPr>
            </w:pPr>
            <w:r w:rsidRPr="004472C6">
              <w:rPr>
                <w:i/>
              </w:rPr>
              <w:t>выбирать, применять, комбинировать способы приготовления разнообразного ассортимента, в том числе региональных;</w:t>
            </w:r>
          </w:p>
          <w:p w:rsidR="004472C6" w:rsidRPr="004472C6" w:rsidRDefault="004472C6" w:rsidP="004472C6">
            <w:pPr>
              <w:jc w:val="both"/>
              <w:rPr>
                <w:i/>
              </w:rPr>
            </w:pPr>
            <w:r w:rsidRPr="004472C6">
              <w:rPr>
                <w:i/>
              </w:rPr>
              <w:t>порционировать (комплектовать), эстетично упаковывать,</w:t>
            </w:r>
          </w:p>
          <w:p w:rsidR="004472C6" w:rsidRDefault="004472C6" w:rsidP="004472C6">
            <w:pPr>
              <w:jc w:val="both"/>
              <w:rPr>
                <w:i/>
              </w:rPr>
            </w:pPr>
            <w:r w:rsidRPr="004472C6">
              <w:rPr>
                <w:i/>
              </w:rPr>
              <w:t>хранить с учетом требований к безопасности готовой продукции</w:t>
            </w:r>
            <w:r>
              <w:rPr>
                <w:i/>
              </w:rPr>
              <w:t>;</w:t>
            </w:r>
          </w:p>
          <w:p w:rsidR="00E25302" w:rsidRPr="00584ECC" w:rsidRDefault="00E25302" w:rsidP="004472C6">
            <w:pPr>
              <w:jc w:val="both"/>
            </w:pPr>
            <w:r w:rsidRPr="00584ECC">
              <w:lastRenderedPageBreak/>
              <w:t>разрабатывать, изменять ассортимент, разрабатывать и адаптировать рецептуры 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r w:rsidRPr="00584ECC">
              <w:tab/>
              <w:t>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r w:rsidRPr="00584ECC">
              <w:tab/>
              <w:t>применять регламенты, стандарты и нормативно-техническую документацию, соблюдать санитарно-эпидемиологические требования; 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полуфабрикатов сложного ассортимента; организовывать их упаковку на вынос, хранение с учетом требований к безопасности готовой продукции;</w:t>
            </w:r>
          </w:p>
        </w:tc>
        <w:tc>
          <w:tcPr>
            <w:tcW w:w="447" w:type="pct"/>
          </w:tcPr>
          <w:p w:rsidR="00E25302" w:rsidRPr="00584ECC" w:rsidRDefault="00E25302" w:rsidP="00E25302">
            <w:pPr>
              <w:jc w:val="center"/>
              <w:rPr>
                <w:b/>
                <w:bCs/>
              </w:rPr>
            </w:pPr>
          </w:p>
        </w:tc>
        <w:tc>
          <w:tcPr>
            <w:tcW w:w="492" w:type="pct"/>
            <w:vMerge/>
            <w:shd w:val="clear" w:color="auto" w:fill="EEECE1" w:themeFill="background2"/>
          </w:tcPr>
          <w:p w:rsidR="00E25302" w:rsidRPr="00584ECC" w:rsidRDefault="00E25302" w:rsidP="00E25302">
            <w:pPr>
              <w:jc w:val="center"/>
              <w:rPr>
                <w:b/>
                <w:bCs/>
              </w:rPr>
            </w:pPr>
          </w:p>
        </w:tc>
      </w:tr>
      <w:tr w:rsidR="00E25302" w:rsidRPr="00584ECC" w:rsidTr="001005F5">
        <w:trPr>
          <w:trHeight w:val="20"/>
        </w:trPr>
        <w:tc>
          <w:tcPr>
            <w:tcW w:w="4061" w:type="pct"/>
            <w:gridSpan w:val="4"/>
          </w:tcPr>
          <w:p w:rsidR="00E25302" w:rsidRPr="00584ECC" w:rsidRDefault="00E25302" w:rsidP="00E25302">
            <w:pPr>
              <w:rPr>
                <w:b/>
              </w:rPr>
            </w:pPr>
            <w:r w:rsidRPr="00584ECC">
              <w:rPr>
                <w:b/>
                <w:bCs/>
              </w:rPr>
              <w:t>Самостоятельная  работа:</w:t>
            </w:r>
          </w:p>
          <w:p w:rsidR="00E25302" w:rsidRPr="00584ECC" w:rsidRDefault="00E25302" w:rsidP="00E25302">
            <w:pPr>
              <w:ind w:left="360"/>
              <w:jc w:val="both"/>
              <w:rPr>
                <w:b/>
              </w:rPr>
            </w:pPr>
            <w:r w:rsidRPr="00584ECC">
              <w:rPr>
                <w:i/>
              </w:rPr>
              <w:t xml:space="preserve"> 1. Анализ производственных ситуаций, решение производственных задач по организации рабочих мест. Решение задач по расчету  массы брутто, выхода обработанного сырья с учетом сезона, кондиции сырья, способа обработки. Подготовка словаря иностранных терминов</w:t>
            </w:r>
          </w:p>
        </w:tc>
        <w:tc>
          <w:tcPr>
            <w:tcW w:w="447" w:type="pct"/>
          </w:tcPr>
          <w:p w:rsidR="00E25302" w:rsidRPr="00584ECC" w:rsidRDefault="00E25302" w:rsidP="00E25302">
            <w:pPr>
              <w:jc w:val="center"/>
              <w:rPr>
                <w:b/>
              </w:rPr>
            </w:pPr>
            <w:r w:rsidRPr="00584ECC">
              <w:rPr>
                <w:b/>
              </w:rPr>
              <w:t>2</w:t>
            </w:r>
          </w:p>
          <w:p w:rsidR="00E25302" w:rsidRPr="00584ECC" w:rsidRDefault="00E25302" w:rsidP="00E25302">
            <w:pPr>
              <w:jc w:val="center"/>
              <w:rPr>
                <w:b/>
              </w:rPr>
            </w:pPr>
            <w:r w:rsidRPr="00584ECC">
              <w:t>(0+</w:t>
            </w:r>
            <w:r w:rsidRPr="00584ECC">
              <w:rPr>
                <w:b/>
                <w:i/>
              </w:rPr>
              <w:t>2</w:t>
            </w:r>
            <w:r w:rsidRPr="00584ECC">
              <w:rPr>
                <w:b/>
              </w:rPr>
              <w:t>)</w:t>
            </w:r>
          </w:p>
        </w:tc>
        <w:tc>
          <w:tcPr>
            <w:tcW w:w="492" w:type="pct"/>
          </w:tcPr>
          <w:p w:rsidR="00E25302" w:rsidRPr="00584ECC" w:rsidRDefault="00E25302" w:rsidP="00E25302">
            <w:pPr>
              <w:jc w:val="center"/>
              <w:rPr>
                <w:b/>
              </w:rPr>
            </w:pPr>
          </w:p>
        </w:tc>
      </w:tr>
      <w:tr w:rsidR="00E25302" w:rsidRPr="00584ECC" w:rsidTr="001005F5">
        <w:trPr>
          <w:trHeight w:val="20"/>
        </w:trPr>
        <w:tc>
          <w:tcPr>
            <w:tcW w:w="4061" w:type="pct"/>
            <w:gridSpan w:val="4"/>
          </w:tcPr>
          <w:p w:rsidR="00E25302" w:rsidRPr="00584ECC" w:rsidRDefault="00E25302" w:rsidP="00E25302">
            <w:pPr>
              <w:jc w:val="both"/>
              <w:rPr>
                <w:b/>
                <w:bCs/>
              </w:rPr>
            </w:pPr>
            <w:r w:rsidRPr="00584ECC">
              <w:rPr>
                <w:b/>
                <w:bCs/>
              </w:rPr>
              <w:t>Учебная практика по ПМ.01</w:t>
            </w:r>
          </w:p>
          <w:p w:rsidR="00E25302" w:rsidRPr="00584ECC" w:rsidRDefault="00E25302" w:rsidP="00E25302">
            <w:pPr>
              <w:jc w:val="both"/>
              <w:rPr>
                <w:b/>
                <w:bCs/>
              </w:rPr>
            </w:pPr>
            <w:r w:rsidRPr="00584ECC">
              <w:rPr>
                <w:b/>
                <w:bCs/>
              </w:rPr>
              <w:t xml:space="preserve">Виды работ: </w:t>
            </w:r>
          </w:p>
          <w:p w:rsidR="00E25302" w:rsidRPr="00584ECC" w:rsidRDefault="00E25302" w:rsidP="00E25302">
            <w:pPr>
              <w:ind w:left="284"/>
              <w:jc w:val="both"/>
              <w:rPr>
                <w:b/>
                <w:bCs/>
              </w:rPr>
            </w:pPr>
            <w:r w:rsidRPr="00584ECC">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E25302" w:rsidRPr="00584ECC" w:rsidRDefault="00E25302" w:rsidP="00E25302">
            <w:pPr>
              <w:ind w:left="360"/>
              <w:jc w:val="both"/>
            </w:pPr>
            <w:r w:rsidRPr="00584ECC">
              <w:t>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E25302" w:rsidRPr="00584ECC" w:rsidRDefault="00E25302" w:rsidP="00E25302">
            <w:pPr>
              <w:ind w:left="360"/>
              <w:jc w:val="both"/>
            </w:pPr>
            <w:r w:rsidRPr="00584ECC">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E25302" w:rsidRPr="00584ECC" w:rsidRDefault="00E25302" w:rsidP="00E25302">
            <w:pPr>
              <w:ind w:left="360"/>
              <w:jc w:val="both"/>
            </w:pPr>
            <w:r w:rsidRPr="00584ECC">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E25302" w:rsidRPr="00584ECC" w:rsidRDefault="00E25302" w:rsidP="00E25302">
            <w:pPr>
              <w:ind w:left="360"/>
              <w:jc w:val="both"/>
            </w:pPr>
            <w:r w:rsidRPr="00584ECC">
              <w:t>Выбор, применение, комбинирование методов приготовления полуфабрикатов для блюд, кулинарных изделий сложного ассортиментас учетом типа питания, вида и кулинарных свойств используемых продуктов, требований рецептуры, последовательности приготовления, особенностей заказа.</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 xml:space="preserve">Приготовление </w:t>
            </w:r>
            <w:r w:rsidRPr="00584ECC">
              <w:t>полуфабрикатов для блюд, кулинарных изделий сложного ассортимента</w:t>
            </w:r>
            <w:r w:rsidRPr="00584ECC">
              <w:rPr>
                <w:rStyle w:val="FontStyle121"/>
                <w:rFonts w:ascii="Times New Roman" w:hAnsi="Times New Roman"/>
                <w:sz w:val="24"/>
              </w:rPr>
              <w:t>,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E25302" w:rsidRPr="00584ECC" w:rsidRDefault="00E25302" w:rsidP="00E25302">
            <w:pPr>
              <w:ind w:left="360"/>
              <w:jc w:val="both"/>
            </w:pPr>
            <w:r w:rsidRPr="00584ECC">
              <w:t>Выбор с учетом способа приготовления, безопасной эксплуатации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lastRenderedPageBreak/>
              <w:t xml:space="preserve">Оценка качества </w:t>
            </w:r>
            <w:r w:rsidRPr="00584ECC">
              <w:t>полуфабрикатов для блюд, кулинарных изделий сложного ассортимента</w:t>
            </w:r>
            <w:r w:rsidRPr="00584ECC">
              <w:rPr>
                <w:rStyle w:val="FontStyle121"/>
                <w:rFonts w:ascii="Times New Roman" w:hAnsi="Times New Roman"/>
                <w:sz w:val="24"/>
              </w:rPr>
              <w:t xml:space="preserve"> перед упаковкой на вынос.</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 xml:space="preserve">Хранение </w:t>
            </w:r>
            <w:r w:rsidRPr="00584ECC">
              <w:t>полуфабрикатов для блюд, кулинарных изделий сложного ассортимента</w:t>
            </w:r>
            <w:r w:rsidRPr="00584ECC">
              <w:rPr>
                <w:rStyle w:val="FontStyle121"/>
                <w:rFonts w:ascii="Times New Roman" w:hAnsi="Times New Roman"/>
                <w:sz w:val="24"/>
              </w:rPr>
              <w:t xml:space="preserve"> с учетом условий и сроков.</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 xml:space="preserve">Порционирование (комплектование) </w:t>
            </w:r>
            <w:r w:rsidRPr="00584ECC">
              <w:t>полуфабрикатов для блюд, кулинарных изделий сложного ассортимента</w:t>
            </w:r>
            <w:r w:rsidRPr="00584ECC">
              <w:rPr>
                <w:rStyle w:val="FontStyle121"/>
                <w:rFonts w:ascii="Times New Roman" w:hAnsi="Times New Roman"/>
                <w:sz w:val="24"/>
              </w:rPr>
              <w:t xml:space="preserve"> для подачи с учетом соблюдения выхода полуфабрикатов, рационального использования ресурсов, соблюдения требований по безопасности готовой продукции.</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Охлаждение и замораживание полуфабрикатов с учетом требований к безопасности пищевых продуктов.</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 xml:space="preserve">Хранение свежеприготовленных, охлажденных и замороженных полуфабрикатов с учетом требований по безопасности, соблюдения режимов хранения. </w:t>
            </w:r>
          </w:p>
          <w:p w:rsidR="00E25302" w:rsidRPr="00584ECC" w:rsidRDefault="00E25302" w:rsidP="00E25302">
            <w:pPr>
              <w:ind w:left="360"/>
              <w:jc w:val="both"/>
              <w:rPr>
                <w:rStyle w:val="FontStyle121"/>
                <w:rFonts w:ascii="Times New Roman" w:hAnsi="Times New Roman"/>
                <w:sz w:val="24"/>
              </w:rPr>
            </w:pPr>
            <w:r w:rsidRPr="00584ECC">
              <w:rPr>
                <w:rStyle w:val="FontStyle121"/>
                <w:rFonts w:ascii="Times New Roman" w:hAnsi="Times New Roman"/>
                <w:sz w:val="24"/>
              </w:rPr>
              <w:t xml:space="preserve">Выбор контейнеров, упаковочных материалов, порционирование (комплектование), эстетичная упаковка </w:t>
            </w:r>
            <w:r w:rsidRPr="00584ECC">
              <w:t>полуфабрикатов для блюд, кулинарных изделий сложного ассортимента</w:t>
            </w:r>
            <w:r w:rsidRPr="00584ECC">
              <w:rPr>
                <w:rStyle w:val="FontStyle121"/>
                <w:rFonts w:ascii="Times New Roman" w:hAnsi="Times New Roman"/>
                <w:sz w:val="24"/>
              </w:rPr>
              <w:t xml:space="preserve"> на вынос и для транспортирования.</w:t>
            </w:r>
          </w:p>
          <w:p w:rsidR="00E25302" w:rsidRPr="00584ECC" w:rsidRDefault="00E25302" w:rsidP="00E25302">
            <w:pPr>
              <w:ind w:left="360"/>
              <w:jc w:val="both"/>
              <w:rPr>
                <w:rStyle w:val="FontStyle121"/>
                <w:rFonts w:ascii="Times New Roman" w:hAnsi="Times New Roman"/>
                <w:i/>
                <w:sz w:val="24"/>
              </w:rPr>
            </w:pPr>
            <w:r w:rsidRPr="00584ECC">
              <w:rPr>
                <w:rStyle w:val="FontStyle121"/>
                <w:rFonts w:ascii="Times New Roman" w:hAnsi="Times New Roman"/>
                <w:i/>
                <w:sz w:val="24"/>
              </w:rPr>
              <w:t xml:space="preserve">Разработка ассортимента </w:t>
            </w:r>
            <w:r w:rsidRPr="00584ECC">
              <w:rPr>
                <w:i/>
              </w:rPr>
              <w:t>полуфабрикатов для блюд, кулинарных изделий сложного ассортимента</w:t>
            </w:r>
            <w:r w:rsidRPr="00584ECC">
              <w:rPr>
                <w:rStyle w:val="FontStyle121"/>
                <w:rFonts w:ascii="Times New Roman" w:hAnsi="Times New Roman"/>
                <w:i/>
                <w:sz w:val="24"/>
              </w:rPr>
              <w:t xml:space="preserve"> с учетом потребностей различных категорий потребителей, видов и форм обслуживания.</w:t>
            </w:r>
          </w:p>
          <w:p w:rsidR="00E25302" w:rsidRPr="00584ECC" w:rsidRDefault="00E25302" w:rsidP="00E25302">
            <w:pPr>
              <w:ind w:left="360"/>
              <w:jc w:val="both"/>
              <w:rPr>
                <w:rStyle w:val="FontStyle121"/>
                <w:rFonts w:ascii="Times New Roman" w:hAnsi="Times New Roman"/>
                <w:i/>
                <w:sz w:val="24"/>
              </w:rPr>
            </w:pPr>
            <w:r w:rsidRPr="00584ECC">
              <w:rPr>
                <w:rStyle w:val="FontStyle121"/>
                <w:rFonts w:ascii="Times New Roman" w:hAnsi="Times New Roman"/>
                <w:i/>
                <w:sz w:val="24"/>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E25302" w:rsidRPr="00584ECC" w:rsidRDefault="00E25302" w:rsidP="00E25302">
            <w:pPr>
              <w:ind w:left="360"/>
              <w:jc w:val="both"/>
              <w:rPr>
                <w:i/>
              </w:rPr>
            </w:pPr>
            <w:r w:rsidRPr="00584ECC">
              <w:rPr>
                <w:i/>
              </w:rPr>
              <w:t>Расчет стоимости полуфабрикатов для блюд, кулинарных изделий сложного ассортимента.</w:t>
            </w:r>
          </w:p>
          <w:p w:rsidR="00E25302" w:rsidRPr="00584ECC" w:rsidRDefault="00E25302" w:rsidP="00E25302">
            <w:pPr>
              <w:ind w:left="360"/>
              <w:jc w:val="both"/>
              <w:rPr>
                <w:i/>
              </w:rPr>
            </w:pPr>
            <w:r w:rsidRPr="00584ECC">
              <w:rPr>
                <w:i/>
              </w:rPr>
              <w:t>Консультирование потребителей, оказание им помощи в выборе полуфабрикатов для блюд, кулинарных изделий сложного ассортимента,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E25302" w:rsidRPr="00584ECC" w:rsidRDefault="00E25302" w:rsidP="00E25302">
            <w:pPr>
              <w:ind w:left="360"/>
              <w:jc w:val="both"/>
              <w:rPr>
                <w:i/>
              </w:rPr>
            </w:pPr>
            <w:r w:rsidRPr="00584ECC">
              <w:rPr>
                <w:i/>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E25302" w:rsidRPr="00584ECC" w:rsidRDefault="00E25302" w:rsidP="00E25302">
            <w:pPr>
              <w:ind w:left="360"/>
              <w:jc w:val="both"/>
            </w:pPr>
            <w:r w:rsidRPr="00584ECC">
              <w:rPr>
                <w:i/>
              </w:rPr>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47" w:type="pct"/>
          </w:tcPr>
          <w:p w:rsidR="00E25302" w:rsidRPr="00584ECC" w:rsidRDefault="00E25302" w:rsidP="00E25302">
            <w:pPr>
              <w:jc w:val="center"/>
              <w:rPr>
                <w:b/>
              </w:rPr>
            </w:pPr>
            <w:r w:rsidRPr="00584ECC">
              <w:rPr>
                <w:b/>
              </w:rPr>
              <w:lastRenderedPageBreak/>
              <w:t>108</w:t>
            </w:r>
          </w:p>
          <w:p w:rsidR="00E25302" w:rsidRPr="00584ECC" w:rsidRDefault="00E25302" w:rsidP="00E25302">
            <w:pPr>
              <w:jc w:val="center"/>
              <w:rPr>
                <w:b/>
              </w:rPr>
            </w:pPr>
            <w:r w:rsidRPr="00584ECC">
              <w:t>(72</w:t>
            </w:r>
            <w:r w:rsidRPr="00584ECC">
              <w:rPr>
                <w:b/>
              </w:rPr>
              <w:t>+</w:t>
            </w:r>
            <w:r w:rsidRPr="00584ECC">
              <w:rPr>
                <w:b/>
                <w:i/>
              </w:rPr>
              <w:t>36</w:t>
            </w:r>
            <w:r w:rsidRPr="00584ECC">
              <w:rPr>
                <w:b/>
              </w:rPr>
              <w:t>)</w:t>
            </w:r>
          </w:p>
        </w:tc>
        <w:tc>
          <w:tcPr>
            <w:tcW w:w="492" w:type="pct"/>
          </w:tcPr>
          <w:p w:rsidR="00E25302" w:rsidRPr="00584ECC" w:rsidRDefault="00E25302" w:rsidP="00E25302">
            <w:pPr>
              <w:jc w:val="center"/>
              <w:rPr>
                <w:b/>
              </w:rPr>
            </w:pPr>
            <w:r w:rsidRPr="00584ECC">
              <w:rPr>
                <w:szCs w:val="20"/>
                <w:lang w:eastAsia="en-US"/>
              </w:rPr>
              <w:t>1,2,3</w:t>
            </w:r>
          </w:p>
        </w:tc>
      </w:tr>
      <w:tr w:rsidR="00E25302" w:rsidRPr="00584ECC" w:rsidTr="001005F5">
        <w:trPr>
          <w:trHeight w:val="20"/>
        </w:trPr>
        <w:tc>
          <w:tcPr>
            <w:tcW w:w="4061" w:type="pct"/>
            <w:gridSpan w:val="4"/>
          </w:tcPr>
          <w:p w:rsidR="00E25302" w:rsidRPr="00584ECC" w:rsidRDefault="00E25302" w:rsidP="00E25302">
            <w:pPr>
              <w:contextualSpacing/>
              <w:rPr>
                <w:b/>
                <w:szCs w:val="28"/>
              </w:rPr>
            </w:pPr>
            <w:r w:rsidRPr="00584ECC">
              <w:rPr>
                <w:b/>
                <w:szCs w:val="28"/>
              </w:rPr>
              <w:lastRenderedPageBreak/>
              <w:t>иметь практический опыт:</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разработке ассортимента полуфабрикатов;</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разработке, адаптации рецептур полуфабрикатов с учетом взаимозаменяемости сырья, продуктов, изменения выхода полуфабрикатов;</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упаковке, хранении готовой продукции и обработанного сырья с учетом требований к безопасности;</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lastRenderedPageBreak/>
              <w:t>контроле качества и безопасности обработанного сырья и полуфабрикатов;</w:t>
            </w:r>
          </w:p>
          <w:p w:rsidR="00E25302" w:rsidRPr="00584ECC" w:rsidRDefault="00E25302" w:rsidP="00E25302">
            <w:pPr>
              <w:ind w:left="284"/>
              <w:contextualSpacing/>
              <w:jc w:val="both"/>
              <w:rPr>
                <w:b/>
                <w:i/>
                <w:szCs w:val="28"/>
              </w:rPr>
            </w:pPr>
            <w:r w:rsidRPr="00584ECC">
              <w:rPr>
                <w:szCs w:val="28"/>
              </w:rPr>
              <w:t>контроле хранения и расхода продуктов;</w:t>
            </w:r>
            <w:r w:rsidRPr="00584ECC">
              <w:rPr>
                <w:b/>
                <w:i/>
                <w:szCs w:val="28"/>
              </w:rPr>
              <w:t xml:space="preserve"> </w:t>
            </w:r>
          </w:p>
          <w:p w:rsidR="00E25302" w:rsidRPr="00584ECC" w:rsidRDefault="00E25302" w:rsidP="00E25302">
            <w:pPr>
              <w:ind w:left="284"/>
              <w:contextualSpacing/>
              <w:jc w:val="both"/>
              <w:rPr>
                <w:bCs/>
                <w:i/>
                <w:sz w:val="28"/>
                <w:szCs w:val="28"/>
              </w:rPr>
            </w:pPr>
            <w:r w:rsidRPr="00584ECC">
              <w:rPr>
                <w:bCs/>
                <w:i/>
                <w:szCs w:val="28"/>
              </w:rPr>
              <w:t xml:space="preserve">разработки ассортимента полуфабрикатов для сложных блюд из мяса диких животных, экзотических видов рыб, нерыбных морепродуктов, пернатой дичи, экзотических и редких овощей и грибов; организации технологических процессов приготовления полуфабрикатов </w:t>
            </w:r>
          </w:p>
        </w:tc>
        <w:tc>
          <w:tcPr>
            <w:tcW w:w="447" w:type="pct"/>
          </w:tcPr>
          <w:p w:rsidR="00E25302" w:rsidRPr="00584ECC" w:rsidRDefault="00E25302" w:rsidP="00E25302">
            <w:pPr>
              <w:jc w:val="center"/>
              <w:rPr>
                <w:b/>
              </w:rPr>
            </w:pPr>
          </w:p>
        </w:tc>
        <w:tc>
          <w:tcPr>
            <w:tcW w:w="492" w:type="pct"/>
          </w:tcPr>
          <w:p w:rsidR="00E25302" w:rsidRPr="00584ECC" w:rsidRDefault="00E25302" w:rsidP="00E25302">
            <w:pPr>
              <w:jc w:val="center"/>
              <w:rPr>
                <w:b/>
              </w:rPr>
            </w:pPr>
            <w:r w:rsidRPr="00584ECC">
              <w:rPr>
                <w:szCs w:val="20"/>
                <w:lang w:eastAsia="en-US"/>
              </w:rPr>
              <w:t>1,2,3</w:t>
            </w:r>
          </w:p>
        </w:tc>
      </w:tr>
      <w:tr w:rsidR="00E25302" w:rsidRPr="00584ECC" w:rsidTr="001005F5">
        <w:trPr>
          <w:trHeight w:val="20"/>
        </w:trPr>
        <w:tc>
          <w:tcPr>
            <w:tcW w:w="4061" w:type="pct"/>
            <w:gridSpan w:val="4"/>
          </w:tcPr>
          <w:p w:rsidR="00E25302" w:rsidRPr="00D86D1A" w:rsidRDefault="00E25302" w:rsidP="00E25302">
            <w:pPr>
              <w:rPr>
                <w:b/>
              </w:rPr>
            </w:pPr>
            <w:r w:rsidRPr="00D86D1A">
              <w:rPr>
                <w:b/>
                <w:bCs/>
              </w:rPr>
              <w:t xml:space="preserve">Производственная практика </w:t>
            </w:r>
          </w:p>
          <w:p w:rsidR="00E25302" w:rsidRPr="00D86D1A" w:rsidRDefault="00E25302" w:rsidP="00E25302">
            <w:pPr>
              <w:rPr>
                <w:b/>
                <w:bCs/>
              </w:rPr>
            </w:pPr>
            <w:r w:rsidRPr="00D86D1A">
              <w:rPr>
                <w:b/>
                <w:bCs/>
              </w:rPr>
              <w:t>Виды работ:</w:t>
            </w:r>
          </w:p>
          <w:p w:rsidR="00E25302" w:rsidRPr="00D86D1A" w:rsidRDefault="00E25302" w:rsidP="00E25302">
            <w:pPr>
              <w:ind w:left="720"/>
              <w:contextualSpacing/>
              <w:jc w:val="both"/>
              <w:rPr>
                <w:bCs/>
              </w:rPr>
            </w:pPr>
            <w:r w:rsidRPr="00D86D1A">
              <w:rPr>
                <w:bCs/>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E25302" w:rsidRPr="00D86D1A" w:rsidRDefault="00E25302" w:rsidP="00E25302">
            <w:pPr>
              <w:ind w:left="720"/>
              <w:contextualSpacing/>
              <w:jc w:val="both"/>
              <w:rPr>
                <w:bCs/>
              </w:rPr>
            </w:pPr>
            <w:r w:rsidRPr="00D86D1A">
              <w:rPr>
                <w:bCs/>
              </w:rPr>
              <w:t>Оформление заявок на сырье, продукты, материалы, проверка по накладной соответствия заявке.</w:t>
            </w:r>
          </w:p>
          <w:p w:rsidR="00E25302" w:rsidRPr="00D86D1A" w:rsidRDefault="00E25302" w:rsidP="00E25302">
            <w:pPr>
              <w:ind w:left="720"/>
              <w:contextualSpacing/>
              <w:jc w:val="both"/>
              <w:rPr>
                <w:bCs/>
              </w:rPr>
            </w:pPr>
            <w:r w:rsidRPr="00D86D1A">
              <w:rPr>
                <w:bCs/>
              </w:rPr>
              <w:t>Организация рабочих мест, уборка рабочих мест в процессе приготовления с учетом инструкций и регламентов, стандартов чистоты</w:t>
            </w:r>
          </w:p>
          <w:p w:rsidR="00E25302" w:rsidRPr="00D86D1A" w:rsidRDefault="00E25302" w:rsidP="00E25302">
            <w:pPr>
              <w:ind w:left="720"/>
              <w:contextualSpacing/>
              <w:jc w:val="both"/>
              <w:rPr>
                <w:bCs/>
              </w:rPr>
            </w:pPr>
            <w:r w:rsidRPr="00D86D1A">
              <w:rPr>
                <w:bCs/>
              </w:rPr>
              <w:t>Обработка различными способами редких и экзотических видов овощей, грибов, рыбы и нерыбного водного сырья, мяса, мясных продуктов, птицы, дичи в соответствии  заказа.</w:t>
            </w:r>
          </w:p>
          <w:p w:rsidR="00E25302" w:rsidRPr="00D86D1A" w:rsidRDefault="00E25302" w:rsidP="00E25302">
            <w:pPr>
              <w:ind w:left="720"/>
              <w:contextualSpacing/>
              <w:jc w:val="both"/>
              <w:rPr>
                <w:bCs/>
              </w:rPr>
            </w:pPr>
            <w:r w:rsidRPr="00D86D1A">
              <w:rPr>
                <w:bCs/>
              </w:rPr>
              <w:t>Формовка, приготовление различными методами отдельных компонентов и полуфабрикатов</w:t>
            </w:r>
            <w:r w:rsidRPr="00D86D1A">
              <w:t xml:space="preserve"> для блюд, кулинарных изделий</w:t>
            </w:r>
            <w:r w:rsidRPr="00D86D1A">
              <w:rPr>
                <w:bCs/>
              </w:rPr>
              <w:t xml:space="preserve"> сложного ассортимента, в том числе из редкого и экзотического сырья. </w:t>
            </w:r>
          </w:p>
          <w:p w:rsidR="00E25302" w:rsidRPr="00D86D1A" w:rsidRDefault="00E25302" w:rsidP="00E25302">
            <w:pPr>
              <w:ind w:left="720"/>
              <w:contextualSpacing/>
              <w:jc w:val="both"/>
              <w:rPr>
                <w:bCs/>
              </w:rPr>
            </w:pPr>
            <w:r w:rsidRPr="00D86D1A">
              <w:rPr>
                <w:bCs/>
              </w:rPr>
              <w:t>Подготовка к хранению (вакуумрование, охлаждение, замораживание), порционирование (комплектование), упаковка для отпуска на вынос, транспортирования.</w:t>
            </w:r>
          </w:p>
          <w:p w:rsidR="00E25302" w:rsidRPr="00D86D1A" w:rsidRDefault="00E25302" w:rsidP="00E25302">
            <w:pPr>
              <w:ind w:left="720"/>
              <w:contextualSpacing/>
              <w:jc w:val="both"/>
              <w:rPr>
                <w:bCs/>
              </w:rPr>
            </w:pPr>
            <w:r w:rsidRPr="00D86D1A">
              <w:rPr>
                <w:bCs/>
              </w:rPr>
              <w:t>Организация хранения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p w:rsidR="00E25302" w:rsidRPr="00D86D1A" w:rsidRDefault="00E25302" w:rsidP="00E25302">
            <w:pPr>
              <w:pStyle w:val="afe"/>
              <w:jc w:val="both"/>
            </w:pPr>
            <w:r w:rsidRPr="00D86D1A">
              <w:t>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порционирования и т.д.).</w:t>
            </w:r>
          </w:p>
          <w:p w:rsidR="00E25302" w:rsidRPr="00584ECC" w:rsidRDefault="00E25302" w:rsidP="00E25302">
            <w:pPr>
              <w:ind w:left="720"/>
              <w:contextualSpacing/>
              <w:jc w:val="both"/>
              <w:rPr>
                <w:bCs/>
              </w:rPr>
            </w:pPr>
            <w:r w:rsidRPr="00D86D1A">
              <w:t>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на вынос</w:t>
            </w:r>
          </w:p>
        </w:tc>
        <w:tc>
          <w:tcPr>
            <w:tcW w:w="447" w:type="pct"/>
            <w:vAlign w:val="center"/>
          </w:tcPr>
          <w:p w:rsidR="00E25302" w:rsidRPr="00584ECC" w:rsidRDefault="00E25302" w:rsidP="00E25302">
            <w:pPr>
              <w:rPr>
                <w:b/>
              </w:rPr>
            </w:pPr>
            <w:r w:rsidRPr="00584ECC">
              <w:rPr>
                <w:b/>
              </w:rPr>
              <w:t>72</w:t>
            </w:r>
          </w:p>
          <w:p w:rsidR="00E25302" w:rsidRPr="00584ECC" w:rsidRDefault="00E25302" w:rsidP="00E25302">
            <w:pPr>
              <w:rPr>
                <w:b/>
              </w:rPr>
            </w:pPr>
          </w:p>
        </w:tc>
        <w:tc>
          <w:tcPr>
            <w:tcW w:w="492" w:type="pct"/>
          </w:tcPr>
          <w:p w:rsidR="00E25302" w:rsidRPr="00584ECC" w:rsidRDefault="00E25302" w:rsidP="00E25302">
            <w:pPr>
              <w:rPr>
                <w:b/>
              </w:rPr>
            </w:pPr>
          </w:p>
        </w:tc>
      </w:tr>
      <w:tr w:rsidR="00E25302" w:rsidRPr="00584ECC" w:rsidTr="001005F5">
        <w:trPr>
          <w:trHeight w:val="20"/>
        </w:trPr>
        <w:tc>
          <w:tcPr>
            <w:tcW w:w="4061" w:type="pct"/>
            <w:gridSpan w:val="4"/>
          </w:tcPr>
          <w:p w:rsidR="00E25302" w:rsidRPr="00584ECC" w:rsidRDefault="00E25302" w:rsidP="00E25302">
            <w:pPr>
              <w:contextualSpacing/>
              <w:rPr>
                <w:b/>
                <w:szCs w:val="28"/>
              </w:rPr>
            </w:pPr>
            <w:r w:rsidRPr="00584ECC">
              <w:rPr>
                <w:b/>
                <w:szCs w:val="28"/>
              </w:rPr>
              <w:t>иметь практический опыт:</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разработке ассортимента полуфабрикатов;</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разработке, адаптации рецептур полуфабрикатов с учетом взаимозаменяемости сырья, продуктов, изменения выхода полуфабрикатов;</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lastRenderedPageBreak/>
              <w:t>упаковке, хранении готовой продукции и обработанного сырья с учетом требований к безопасности;</w:t>
            </w:r>
          </w:p>
          <w:p w:rsidR="00E25302" w:rsidRPr="00584ECC" w:rsidRDefault="00E25302" w:rsidP="00E25302">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Cs w:val="28"/>
              </w:rPr>
            </w:pPr>
            <w:r w:rsidRPr="00584ECC">
              <w:rPr>
                <w:szCs w:val="28"/>
              </w:rPr>
              <w:t>контроле качества и безопасности обработанного сырья и полуфабрикатов;</w:t>
            </w:r>
          </w:p>
          <w:p w:rsidR="00E25302" w:rsidRPr="00671D7B" w:rsidRDefault="00E25302" w:rsidP="00671D7B">
            <w:pPr>
              <w:ind w:left="284"/>
              <w:contextualSpacing/>
              <w:jc w:val="both"/>
              <w:rPr>
                <w:b/>
                <w:i/>
                <w:szCs w:val="28"/>
              </w:rPr>
            </w:pPr>
            <w:r w:rsidRPr="00584ECC">
              <w:rPr>
                <w:szCs w:val="28"/>
              </w:rPr>
              <w:t>контроле хранения и расхода продуктов;</w:t>
            </w:r>
            <w:r w:rsidRPr="00584ECC">
              <w:rPr>
                <w:b/>
                <w:i/>
                <w:szCs w:val="28"/>
              </w:rPr>
              <w:t xml:space="preserve"> </w:t>
            </w:r>
          </w:p>
        </w:tc>
        <w:tc>
          <w:tcPr>
            <w:tcW w:w="447" w:type="pct"/>
            <w:vAlign w:val="center"/>
          </w:tcPr>
          <w:p w:rsidR="00E25302" w:rsidRPr="00584ECC" w:rsidRDefault="00E25302" w:rsidP="00E25302">
            <w:pPr>
              <w:rPr>
                <w:b/>
              </w:rPr>
            </w:pPr>
          </w:p>
        </w:tc>
        <w:tc>
          <w:tcPr>
            <w:tcW w:w="492" w:type="pct"/>
          </w:tcPr>
          <w:p w:rsidR="00E25302" w:rsidRPr="00584ECC" w:rsidRDefault="00E25302" w:rsidP="00E25302">
            <w:pPr>
              <w:rPr>
                <w:b/>
              </w:rPr>
            </w:pPr>
          </w:p>
        </w:tc>
      </w:tr>
      <w:tr w:rsidR="00E25302" w:rsidRPr="00014F5B" w:rsidTr="001005F5">
        <w:trPr>
          <w:trHeight w:val="20"/>
        </w:trPr>
        <w:tc>
          <w:tcPr>
            <w:tcW w:w="4061" w:type="pct"/>
            <w:gridSpan w:val="4"/>
          </w:tcPr>
          <w:p w:rsidR="00E25302" w:rsidRPr="00584ECC" w:rsidRDefault="00E25302" w:rsidP="00E25302">
            <w:pPr>
              <w:rPr>
                <w:b/>
                <w:bCs/>
              </w:rPr>
            </w:pPr>
            <w:r w:rsidRPr="00584ECC">
              <w:rPr>
                <w:b/>
                <w:bCs/>
              </w:rPr>
              <w:t>Всего</w:t>
            </w:r>
          </w:p>
        </w:tc>
        <w:tc>
          <w:tcPr>
            <w:tcW w:w="447" w:type="pct"/>
            <w:vAlign w:val="center"/>
          </w:tcPr>
          <w:p w:rsidR="00E25302" w:rsidRPr="00014F5B" w:rsidRDefault="00E25302" w:rsidP="00E25302">
            <w:pPr>
              <w:jc w:val="center"/>
              <w:rPr>
                <w:b/>
              </w:rPr>
            </w:pPr>
            <w:r w:rsidRPr="00584ECC">
              <w:rPr>
                <w:b/>
              </w:rPr>
              <w:t>356</w:t>
            </w:r>
          </w:p>
        </w:tc>
        <w:tc>
          <w:tcPr>
            <w:tcW w:w="492" w:type="pct"/>
          </w:tcPr>
          <w:p w:rsidR="00E25302" w:rsidRPr="00014F5B" w:rsidRDefault="00E25302" w:rsidP="00E25302">
            <w:pPr>
              <w:rPr>
                <w:b/>
              </w:rPr>
            </w:pPr>
          </w:p>
        </w:tc>
      </w:tr>
    </w:tbl>
    <w:p w:rsidR="00C2799C" w:rsidRPr="00014F5B" w:rsidRDefault="00C2799C" w:rsidP="00501A98">
      <w:pPr>
        <w:jc w:val="center"/>
        <w:rPr>
          <w:b/>
          <w:sz w:val="28"/>
          <w:szCs w:val="28"/>
        </w:rPr>
      </w:pPr>
    </w:p>
    <w:p w:rsidR="00C32603" w:rsidRPr="00014F5B" w:rsidRDefault="00C32603" w:rsidP="00C2799C">
      <w:pPr>
        <w:shd w:val="clear" w:color="auto" w:fill="FDE9D9" w:themeFill="accent6"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sectPr w:rsidR="00C32603" w:rsidRPr="00014F5B" w:rsidSect="002C7507">
          <w:pgSz w:w="16837" w:h="11905" w:orient="landscape" w:code="9"/>
          <w:pgMar w:top="851" w:right="851" w:bottom="737" w:left="851" w:header="454" w:footer="454" w:gutter="0"/>
          <w:pgNumType w:start="9"/>
          <w:cols w:space="720"/>
          <w:titlePg/>
          <w:docGrid w:linePitch="360"/>
        </w:sectPr>
      </w:pPr>
    </w:p>
    <w:p w:rsidR="00260E0E" w:rsidRPr="00014F5B" w:rsidRDefault="00260E0E" w:rsidP="00260E0E">
      <w:pPr>
        <w:contextualSpacing/>
        <w:jc w:val="both"/>
        <w:rPr>
          <w:b/>
          <w:i/>
          <w:sz w:val="28"/>
          <w:szCs w:val="28"/>
        </w:rPr>
      </w:pPr>
      <w:r w:rsidRPr="00260E0E">
        <w:rPr>
          <w:b/>
          <w:sz w:val="28"/>
          <w:szCs w:val="28"/>
          <w:lang w:eastAsia="ru-RU"/>
        </w:rPr>
        <w:lastRenderedPageBreak/>
        <w:t xml:space="preserve"> 3.3. Содержание практики по профессиональному модулю</w:t>
      </w:r>
      <w:r w:rsidRPr="00260E0E">
        <w:rPr>
          <w:bCs/>
          <w:sz w:val="28"/>
          <w:szCs w:val="28"/>
          <w:lang w:eastAsia="ru-RU"/>
        </w:rPr>
        <w:t xml:space="preserve"> </w:t>
      </w:r>
      <w:r w:rsidRPr="00014F5B">
        <w:rPr>
          <w:b/>
          <w:sz w:val="28"/>
          <w:szCs w:val="28"/>
        </w:rPr>
        <w:t>ПМ 01. Организация и ведение процессов приготовления и подготовки к реализации полуфабрикатов для блюд, кулинарных изделий сложного ассортимента</w:t>
      </w:r>
    </w:p>
    <w:p w:rsidR="00260E0E" w:rsidRDefault="00260E0E" w:rsidP="00260E0E">
      <w:pPr>
        <w:spacing w:after="200" w:line="276" w:lineRule="auto"/>
        <w:ind w:left="567"/>
        <w:jc w:val="both"/>
        <w:rPr>
          <w:b/>
          <w:spacing w:val="-10"/>
          <w:sz w:val="28"/>
          <w:szCs w:val="28"/>
          <w:lang w:eastAsia="ru-RU"/>
        </w:rPr>
      </w:pPr>
    </w:p>
    <w:tbl>
      <w:tblPr>
        <w:tblpPr w:leftFromText="180" w:rightFromText="180" w:vertAnchor="page" w:horzAnchor="margin" w:tblpXSpec="center" w:tblpY="2915"/>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61"/>
        <w:gridCol w:w="1701"/>
        <w:gridCol w:w="3544"/>
      </w:tblGrid>
      <w:tr w:rsidR="008579D1" w:rsidRPr="00260E0E" w:rsidTr="00BF5F33">
        <w:trPr>
          <w:trHeight w:val="20"/>
        </w:trPr>
        <w:tc>
          <w:tcPr>
            <w:tcW w:w="4361" w:type="dxa"/>
            <w:tcBorders>
              <w:top w:val="single" w:sz="6" w:space="0" w:color="000000"/>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sz w:val="22"/>
                <w:szCs w:val="28"/>
                <w:lang w:eastAsia="ru-RU"/>
              </w:rPr>
            </w:pPr>
            <w:r w:rsidRPr="00260E0E">
              <w:rPr>
                <w:b/>
                <w:sz w:val="22"/>
                <w:szCs w:val="28"/>
                <w:lang w:eastAsia="ru-RU"/>
              </w:rPr>
              <w:t>Вид практики</w:t>
            </w:r>
          </w:p>
        </w:tc>
        <w:tc>
          <w:tcPr>
            <w:tcW w:w="1701" w:type="dxa"/>
            <w:tcBorders>
              <w:top w:val="single" w:sz="6" w:space="0" w:color="000000"/>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b/>
                <w:iCs/>
                <w:sz w:val="22"/>
                <w:szCs w:val="28"/>
                <w:lang w:eastAsia="ru-RU"/>
              </w:rPr>
            </w:pPr>
            <w:r w:rsidRPr="00260E0E">
              <w:rPr>
                <w:b/>
                <w:iCs/>
                <w:sz w:val="22"/>
                <w:szCs w:val="28"/>
                <w:lang w:eastAsia="ru-RU"/>
              </w:rPr>
              <w:t>Количество часов</w:t>
            </w:r>
          </w:p>
        </w:tc>
        <w:tc>
          <w:tcPr>
            <w:tcW w:w="3544" w:type="dxa"/>
            <w:tcBorders>
              <w:top w:val="single" w:sz="6" w:space="0" w:color="000000"/>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b/>
                <w:iCs/>
                <w:sz w:val="22"/>
                <w:szCs w:val="28"/>
                <w:lang w:eastAsia="ru-RU"/>
              </w:rPr>
            </w:pPr>
            <w:r w:rsidRPr="00260E0E">
              <w:rPr>
                <w:b/>
                <w:iCs/>
                <w:sz w:val="22"/>
                <w:szCs w:val="28"/>
                <w:lang w:eastAsia="ru-RU"/>
              </w:rPr>
              <w:t>Форма проведения</w:t>
            </w:r>
          </w:p>
        </w:tc>
      </w:tr>
      <w:tr w:rsidR="008579D1" w:rsidRPr="00260E0E" w:rsidTr="00BF5F33">
        <w:trPr>
          <w:trHeight w:val="20"/>
        </w:trPr>
        <w:tc>
          <w:tcPr>
            <w:tcW w:w="4361" w:type="dxa"/>
            <w:tcBorders>
              <w:top w:val="single" w:sz="4" w:space="0" w:color="auto"/>
              <w:left w:val="single" w:sz="6" w:space="0" w:color="000000"/>
              <w:bottom w:val="single" w:sz="4" w:space="0" w:color="auto"/>
              <w:right w:val="single" w:sz="6" w:space="0" w:color="000000"/>
            </w:tcBorders>
            <w:vAlign w:val="center"/>
            <w:hideMark/>
          </w:tcPr>
          <w:p w:rsidR="008579D1" w:rsidRPr="00260E0E" w:rsidRDefault="008579D1" w:rsidP="00BF5F33">
            <w:pPr>
              <w:autoSpaceDE w:val="0"/>
              <w:autoSpaceDN w:val="0"/>
              <w:adjustRightInd w:val="0"/>
              <w:spacing w:after="200" w:line="276" w:lineRule="auto"/>
              <w:contextualSpacing/>
              <w:rPr>
                <w:bCs/>
                <w:sz w:val="22"/>
                <w:szCs w:val="28"/>
                <w:lang w:eastAsia="ru-RU"/>
              </w:rPr>
            </w:pPr>
            <w:r w:rsidRPr="00260E0E">
              <w:rPr>
                <w:b/>
                <w:sz w:val="22"/>
                <w:szCs w:val="28"/>
                <w:lang w:eastAsia="ru-RU"/>
              </w:rPr>
              <w:t>Учебная</w:t>
            </w:r>
          </w:p>
        </w:tc>
        <w:tc>
          <w:tcPr>
            <w:tcW w:w="1701" w:type="dxa"/>
            <w:tcBorders>
              <w:top w:val="single" w:sz="4" w:space="0" w:color="auto"/>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b/>
                <w:iCs/>
                <w:sz w:val="22"/>
                <w:szCs w:val="28"/>
                <w:lang w:eastAsia="ru-RU"/>
              </w:rPr>
            </w:pPr>
            <w:r w:rsidRPr="005D68AD">
              <w:rPr>
                <w:b/>
                <w:iCs/>
                <w:sz w:val="22"/>
                <w:szCs w:val="28"/>
                <w:lang w:eastAsia="ru-RU"/>
              </w:rPr>
              <w:t xml:space="preserve">108 </w:t>
            </w:r>
          </w:p>
        </w:tc>
        <w:tc>
          <w:tcPr>
            <w:tcW w:w="3544" w:type="dxa"/>
            <w:tcBorders>
              <w:top w:val="single" w:sz="4" w:space="0" w:color="auto"/>
              <w:left w:val="single" w:sz="6" w:space="0" w:color="000000"/>
              <w:bottom w:val="single" w:sz="6" w:space="0" w:color="000000"/>
              <w:right w:val="single" w:sz="6" w:space="0" w:color="000000"/>
            </w:tcBorders>
          </w:tcPr>
          <w:p w:rsidR="008579D1" w:rsidRPr="00260E0E" w:rsidRDefault="008579D1" w:rsidP="00BF5F33">
            <w:pPr>
              <w:spacing w:after="200" w:line="276" w:lineRule="auto"/>
              <w:jc w:val="center"/>
              <w:rPr>
                <w:iCs/>
                <w:sz w:val="22"/>
                <w:szCs w:val="28"/>
                <w:lang w:eastAsia="ru-RU"/>
              </w:rPr>
            </w:pPr>
            <w:r w:rsidRPr="00260E0E">
              <w:rPr>
                <w:iCs/>
                <w:sz w:val="22"/>
                <w:szCs w:val="28"/>
                <w:lang w:eastAsia="ru-RU"/>
              </w:rPr>
              <w:t>распределенная</w:t>
            </w:r>
          </w:p>
        </w:tc>
      </w:tr>
      <w:tr w:rsidR="008579D1" w:rsidRPr="00260E0E" w:rsidTr="00BF5F33">
        <w:trPr>
          <w:trHeight w:val="20"/>
        </w:trPr>
        <w:tc>
          <w:tcPr>
            <w:tcW w:w="4361" w:type="dxa"/>
            <w:tcBorders>
              <w:top w:val="single" w:sz="4" w:space="0" w:color="auto"/>
              <w:left w:val="single" w:sz="6" w:space="0" w:color="000000"/>
              <w:bottom w:val="single" w:sz="6" w:space="0" w:color="000000"/>
              <w:right w:val="single" w:sz="6" w:space="0" w:color="000000"/>
            </w:tcBorders>
            <w:hideMark/>
          </w:tcPr>
          <w:p w:rsidR="008579D1" w:rsidRPr="00260E0E" w:rsidRDefault="008579D1" w:rsidP="00BF5F33">
            <w:pPr>
              <w:autoSpaceDE w:val="0"/>
              <w:autoSpaceDN w:val="0"/>
              <w:adjustRightInd w:val="0"/>
              <w:spacing w:after="200" w:line="276" w:lineRule="auto"/>
              <w:contextualSpacing/>
              <w:rPr>
                <w:b/>
                <w:bCs/>
                <w:sz w:val="22"/>
                <w:szCs w:val="28"/>
                <w:lang w:eastAsia="ru-RU"/>
              </w:rPr>
            </w:pPr>
            <w:r w:rsidRPr="00260E0E">
              <w:rPr>
                <w:b/>
                <w:bCs/>
                <w:sz w:val="22"/>
                <w:szCs w:val="28"/>
                <w:lang w:eastAsia="ru-RU"/>
              </w:rPr>
              <w:t>Производственная (по профилю специальности)</w:t>
            </w:r>
          </w:p>
        </w:tc>
        <w:tc>
          <w:tcPr>
            <w:tcW w:w="1701" w:type="dxa"/>
            <w:tcBorders>
              <w:top w:val="single" w:sz="4" w:space="0" w:color="auto"/>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b/>
                <w:iCs/>
                <w:sz w:val="22"/>
                <w:szCs w:val="28"/>
                <w:lang w:eastAsia="ru-RU"/>
              </w:rPr>
            </w:pPr>
            <w:r w:rsidRPr="005D68AD">
              <w:rPr>
                <w:b/>
                <w:iCs/>
                <w:sz w:val="22"/>
                <w:szCs w:val="28"/>
                <w:lang w:eastAsia="ru-RU"/>
              </w:rPr>
              <w:t>72</w:t>
            </w:r>
          </w:p>
        </w:tc>
        <w:tc>
          <w:tcPr>
            <w:tcW w:w="3544" w:type="dxa"/>
            <w:tcBorders>
              <w:top w:val="single" w:sz="4" w:space="0" w:color="auto"/>
              <w:left w:val="single" w:sz="6" w:space="0" w:color="000000"/>
              <w:bottom w:val="single" w:sz="6" w:space="0" w:color="000000"/>
              <w:right w:val="single" w:sz="6" w:space="0" w:color="000000"/>
            </w:tcBorders>
          </w:tcPr>
          <w:p w:rsidR="008579D1" w:rsidRPr="00260E0E" w:rsidRDefault="008579D1" w:rsidP="00BF5F33">
            <w:pPr>
              <w:spacing w:after="200" w:line="276" w:lineRule="auto"/>
              <w:jc w:val="center"/>
              <w:rPr>
                <w:iCs/>
                <w:sz w:val="22"/>
                <w:szCs w:val="28"/>
                <w:lang w:eastAsia="ru-RU"/>
              </w:rPr>
            </w:pPr>
            <w:r w:rsidRPr="00260E0E">
              <w:rPr>
                <w:iCs/>
                <w:sz w:val="22"/>
                <w:szCs w:val="28"/>
                <w:lang w:eastAsia="ru-RU"/>
              </w:rPr>
              <w:t>концентрированная</w:t>
            </w:r>
          </w:p>
        </w:tc>
      </w:tr>
      <w:tr w:rsidR="008579D1" w:rsidRPr="00260E0E" w:rsidTr="00BF5F33">
        <w:trPr>
          <w:trHeight w:val="20"/>
        </w:trPr>
        <w:tc>
          <w:tcPr>
            <w:tcW w:w="9606" w:type="dxa"/>
            <w:gridSpan w:val="3"/>
            <w:tcBorders>
              <w:top w:val="single" w:sz="6" w:space="0" w:color="000000"/>
              <w:left w:val="single" w:sz="6" w:space="0" w:color="000000"/>
              <w:bottom w:val="single" w:sz="6" w:space="0" w:color="000000"/>
              <w:right w:val="single" w:sz="6" w:space="0" w:color="000000"/>
            </w:tcBorders>
            <w:hideMark/>
          </w:tcPr>
          <w:p w:rsidR="008579D1" w:rsidRPr="00260E0E" w:rsidRDefault="008579D1" w:rsidP="00BF5F33">
            <w:pPr>
              <w:spacing w:after="200" w:line="276" w:lineRule="auto"/>
              <w:jc w:val="center"/>
              <w:rPr>
                <w:iCs/>
                <w:sz w:val="22"/>
                <w:szCs w:val="28"/>
                <w:lang w:eastAsia="ru-RU"/>
              </w:rPr>
            </w:pPr>
            <w:r w:rsidRPr="00260E0E">
              <w:rPr>
                <w:iCs/>
                <w:sz w:val="22"/>
                <w:szCs w:val="28"/>
                <w:lang w:eastAsia="ru-RU"/>
              </w:rPr>
              <w:t>Вид аттестации: дифференцированный зачёт</w:t>
            </w:r>
          </w:p>
        </w:tc>
      </w:tr>
      <w:tr w:rsidR="008579D1" w:rsidRPr="00260E0E" w:rsidTr="00BF5F33">
        <w:trPr>
          <w:trHeight w:val="20"/>
        </w:trPr>
        <w:tc>
          <w:tcPr>
            <w:tcW w:w="4361" w:type="dxa"/>
            <w:tcBorders>
              <w:top w:val="single" w:sz="6" w:space="0" w:color="000000"/>
              <w:left w:val="single" w:sz="6" w:space="0" w:color="000000"/>
              <w:bottom w:val="single" w:sz="6" w:space="0" w:color="000000"/>
              <w:right w:val="single" w:sz="6" w:space="0" w:color="000000"/>
            </w:tcBorders>
          </w:tcPr>
          <w:p w:rsidR="008579D1" w:rsidRPr="00260E0E" w:rsidRDefault="008579D1" w:rsidP="00BF5F33">
            <w:pPr>
              <w:spacing w:after="200" w:line="276" w:lineRule="auto"/>
              <w:jc w:val="both"/>
              <w:rPr>
                <w:b/>
                <w:sz w:val="22"/>
                <w:szCs w:val="28"/>
                <w:lang w:eastAsia="ru-RU"/>
              </w:rPr>
            </w:pPr>
            <w:r w:rsidRPr="00260E0E">
              <w:rPr>
                <w:b/>
                <w:sz w:val="22"/>
                <w:szCs w:val="28"/>
                <w:lang w:eastAsia="ru-RU"/>
              </w:rPr>
              <w:t>Итого</w:t>
            </w:r>
          </w:p>
        </w:tc>
        <w:tc>
          <w:tcPr>
            <w:tcW w:w="1701" w:type="dxa"/>
            <w:tcBorders>
              <w:top w:val="single" w:sz="6" w:space="0" w:color="000000"/>
              <w:left w:val="single" w:sz="6" w:space="0" w:color="000000"/>
              <w:bottom w:val="single" w:sz="6" w:space="0" w:color="000000"/>
              <w:right w:val="single" w:sz="6" w:space="0" w:color="000000"/>
            </w:tcBorders>
          </w:tcPr>
          <w:p w:rsidR="008579D1" w:rsidRPr="00260E0E" w:rsidRDefault="008579D1" w:rsidP="00BF5F33">
            <w:pPr>
              <w:spacing w:after="200" w:line="276" w:lineRule="auto"/>
              <w:jc w:val="center"/>
              <w:rPr>
                <w:b/>
                <w:iCs/>
                <w:sz w:val="22"/>
                <w:szCs w:val="28"/>
                <w:lang w:eastAsia="ru-RU"/>
              </w:rPr>
            </w:pPr>
            <w:r w:rsidRPr="00260E0E">
              <w:rPr>
                <w:b/>
                <w:iCs/>
                <w:sz w:val="22"/>
                <w:szCs w:val="28"/>
                <w:lang w:eastAsia="ru-RU"/>
              </w:rPr>
              <w:t>180</w:t>
            </w:r>
          </w:p>
        </w:tc>
        <w:tc>
          <w:tcPr>
            <w:tcW w:w="3544" w:type="dxa"/>
            <w:tcBorders>
              <w:top w:val="single" w:sz="6" w:space="0" w:color="000000"/>
              <w:left w:val="single" w:sz="6" w:space="0" w:color="000000"/>
              <w:bottom w:val="single" w:sz="6" w:space="0" w:color="000000"/>
              <w:right w:val="single" w:sz="6" w:space="0" w:color="000000"/>
            </w:tcBorders>
          </w:tcPr>
          <w:p w:rsidR="008579D1" w:rsidRPr="00260E0E" w:rsidRDefault="008579D1" w:rsidP="00BF5F33">
            <w:pPr>
              <w:spacing w:after="200" w:line="276" w:lineRule="auto"/>
              <w:jc w:val="center"/>
              <w:rPr>
                <w:b/>
                <w:iCs/>
                <w:sz w:val="22"/>
                <w:szCs w:val="28"/>
                <w:lang w:eastAsia="ru-RU"/>
              </w:rPr>
            </w:pPr>
          </w:p>
        </w:tc>
      </w:tr>
    </w:tbl>
    <w:p w:rsidR="008579D1" w:rsidRDefault="008579D1" w:rsidP="00260E0E">
      <w:pPr>
        <w:spacing w:after="200" w:line="276" w:lineRule="auto"/>
        <w:ind w:left="567"/>
        <w:jc w:val="both"/>
        <w:rPr>
          <w:b/>
          <w:spacing w:val="-10"/>
          <w:sz w:val="28"/>
          <w:szCs w:val="28"/>
          <w:lang w:eastAsia="ru-RU"/>
        </w:rPr>
      </w:pPr>
    </w:p>
    <w:p w:rsidR="006D4A7C" w:rsidRPr="00260E0E" w:rsidRDefault="006D4A7C" w:rsidP="00260E0E">
      <w:pPr>
        <w:spacing w:after="200" w:line="276" w:lineRule="auto"/>
        <w:ind w:left="567"/>
        <w:jc w:val="both"/>
        <w:rPr>
          <w:b/>
          <w:spacing w:val="-10"/>
          <w:sz w:val="28"/>
          <w:szCs w:val="28"/>
          <w:lang w:eastAsia="ru-RU"/>
        </w:rPr>
      </w:pPr>
    </w:p>
    <w:p w:rsidR="00260E0E" w:rsidRDefault="00260E0E" w:rsidP="00260E0E">
      <w:pPr>
        <w:spacing w:after="200" w:line="276" w:lineRule="auto"/>
        <w:ind w:left="567"/>
        <w:jc w:val="both"/>
        <w:rPr>
          <w:b/>
          <w:sz w:val="28"/>
          <w:szCs w:val="28"/>
          <w:lang w:eastAsia="ru-RU"/>
        </w:rPr>
      </w:pPr>
      <w:r w:rsidRPr="00260E0E">
        <w:rPr>
          <w:b/>
          <w:sz w:val="28"/>
          <w:szCs w:val="28"/>
          <w:lang w:eastAsia="ru-RU"/>
        </w:rPr>
        <w:t>Объем и виды учеб</w:t>
      </w:r>
      <w:r>
        <w:rPr>
          <w:b/>
          <w:sz w:val="28"/>
          <w:szCs w:val="28"/>
          <w:lang w:eastAsia="ru-RU"/>
        </w:rPr>
        <w:t>ной и производственной практики</w:t>
      </w:r>
      <w:r w:rsidRPr="00260E0E">
        <w:rPr>
          <w:b/>
          <w:sz w:val="28"/>
          <w:szCs w:val="28"/>
          <w:lang w:eastAsia="ru-RU"/>
        </w:rPr>
        <w:t xml:space="preserve"> (по профилю специальности)</w:t>
      </w:r>
    </w:p>
    <w:p w:rsidR="008579D1" w:rsidRDefault="008579D1" w:rsidP="00260E0E">
      <w:pPr>
        <w:spacing w:after="200" w:line="276" w:lineRule="auto"/>
        <w:ind w:left="567"/>
        <w:jc w:val="both"/>
        <w:rPr>
          <w:b/>
          <w:sz w:val="28"/>
          <w:szCs w:val="28"/>
          <w:lang w:eastAsia="ru-RU"/>
        </w:rPr>
      </w:pP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20"/>
        <w:gridCol w:w="5071"/>
        <w:gridCol w:w="790"/>
      </w:tblGrid>
      <w:tr w:rsidR="00681242" w:rsidRPr="00E22F45" w:rsidTr="00D86D1A">
        <w:trPr>
          <w:trHeight w:val="20"/>
          <w:jc w:val="center"/>
        </w:trPr>
        <w:tc>
          <w:tcPr>
            <w:tcW w:w="993" w:type="dxa"/>
          </w:tcPr>
          <w:p w:rsidR="00681242" w:rsidRDefault="00681242" w:rsidP="00BF5F33">
            <w:pPr>
              <w:jc w:val="center"/>
              <w:rPr>
                <w:b/>
              </w:rPr>
            </w:pPr>
          </w:p>
          <w:p w:rsidR="00681242" w:rsidRDefault="00E4142B" w:rsidP="00BF5F33">
            <w:pPr>
              <w:jc w:val="center"/>
              <w:rPr>
                <w:b/>
              </w:rPr>
            </w:pPr>
            <w:r>
              <w:rPr>
                <w:b/>
              </w:rPr>
              <w:t>№</w:t>
            </w:r>
          </w:p>
          <w:p w:rsidR="00E4142B" w:rsidRPr="00E22F45" w:rsidRDefault="00E4142B" w:rsidP="00BF5F33">
            <w:pPr>
              <w:jc w:val="center"/>
              <w:rPr>
                <w:b/>
              </w:rPr>
            </w:pPr>
            <w:r>
              <w:rPr>
                <w:b/>
              </w:rPr>
              <w:t>п\п</w:t>
            </w:r>
          </w:p>
        </w:tc>
        <w:tc>
          <w:tcPr>
            <w:tcW w:w="3520" w:type="dxa"/>
            <w:vAlign w:val="center"/>
          </w:tcPr>
          <w:p w:rsidR="00681242" w:rsidRPr="00E22F45" w:rsidRDefault="00681242" w:rsidP="00BF5F33">
            <w:pPr>
              <w:jc w:val="center"/>
              <w:rPr>
                <w:b/>
              </w:rPr>
            </w:pPr>
            <w:r w:rsidRPr="00E22F45">
              <w:rPr>
                <w:b/>
              </w:rPr>
              <w:t>Виды работ</w:t>
            </w:r>
          </w:p>
        </w:tc>
        <w:tc>
          <w:tcPr>
            <w:tcW w:w="5071" w:type="dxa"/>
            <w:tcBorders>
              <w:bottom w:val="single" w:sz="4" w:space="0" w:color="auto"/>
            </w:tcBorders>
            <w:vAlign w:val="center"/>
          </w:tcPr>
          <w:p w:rsidR="00681242" w:rsidRPr="00E22F45" w:rsidRDefault="00681242" w:rsidP="00BF5F33">
            <w:pPr>
              <w:jc w:val="center"/>
              <w:rPr>
                <w:b/>
              </w:rPr>
            </w:pPr>
            <w:r w:rsidRPr="00E22F45">
              <w:rPr>
                <w:b/>
              </w:rPr>
              <w:t>Тематика заданий по у</w:t>
            </w:r>
            <w:r w:rsidR="00E4142B">
              <w:rPr>
                <w:b/>
              </w:rPr>
              <w:t>чебной</w:t>
            </w:r>
            <w:r w:rsidRPr="00E22F45">
              <w:rPr>
                <w:b/>
              </w:rPr>
              <w:t xml:space="preserve"> практике</w:t>
            </w:r>
          </w:p>
        </w:tc>
        <w:tc>
          <w:tcPr>
            <w:tcW w:w="790" w:type="dxa"/>
            <w:tcBorders>
              <w:bottom w:val="single" w:sz="4" w:space="0" w:color="000000"/>
            </w:tcBorders>
          </w:tcPr>
          <w:p w:rsidR="00681242" w:rsidRPr="00E22F45" w:rsidRDefault="00681242" w:rsidP="00BF5F33">
            <w:pPr>
              <w:jc w:val="center"/>
              <w:rPr>
                <w:b/>
              </w:rPr>
            </w:pPr>
            <w:r w:rsidRPr="00E22F45">
              <w:rPr>
                <w:b/>
              </w:rPr>
              <w:t>Кол-во часов</w:t>
            </w:r>
          </w:p>
        </w:tc>
      </w:tr>
      <w:tr w:rsidR="00681242" w:rsidRPr="00E22F45" w:rsidTr="00D86D1A">
        <w:trPr>
          <w:trHeight w:val="20"/>
          <w:jc w:val="center"/>
        </w:trPr>
        <w:tc>
          <w:tcPr>
            <w:tcW w:w="10374" w:type="dxa"/>
            <w:gridSpan w:val="4"/>
          </w:tcPr>
          <w:p w:rsidR="00681242" w:rsidRPr="00E22F45" w:rsidRDefault="00681242" w:rsidP="00BF5F33">
            <w:pPr>
              <w:jc w:val="center"/>
              <w:rPr>
                <w:b/>
              </w:rPr>
            </w:pPr>
            <w:r w:rsidRPr="00AF19F1">
              <w:rPr>
                <w:b/>
              </w:rPr>
              <w:t xml:space="preserve">Раздел модуля 1. Организация процессов приготовления и подготовки к реализации полуфабрикатов для блюд, кулинарных изделий сложного ассортимента </w:t>
            </w:r>
          </w:p>
        </w:tc>
      </w:tr>
      <w:tr w:rsidR="00681242" w:rsidRPr="00E22F45" w:rsidTr="00D86D1A">
        <w:trPr>
          <w:trHeight w:val="20"/>
          <w:jc w:val="center"/>
        </w:trPr>
        <w:tc>
          <w:tcPr>
            <w:tcW w:w="993" w:type="dxa"/>
          </w:tcPr>
          <w:p w:rsidR="00681242" w:rsidRPr="00E22F45" w:rsidRDefault="00681242" w:rsidP="00BF5F33">
            <w:pPr>
              <w:jc w:val="both"/>
            </w:pPr>
            <w:r w:rsidRPr="00E22F45">
              <w:t>1.1</w:t>
            </w:r>
          </w:p>
        </w:tc>
        <w:tc>
          <w:tcPr>
            <w:tcW w:w="3520" w:type="dxa"/>
          </w:tcPr>
          <w:p w:rsidR="00681242" w:rsidRPr="008579D1" w:rsidRDefault="00681242" w:rsidP="005D5357">
            <w:pPr>
              <w:rPr>
                <w:b/>
                <w:bCs/>
                <w:sz w:val="22"/>
                <w:szCs w:val="22"/>
                <w:lang w:eastAsia="ru-RU"/>
              </w:rPr>
            </w:pPr>
            <w:r w:rsidRPr="008579D1">
              <w:rPr>
                <w:sz w:val="22"/>
                <w:szCs w:val="22"/>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681242" w:rsidRPr="009021E4" w:rsidRDefault="00681242" w:rsidP="00BF5F33">
            <w:pPr>
              <w:jc w:val="center"/>
              <w:rPr>
                <w:sz w:val="22"/>
                <w:szCs w:val="22"/>
                <w:lang w:eastAsia="ru-RU"/>
              </w:rPr>
            </w:pPr>
          </w:p>
        </w:tc>
        <w:tc>
          <w:tcPr>
            <w:tcW w:w="5071" w:type="dxa"/>
          </w:tcPr>
          <w:p w:rsidR="00681242" w:rsidRPr="009021E4" w:rsidRDefault="00681242" w:rsidP="00BF5F33">
            <w:pPr>
              <w:jc w:val="both"/>
              <w:rPr>
                <w:sz w:val="22"/>
                <w:szCs w:val="22"/>
                <w:lang w:eastAsia="ru-RU"/>
              </w:rPr>
            </w:pPr>
            <w:r w:rsidRPr="009021E4">
              <w:rPr>
                <w:sz w:val="22"/>
                <w:szCs w:val="22"/>
                <w:lang w:eastAsia="ru-RU"/>
              </w:rPr>
              <w:t>Ознакомление с предприятием.</w:t>
            </w:r>
            <w:r w:rsidRPr="008579D1">
              <w:rPr>
                <w:sz w:val="22"/>
                <w:szCs w:val="22"/>
                <w:lang w:eastAsia="ru-RU"/>
              </w:rPr>
              <w:t xml:space="preserve"> </w:t>
            </w:r>
            <w:r w:rsidRPr="009021E4">
              <w:rPr>
                <w:sz w:val="22"/>
                <w:szCs w:val="22"/>
                <w:lang w:eastAsia="ru-RU"/>
              </w:rPr>
              <w:t>Инструктаж по технике безопасности на предприятии. Изучение структуры предприятия.</w:t>
            </w:r>
            <w:r w:rsidRPr="00241685">
              <w:rPr>
                <w:sz w:val="22"/>
                <w:szCs w:val="22"/>
                <w:lang w:eastAsia="ru-RU"/>
              </w:rPr>
              <w:t xml:space="preserve"> Ознакомление с технологическим оборудованием (принципом работы н а данном оборудовании). Работа с нормативно-технологической документацией (оформление заявки на сырье, продукты, материалы, проверка по накладной соответствия заявке, ознакомление с меню, с технологическими картами)</w:t>
            </w:r>
          </w:p>
        </w:tc>
        <w:tc>
          <w:tcPr>
            <w:tcW w:w="790" w:type="dxa"/>
          </w:tcPr>
          <w:p w:rsidR="00681242" w:rsidRPr="00E22F45" w:rsidRDefault="00681242" w:rsidP="00BF5F33">
            <w:pPr>
              <w:jc w:val="center"/>
            </w:pPr>
            <w:r w:rsidRPr="00E22F45">
              <w:t>6</w:t>
            </w:r>
          </w:p>
        </w:tc>
      </w:tr>
      <w:tr w:rsidR="00681242" w:rsidRPr="00E22F45" w:rsidTr="00D86D1A">
        <w:trPr>
          <w:trHeight w:val="97"/>
          <w:jc w:val="center"/>
        </w:trPr>
        <w:tc>
          <w:tcPr>
            <w:tcW w:w="993" w:type="dxa"/>
            <w:tcBorders>
              <w:top w:val="single" w:sz="4" w:space="0" w:color="auto"/>
            </w:tcBorders>
          </w:tcPr>
          <w:p w:rsidR="00681242" w:rsidRPr="00E22F45" w:rsidRDefault="00681242" w:rsidP="00BF5F33">
            <w:pPr>
              <w:jc w:val="both"/>
            </w:pPr>
            <w:r w:rsidRPr="00E22F45">
              <w:t>1.2</w:t>
            </w:r>
          </w:p>
        </w:tc>
        <w:tc>
          <w:tcPr>
            <w:tcW w:w="3520" w:type="dxa"/>
          </w:tcPr>
          <w:p w:rsidR="005D5357" w:rsidRDefault="005D5357" w:rsidP="005D5357">
            <w:pPr>
              <w:rPr>
                <w:sz w:val="22"/>
                <w:szCs w:val="22"/>
                <w:lang w:eastAsia="ru-RU"/>
              </w:rPr>
            </w:pPr>
            <w:r w:rsidRPr="008579D1">
              <w:rPr>
                <w:sz w:val="22"/>
                <w:szCs w:val="22"/>
                <w:lang w:eastAsia="ru-RU"/>
              </w:rPr>
              <w:t>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5D5357" w:rsidRPr="008579D1" w:rsidRDefault="005D5357" w:rsidP="005D5357">
            <w:pPr>
              <w:rPr>
                <w:sz w:val="22"/>
                <w:szCs w:val="22"/>
                <w:lang w:eastAsia="ru-RU"/>
              </w:rPr>
            </w:pPr>
          </w:p>
          <w:p w:rsidR="00681242" w:rsidRPr="00681242" w:rsidRDefault="00681242" w:rsidP="005D5357">
            <w:pPr>
              <w:rPr>
                <w:sz w:val="22"/>
                <w:szCs w:val="22"/>
                <w:lang w:eastAsia="ru-RU"/>
              </w:rPr>
            </w:pPr>
          </w:p>
        </w:tc>
        <w:tc>
          <w:tcPr>
            <w:tcW w:w="5071" w:type="dxa"/>
          </w:tcPr>
          <w:p w:rsidR="00681242" w:rsidRPr="009021E4" w:rsidRDefault="00681242" w:rsidP="00BF5F33">
            <w:pPr>
              <w:jc w:val="both"/>
              <w:rPr>
                <w:sz w:val="22"/>
                <w:szCs w:val="22"/>
                <w:lang w:eastAsia="ru-RU"/>
              </w:rPr>
            </w:pPr>
            <w:r w:rsidRPr="009021E4">
              <w:rPr>
                <w:sz w:val="22"/>
                <w:szCs w:val="22"/>
                <w:lang w:eastAsia="ru-RU"/>
              </w:rPr>
              <w:t>Обработка, подготовка редких видов овощей, грибов и приготовление 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 xml:space="preserve">Проверка соответствия количества продуктов по накладной. </w:t>
            </w:r>
            <w:r w:rsidRPr="00241685">
              <w:rPr>
                <w:sz w:val="22"/>
                <w:szCs w:val="22"/>
                <w:lang w:eastAsia="ru-RU"/>
              </w:rPr>
              <w:t xml:space="preserve">Оформление заявок на продукты, расходные материалы, необходимые для приготовления полуфабрикатов из редких видов овощей, грибов для блюд, кулинарных изделий сложного ассортимента. Обработка, подготовка редких  видов овощей, грибов. Приготовление полуфабрикатов из  редких видов овощей, грибов для блюд, кулинарных изделий сложного </w:t>
            </w:r>
            <w:r w:rsidRPr="00241685">
              <w:rPr>
                <w:sz w:val="22"/>
                <w:szCs w:val="22"/>
                <w:lang w:eastAsia="ru-RU"/>
              </w:rPr>
              <w:lastRenderedPageBreak/>
              <w:t>ассортимента.</w:t>
            </w:r>
          </w:p>
        </w:tc>
        <w:tc>
          <w:tcPr>
            <w:tcW w:w="790" w:type="dxa"/>
            <w:tcBorders>
              <w:top w:val="single" w:sz="4" w:space="0" w:color="auto"/>
              <w:bottom w:val="single" w:sz="4" w:space="0" w:color="auto"/>
            </w:tcBorders>
          </w:tcPr>
          <w:p w:rsidR="00681242" w:rsidRPr="00E22F45" w:rsidRDefault="00681242" w:rsidP="00BF5F33">
            <w:pPr>
              <w:jc w:val="center"/>
            </w:pPr>
            <w:r w:rsidRPr="00E22F45">
              <w:lastRenderedPageBreak/>
              <w:t>6</w:t>
            </w:r>
          </w:p>
        </w:tc>
      </w:tr>
      <w:tr w:rsidR="005D5357" w:rsidRPr="00E22F45" w:rsidTr="00D86D1A">
        <w:trPr>
          <w:trHeight w:val="76"/>
          <w:jc w:val="center"/>
        </w:trPr>
        <w:tc>
          <w:tcPr>
            <w:tcW w:w="993" w:type="dxa"/>
            <w:tcBorders>
              <w:top w:val="single" w:sz="4" w:space="0" w:color="auto"/>
            </w:tcBorders>
          </w:tcPr>
          <w:p w:rsidR="005D5357" w:rsidRPr="00E22F45" w:rsidRDefault="005D5357" w:rsidP="005D5357">
            <w:pPr>
              <w:jc w:val="both"/>
            </w:pPr>
            <w:r>
              <w:t>1.3</w:t>
            </w:r>
          </w:p>
        </w:tc>
        <w:tc>
          <w:tcPr>
            <w:tcW w:w="3520" w:type="dxa"/>
          </w:tcPr>
          <w:p w:rsidR="005D5357" w:rsidRPr="008579D1" w:rsidRDefault="005D5357" w:rsidP="005D5357">
            <w:pPr>
              <w:rPr>
                <w:sz w:val="22"/>
                <w:szCs w:val="22"/>
                <w:lang w:eastAsia="ru-RU"/>
              </w:rPr>
            </w:pPr>
            <w:r w:rsidRPr="008579D1">
              <w:rPr>
                <w:sz w:val="22"/>
                <w:szCs w:val="22"/>
                <w:lang w:eastAsia="ru-RU"/>
              </w:rPr>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5D5357" w:rsidRPr="008579D1" w:rsidRDefault="005D5357" w:rsidP="005D5357">
            <w:pPr>
              <w:rPr>
                <w:sz w:val="22"/>
                <w:szCs w:val="22"/>
                <w:lang w:eastAsia="ru-RU"/>
              </w:rPr>
            </w:pPr>
            <w:r w:rsidRPr="008579D1">
              <w:rPr>
                <w:sz w:val="22"/>
                <w:szCs w:val="22"/>
                <w:lang w:eastAsia="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5D5357" w:rsidRPr="00E22F45" w:rsidRDefault="005D5357" w:rsidP="005D5357">
            <w:pPr>
              <w:jc w:val="both"/>
            </w:pPr>
          </w:p>
        </w:tc>
        <w:tc>
          <w:tcPr>
            <w:tcW w:w="5071" w:type="dxa"/>
          </w:tcPr>
          <w:p w:rsidR="005D5357" w:rsidRPr="009021E4" w:rsidRDefault="005D5357" w:rsidP="005D5357">
            <w:pPr>
              <w:tabs>
                <w:tab w:val="left" w:pos="950"/>
              </w:tabs>
              <w:jc w:val="both"/>
              <w:rPr>
                <w:sz w:val="22"/>
                <w:szCs w:val="22"/>
                <w:lang w:eastAsia="ru-RU"/>
              </w:rPr>
            </w:pPr>
            <w:r w:rsidRPr="009021E4">
              <w:rPr>
                <w:sz w:val="22"/>
                <w:szCs w:val="22"/>
                <w:lang w:eastAsia="ru-RU"/>
              </w:rPr>
              <w:t>Обработка, подготовка редких видо</w:t>
            </w:r>
            <w:r>
              <w:rPr>
                <w:sz w:val="22"/>
                <w:szCs w:val="22"/>
                <w:lang w:eastAsia="ru-RU"/>
              </w:rPr>
              <w:t>в рыб и нерыбного водного сырья</w:t>
            </w:r>
            <w:r w:rsidRPr="009021E4">
              <w:rPr>
                <w:sz w:val="22"/>
                <w:szCs w:val="22"/>
                <w:lang w:eastAsia="ru-RU"/>
              </w:rPr>
              <w:t xml:space="preserve"> и приготовление 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Проверка соответствия количества и качества продуктов по накладной.</w:t>
            </w:r>
          </w:p>
          <w:p w:rsidR="005D5357" w:rsidRPr="009021E4" w:rsidRDefault="005D5357" w:rsidP="005D5357">
            <w:pPr>
              <w:tabs>
                <w:tab w:val="left" w:pos="950"/>
              </w:tabs>
              <w:jc w:val="both"/>
              <w:rPr>
                <w:sz w:val="22"/>
                <w:szCs w:val="22"/>
                <w:lang w:eastAsia="ru-RU"/>
              </w:rPr>
            </w:pPr>
            <w:r w:rsidRPr="009021E4">
              <w:rPr>
                <w:sz w:val="22"/>
                <w:szCs w:val="22"/>
                <w:lang w:eastAsia="ru-RU"/>
              </w:rPr>
              <w:t>Оформление заявок на продукты</w:t>
            </w:r>
            <w:r w:rsidRPr="009021E4">
              <w:rPr>
                <w:sz w:val="20"/>
                <w:szCs w:val="20"/>
                <w:lang w:eastAsia="ru-RU"/>
              </w:rPr>
              <w:t xml:space="preserve"> </w:t>
            </w:r>
            <w:r w:rsidRPr="009021E4">
              <w:rPr>
                <w:sz w:val="22"/>
                <w:szCs w:val="22"/>
                <w:lang w:eastAsia="ru-RU"/>
              </w:rPr>
              <w:t>расходные материалы, необходимые для приготовления полуфабрикатов из</w:t>
            </w:r>
            <w:r w:rsidRPr="009021E4">
              <w:rPr>
                <w:sz w:val="20"/>
                <w:szCs w:val="20"/>
                <w:lang w:eastAsia="ru-RU"/>
              </w:rPr>
              <w:t xml:space="preserve"> </w:t>
            </w:r>
            <w:r w:rsidRPr="009021E4">
              <w:rPr>
                <w:sz w:val="22"/>
                <w:szCs w:val="22"/>
                <w:lang w:eastAsia="ru-RU"/>
              </w:rPr>
              <w:t xml:space="preserve">редких видов рыб для блюд  </w:t>
            </w:r>
            <w:r w:rsidRPr="009021E4">
              <w:rPr>
                <w:sz w:val="20"/>
                <w:szCs w:val="20"/>
                <w:lang w:eastAsia="ru-RU"/>
              </w:rPr>
              <w:t xml:space="preserve"> </w:t>
            </w:r>
            <w:r w:rsidRPr="009021E4">
              <w:rPr>
                <w:sz w:val="22"/>
                <w:szCs w:val="22"/>
                <w:lang w:eastAsia="ru-RU"/>
              </w:rPr>
              <w:t>и кулинарных изделий сложного ассортимента.</w:t>
            </w:r>
            <w:r w:rsidRPr="00E20D99">
              <w:rPr>
                <w:sz w:val="22"/>
                <w:szCs w:val="22"/>
                <w:lang w:eastAsia="ru-RU"/>
              </w:rPr>
              <w:t xml:space="preserve"> Обработка, подготовка редких видов рыб: семейства лососевых, карповых, окуневых, тресковых, камбаловых, скумбриевых, тунцовых, щуковых, сомовых и др. 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w:t>
            </w:r>
          </w:p>
        </w:tc>
        <w:tc>
          <w:tcPr>
            <w:tcW w:w="790" w:type="dxa"/>
            <w:tcBorders>
              <w:top w:val="single" w:sz="4" w:space="0" w:color="auto"/>
              <w:bottom w:val="single" w:sz="4" w:space="0" w:color="auto"/>
            </w:tcBorders>
          </w:tcPr>
          <w:p w:rsidR="005D5357" w:rsidRPr="00E22F45" w:rsidRDefault="005D5357" w:rsidP="005D5357">
            <w:pPr>
              <w:jc w:val="center"/>
            </w:pPr>
            <w:r>
              <w:t>6</w:t>
            </w:r>
          </w:p>
        </w:tc>
      </w:tr>
      <w:tr w:rsidR="005D5357" w:rsidRPr="00E22F45" w:rsidTr="00D86D1A">
        <w:trPr>
          <w:trHeight w:val="389"/>
          <w:jc w:val="center"/>
        </w:trPr>
        <w:tc>
          <w:tcPr>
            <w:tcW w:w="993" w:type="dxa"/>
            <w:tcBorders>
              <w:top w:val="single" w:sz="4" w:space="0" w:color="auto"/>
            </w:tcBorders>
          </w:tcPr>
          <w:p w:rsidR="005D5357" w:rsidRPr="00E22F45" w:rsidRDefault="005D5357" w:rsidP="005D5357">
            <w:pPr>
              <w:jc w:val="both"/>
            </w:pPr>
            <w:r>
              <w:t>1.4</w:t>
            </w:r>
          </w:p>
        </w:tc>
        <w:tc>
          <w:tcPr>
            <w:tcW w:w="3520" w:type="dxa"/>
          </w:tcPr>
          <w:p w:rsidR="005D5357" w:rsidRPr="008579D1" w:rsidRDefault="005D5357" w:rsidP="005D5357">
            <w:pPr>
              <w:rPr>
                <w:sz w:val="22"/>
                <w:szCs w:val="22"/>
                <w:lang w:eastAsia="ru-RU"/>
              </w:rPr>
            </w:pPr>
            <w:r w:rsidRPr="008579D1">
              <w:rPr>
                <w:sz w:val="22"/>
                <w:szCs w:val="22"/>
                <w:lang w:eastAsia="ru-RU"/>
              </w:rPr>
              <w:t>Выбор, применение, комбинирование методов приготовления полуфабрикатов для блюд, кулинарных изделий сложного ассортиментас учетом типа питания, вида и кулинарных свойств используемых продуктов, требований рецептуры, последовательности приготовления, особенностей заказа.</w:t>
            </w:r>
          </w:p>
          <w:p w:rsidR="005D5357" w:rsidRPr="00E22F45" w:rsidRDefault="005D5357" w:rsidP="005D5357">
            <w:pPr>
              <w:jc w:val="both"/>
            </w:pPr>
          </w:p>
        </w:tc>
        <w:tc>
          <w:tcPr>
            <w:tcW w:w="5071" w:type="dxa"/>
          </w:tcPr>
          <w:p w:rsidR="005D5357" w:rsidRPr="009021E4" w:rsidRDefault="005D5357" w:rsidP="005D5357">
            <w:pPr>
              <w:rPr>
                <w:sz w:val="22"/>
                <w:szCs w:val="22"/>
                <w:lang w:eastAsia="ru-RU"/>
              </w:rPr>
            </w:pPr>
            <w:r w:rsidRPr="009021E4">
              <w:rPr>
                <w:sz w:val="22"/>
                <w:szCs w:val="22"/>
                <w:lang w:eastAsia="ru-RU"/>
              </w:rPr>
              <w:t>Обработка мяса и мясного сырья и приготовление</w:t>
            </w:r>
          </w:p>
          <w:p w:rsidR="005D5357" w:rsidRPr="009021E4" w:rsidRDefault="005D5357" w:rsidP="005D5357">
            <w:pPr>
              <w:tabs>
                <w:tab w:val="left" w:pos="950"/>
              </w:tabs>
              <w:jc w:val="both"/>
              <w:rPr>
                <w:sz w:val="22"/>
                <w:szCs w:val="22"/>
                <w:lang w:eastAsia="ru-RU"/>
              </w:rPr>
            </w:pPr>
            <w:r w:rsidRPr="009021E4">
              <w:rPr>
                <w:sz w:val="22"/>
                <w:szCs w:val="22"/>
                <w:lang w:eastAsia="ru-RU"/>
              </w:rPr>
              <w:t>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Проверка соответствия количества и качества продуктов по накладной.</w:t>
            </w:r>
            <w:r>
              <w:rPr>
                <w:sz w:val="22"/>
                <w:szCs w:val="22"/>
                <w:lang w:eastAsia="ru-RU"/>
              </w:rPr>
              <w:t xml:space="preserve"> Оформление заявок на продукты</w:t>
            </w:r>
            <w:r w:rsidRPr="00E20D99">
              <w:rPr>
                <w:sz w:val="22"/>
                <w:szCs w:val="22"/>
                <w:lang w:eastAsia="ru-RU"/>
              </w:rPr>
              <w:t xml:space="preserve"> расходные материалы, необходимые для приготовления полуфабрикатов из  мяса и мясного сырья  для блюд   и кулинарных изделий сложного ассортимента. Методы обработки и подготовки мяса и мясного сырья: свинины, говядины, баранины, кроликов, мяса диких животных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tc>
        <w:tc>
          <w:tcPr>
            <w:tcW w:w="790" w:type="dxa"/>
            <w:tcBorders>
              <w:top w:val="single" w:sz="4" w:space="0" w:color="auto"/>
              <w:bottom w:val="single" w:sz="4" w:space="0" w:color="auto"/>
            </w:tcBorders>
          </w:tcPr>
          <w:p w:rsidR="005D5357" w:rsidRPr="00E22F45" w:rsidRDefault="005D5357" w:rsidP="005D5357">
            <w:pPr>
              <w:jc w:val="center"/>
            </w:pPr>
            <w:r>
              <w:t>6</w:t>
            </w:r>
          </w:p>
        </w:tc>
      </w:tr>
      <w:tr w:rsidR="005D5357" w:rsidRPr="00E22F45" w:rsidTr="00D86D1A">
        <w:trPr>
          <w:trHeight w:val="1681"/>
          <w:jc w:val="center"/>
        </w:trPr>
        <w:tc>
          <w:tcPr>
            <w:tcW w:w="993" w:type="dxa"/>
            <w:tcBorders>
              <w:top w:val="single" w:sz="4" w:space="0" w:color="auto"/>
            </w:tcBorders>
          </w:tcPr>
          <w:p w:rsidR="005D5357" w:rsidRPr="00E22F45" w:rsidRDefault="005D5357" w:rsidP="005D5357">
            <w:pPr>
              <w:jc w:val="both"/>
            </w:pPr>
            <w:r>
              <w:t>1.5</w:t>
            </w:r>
          </w:p>
        </w:tc>
        <w:tc>
          <w:tcPr>
            <w:tcW w:w="3520" w:type="dxa"/>
          </w:tcPr>
          <w:p w:rsidR="005D5357" w:rsidRPr="008579D1" w:rsidRDefault="005D5357" w:rsidP="005D5357">
            <w:pPr>
              <w:rPr>
                <w:sz w:val="22"/>
                <w:szCs w:val="22"/>
                <w:lang w:eastAsia="ru-RU"/>
              </w:rPr>
            </w:pPr>
            <w:r w:rsidRPr="008579D1">
              <w:rPr>
                <w:sz w:val="22"/>
                <w:szCs w:val="22"/>
                <w:lang w:eastAsia="ru-RU"/>
              </w:rPr>
              <w:t>Приготовление полуфабрикатов для блюд, кулинарных изделий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5D5357" w:rsidRPr="00477198" w:rsidRDefault="005D5357" w:rsidP="00477198">
            <w:pPr>
              <w:rPr>
                <w:sz w:val="22"/>
                <w:szCs w:val="22"/>
                <w:lang w:eastAsia="ru-RU"/>
              </w:rPr>
            </w:pPr>
            <w:r w:rsidRPr="008579D1">
              <w:rPr>
                <w:sz w:val="22"/>
                <w:szCs w:val="22"/>
                <w:lang w:eastAsia="ru-RU"/>
              </w:rPr>
              <w:t>Выбор с учетом способа приготовления, безопасной эксплуатации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tc>
        <w:tc>
          <w:tcPr>
            <w:tcW w:w="5071" w:type="dxa"/>
          </w:tcPr>
          <w:p w:rsidR="005D5357" w:rsidRPr="009021E4" w:rsidRDefault="005D5357" w:rsidP="005D5357">
            <w:pPr>
              <w:tabs>
                <w:tab w:val="left" w:pos="950"/>
              </w:tabs>
              <w:jc w:val="both"/>
              <w:rPr>
                <w:sz w:val="22"/>
                <w:szCs w:val="22"/>
                <w:lang w:eastAsia="ru-RU"/>
              </w:rPr>
            </w:pPr>
            <w:r w:rsidRPr="009021E4">
              <w:rPr>
                <w:sz w:val="22"/>
                <w:szCs w:val="22"/>
                <w:lang w:eastAsia="ru-RU"/>
              </w:rPr>
              <w:t>Обработка домашней птицы и пернатой дичи и приготовление полуфабрикатов для блюд,  кулинарных изделий сложного ассортимента</w:t>
            </w:r>
            <w:r>
              <w:rPr>
                <w:sz w:val="22"/>
                <w:szCs w:val="22"/>
                <w:lang w:eastAsia="ru-RU"/>
              </w:rPr>
              <w:t xml:space="preserve">. </w:t>
            </w:r>
            <w:r w:rsidRPr="009021E4">
              <w:rPr>
                <w:sz w:val="22"/>
                <w:szCs w:val="22"/>
                <w:lang w:eastAsia="ru-RU"/>
              </w:rPr>
              <w:t xml:space="preserve"> Проверка соответствия количества и качества продуктов по накладной.</w:t>
            </w:r>
          </w:p>
          <w:p w:rsidR="005D5357" w:rsidRPr="00664A44" w:rsidRDefault="005D5357" w:rsidP="005D5357">
            <w:pPr>
              <w:tabs>
                <w:tab w:val="left" w:pos="950"/>
              </w:tabs>
              <w:jc w:val="both"/>
              <w:rPr>
                <w:sz w:val="22"/>
                <w:szCs w:val="22"/>
                <w:lang w:eastAsia="ru-RU"/>
              </w:rPr>
            </w:pPr>
            <w:r w:rsidRPr="009021E4">
              <w:rPr>
                <w:sz w:val="22"/>
                <w:szCs w:val="22"/>
                <w:lang w:eastAsia="ru-RU"/>
              </w:rPr>
              <w:t xml:space="preserve">Оформление заявок на продукты </w:t>
            </w:r>
            <w:r w:rsidRPr="009021E4">
              <w:rPr>
                <w:sz w:val="20"/>
                <w:szCs w:val="20"/>
                <w:lang w:eastAsia="ru-RU"/>
              </w:rPr>
              <w:t xml:space="preserve"> </w:t>
            </w:r>
            <w:r w:rsidRPr="009021E4">
              <w:rPr>
                <w:sz w:val="22"/>
                <w:szCs w:val="22"/>
                <w:lang w:eastAsia="ru-RU"/>
              </w:rPr>
              <w:t xml:space="preserve">расходные материалы, необходимые для приготовления полуфабрикатов из </w:t>
            </w:r>
            <w:r w:rsidRPr="009021E4">
              <w:rPr>
                <w:sz w:val="20"/>
                <w:szCs w:val="20"/>
                <w:lang w:eastAsia="ru-RU"/>
              </w:rPr>
              <w:t xml:space="preserve">  </w:t>
            </w:r>
            <w:r w:rsidRPr="009021E4">
              <w:rPr>
                <w:sz w:val="22"/>
                <w:szCs w:val="22"/>
                <w:lang w:eastAsia="ru-RU"/>
              </w:rPr>
              <w:t xml:space="preserve">домашней птицы и пернатой дичи для блюд  </w:t>
            </w:r>
            <w:r w:rsidRPr="009021E4">
              <w:rPr>
                <w:sz w:val="20"/>
                <w:szCs w:val="20"/>
                <w:lang w:eastAsia="ru-RU"/>
              </w:rPr>
              <w:t xml:space="preserve"> </w:t>
            </w:r>
            <w:r w:rsidRPr="009021E4">
              <w:rPr>
                <w:sz w:val="22"/>
                <w:szCs w:val="22"/>
                <w:lang w:eastAsia="ru-RU"/>
              </w:rPr>
              <w:t>и кулинарных изделий сложного ассортимента</w:t>
            </w:r>
            <w:r>
              <w:rPr>
                <w:sz w:val="22"/>
                <w:szCs w:val="22"/>
                <w:lang w:eastAsia="ru-RU"/>
              </w:rPr>
              <w:t>.</w:t>
            </w:r>
            <w:r w:rsidRPr="00664A44">
              <w:rPr>
                <w:sz w:val="22"/>
                <w:szCs w:val="22"/>
                <w:lang w:eastAsia="ru-RU"/>
              </w:rPr>
              <w:t xml:space="preserve"> Методы обработки и подготовки  домашней птицы и пернатой дичи, приготовление полуфабрикатов для блюд кулинарных изделий сложного ассортимента.</w:t>
            </w:r>
          </w:p>
          <w:p w:rsidR="005D5357" w:rsidRPr="009021E4" w:rsidRDefault="005D5357" w:rsidP="005D5357">
            <w:pPr>
              <w:tabs>
                <w:tab w:val="left" w:pos="950"/>
              </w:tabs>
              <w:jc w:val="both"/>
              <w:rPr>
                <w:sz w:val="22"/>
                <w:szCs w:val="22"/>
                <w:lang w:eastAsia="ru-RU"/>
              </w:rPr>
            </w:pPr>
            <w:r w:rsidRPr="00664A44">
              <w:rPr>
                <w:sz w:val="22"/>
                <w:szCs w:val="22"/>
                <w:lang w:eastAsia="ru-RU"/>
              </w:rPr>
              <w:t>Способы сокращения потерь сырья, продуктов при их обработке.</w:t>
            </w:r>
          </w:p>
        </w:tc>
        <w:tc>
          <w:tcPr>
            <w:tcW w:w="790" w:type="dxa"/>
            <w:tcBorders>
              <w:top w:val="single" w:sz="4" w:space="0" w:color="auto"/>
              <w:bottom w:val="single" w:sz="4" w:space="0" w:color="auto"/>
            </w:tcBorders>
          </w:tcPr>
          <w:p w:rsidR="005D5357" w:rsidRPr="00E22F45" w:rsidRDefault="005D5357" w:rsidP="005D5357">
            <w:pPr>
              <w:jc w:val="center"/>
            </w:pPr>
            <w:r>
              <w:t>6</w:t>
            </w:r>
          </w:p>
        </w:tc>
      </w:tr>
      <w:tr w:rsidR="005D5357" w:rsidRPr="00E22F45" w:rsidTr="00D86D1A">
        <w:trPr>
          <w:trHeight w:val="20"/>
          <w:jc w:val="center"/>
        </w:trPr>
        <w:tc>
          <w:tcPr>
            <w:tcW w:w="10374" w:type="dxa"/>
            <w:gridSpan w:val="4"/>
            <w:tcBorders>
              <w:top w:val="single" w:sz="4" w:space="0" w:color="auto"/>
              <w:bottom w:val="single" w:sz="4" w:space="0" w:color="auto"/>
            </w:tcBorders>
          </w:tcPr>
          <w:p w:rsidR="005D5357" w:rsidRPr="00E22F45" w:rsidRDefault="005D5357" w:rsidP="005D5357">
            <w:pPr>
              <w:jc w:val="center"/>
              <w:rPr>
                <w:b/>
              </w:rPr>
            </w:pPr>
            <w:r w:rsidRPr="00AF19F1">
              <w:rPr>
                <w:b/>
              </w:rPr>
              <w:t>Раздел модуля 2. Ведение процессов обработки экзотических и редких видов сырья и приготовления полуфабрикатов для сложной кулинарной продукции</w:t>
            </w:r>
          </w:p>
        </w:tc>
      </w:tr>
      <w:tr w:rsidR="00477198" w:rsidRPr="00E22F45" w:rsidTr="00D86D1A">
        <w:trPr>
          <w:trHeight w:val="1365"/>
          <w:jc w:val="center"/>
        </w:trPr>
        <w:tc>
          <w:tcPr>
            <w:tcW w:w="993" w:type="dxa"/>
            <w:vMerge w:val="restart"/>
            <w:tcBorders>
              <w:top w:val="single" w:sz="4" w:space="0" w:color="auto"/>
            </w:tcBorders>
          </w:tcPr>
          <w:p w:rsidR="00477198" w:rsidRPr="00E22F45" w:rsidRDefault="00477198" w:rsidP="00477198">
            <w:pPr>
              <w:jc w:val="both"/>
            </w:pPr>
            <w:r w:rsidRPr="00E22F45">
              <w:lastRenderedPageBreak/>
              <w:t>2.</w:t>
            </w:r>
            <w:r>
              <w:t>1</w:t>
            </w:r>
          </w:p>
        </w:tc>
        <w:tc>
          <w:tcPr>
            <w:tcW w:w="3520" w:type="dxa"/>
            <w:vMerge w:val="restart"/>
          </w:tcPr>
          <w:p w:rsidR="00477198" w:rsidRPr="008579D1" w:rsidRDefault="00477198" w:rsidP="00477198">
            <w:pPr>
              <w:jc w:val="both"/>
            </w:pPr>
            <w:r w:rsidRPr="008579D1">
              <w:t>Оценка качества полуфабрикатов для блюд, кулинарных изделий сложного ассортимента перед упаковкой на вынос.</w:t>
            </w:r>
          </w:p>
          <w:p w:rsidR="00477198" w:rsidRPr="00477198" w:rsidRDefault="00477198" w:rsidP="00477198">
            <w:pPr>
              <w:jc w:val="both"/>
            </w:pPr>
            <w:r w:rsidRPr="00477198">
              <w:t>Хранение полуфабрикатов для блюд, кулинарных изделий сложного ассортимента с учетом условий и сроков.</w:t>
            </w:r>
          </w:p>
          <w:p w:rsidR="00477198" w:rsidRPr="00477198" w:rsidRDefault="00477198" w:rsidP="00477198">
            <w:pPr>
              <w:jc w:val="both"/>
            </w:pPr>
            <w:r w:rsidRPr="00477198">
              <w:t>Порционирование (комплектование) полуфабрикатов для блюд, кулинарных изделий сложного ассортимента для подачи с учетом соблюдения выхода полуфабрикатов, рационального использования ресурсов, соблюдения требований по безопасности готовой продукции.</w:t>
            </w:r>
          </w:p>
          <w:p w:rsidR="00477198" w:rsidRPr="00E22F45" w:rsidRDefault="00477198" w:rsidP="00477198">
            <w:pPr>
              <w:jc w:val="both"/>
            </w:pPr>
          </w:p>
        </w:tc>
        <w:tc>
          <w:tcPr>
            <w:tcW w:w="5071" w:type="dxa"/>
          </w:tcPr>
          <w:p w:rsidR="00477198" w:rsidRPr="009021E4" w:rsidRDefault="00477198" w:rsidP="00477198">
            <w:pPr>
              <w:jc w:val="both"/>
              <w:rPr>
                <w:sz w:val="22"/>
                <w:szCs w:val="22"/>
                <w:lang w:eastAsia="ru-RU"/>
              </w:rPr>
            </w:pPr>
            <w:r w:rsidRPr="009021E4">
              <w:rPr>
                <w:sz w:val="22"/>
                <w:szCs w:val="22"/>
                <w:lang w:eastAsia="ru-RU"/>
              </w:rPr>
              <w:t xml:space="preserve">Проверка соответствия количества продуктов по </w:t>
            </w:r>
            <w:r>
              <w:rPr>
                <w:sz w:val="22"/>
                <w:szCs w:val="22"/>
                <w:lang w:eastAsia="ru-RU"/>
              </w:rPr>
              <w:t>П</w:t>
            </w:r>
            <w:r w:rsidRPr="009021E4">
              <w:rPr>
                <w:sz w:val="22"/>
                <w:szCs w:val="22"/>
                <w:lang w:eastAsia="ru-RU"/>
              </w:rPr>
              <w:t>риготовление 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 xml:space="preserve">накладной. Оформление заявок на продукты, расходные материалы, необходимые для приготовления полуфабрикатов из редких видов овощей, грибов для блюд, кулинарных изделий сложного ассортимента. </w:t>
            </w:r>
          </w:p>
        </w:tc>
        <w:tc>
          <w:tcPr>
            <w:tcW w:w="790" w:type="dxa"/>
            <w:tcBorders>
              <w:top w:val="single" w:sz="4" w:space="0" w:color="auto"/>
              <w:bottom w:val="single" w:sz="4" w:space="0" w:color="auto"/>
            </w:tcBorders>
          </w:tcPr>
          <w:p w:rsidR="00477198" w:rsidRPr="00E22F45" w:rsidRDefault="00477198" w:rsidP="00477198">
            <w:pPr>
              <w:jc w:val="center"/>
            </w:pPr>
            <w:r w:rsidRPr="00E22F45">
              <w:t>6</w:t>
            </w:r>
          </w:p>
        </w:tc>
      </w:tr>
      <w:tr w:rsidR="00477198" w:rsidRPr="00E22F45" w:rsidTr="00D86D1A">
        <w:trPr>
          <w:trHeight w:val="1365"/>
          <w:jc w:val="center"/>
        </w:trPr>
        <w:tc>
          <w:tcPr>
            <w:tcW w:w="993" w:type="dxa"/>
            <w:vMerge/>
            <w:tcBorders>
              <w:top w:val="single" w:sz="4" w:space="0" w:color="auto"/>
            </w:tcBorders>
          </w:tcPr>
          <w:p w:rsidR="00477198" w:rsidRPr="00E22F45" w:rsidRDefault="00477198" w:rsidP="00477198">
            <w:pPr>
              <w:jc w:val="both"/>
            </w:pPr>
          </w:p>
        </w:tc>
        <w:tc>
          <w:tcPr>
            <w:tcW w:w="3520" w:type="dxa"/>
            <w:vMerge/>
          </w:tcPr>
          <w:p w:rsidR="00477198" w:rsidRPr="009021E4" w:rsidRDefault="00477198" w:rsidP="00477198">
            <w:pPr>
              <w:jc w:val="center"/>
              <w:rPr>
                <w:sz w:val="22"/>
                <w:szCs w:val="22"/>
                <w:lang w:eastAsia="ru-RU"/>
              </w:rPr>
            </w:pPr>
          </w:p>
        </w:tc>
        <w:tc>
          <w:tcPr>
            <w:tcW w:w="5071" w:type="dxa"/>
          </w:tcPr>
          <w:p w:rsidR="00477198" w:rsidRPr="009021E4" w:rsidRDefault="00477198" w:rsidP="00477198">
            <w:pPr>
              <w:jc w:val="both"/>
              <w:rPr>
                <w:sz w:val="22"/>
                <w:szCs w:val="22"/>
                <w:lang w:eastAsia="ru-RU"/>
              </w:rPr>
            </w:pPr>
            <w:r w:rsidRPr="005D5357">
              <w:rPr>
                <w:sz w:val="22"/>
                <w:szCs w:val="22"/>
                <w:lang w:eastAsia="ru-RU"/>
              </w:rPr>
              <w:t>Проверка соответствия количества продуктов по Приготовление полуфабрикатов для блюд и кулинарных изделий сложного ассортимента. накладной. Оформление заявок на продукты, расходные материалы, необходимые для приготовления полуфабрикатов из редких видов овощей, грибов для блюд, кулинарных изделий сложного ассортимента.</w:t>
            </w:r>
          </w:p>
        </w:tc>
        <w:tc>
          <w:tcPr>
            <w:tcW w:w="790" w:type="dxa"/>
            <w:tcBorders>
              <w:top w:val="single" w:sz="4" w:space="0" w:color="auto"/>
              <w:bottom w:val="single" w:sz="4" w:space="0" w:color="auto"/>
            </w:tcBorders>
          </w:tcPr>
          <w:p w:rsidR="00477198" w:rsidRPr="00E22F45" w:rsidRDefault="00477198" w:rsidP="00477198">
            <w:pPr>
              <w:jc w:val="center"/>
            </w:pPr>
            <w:r>
              <w:t>6</w:t>
            </w:r>
          </w:p>
        </w:tc>
      </w:tr>
      <w:tr w:rsidR="00477198" w:rsidRPr="00E22F45" w:rsidTr="00D86D1A">
        <w:trPr>
          <w:trHeight w:val="1365"/>
          <w:jc w:val="center"/>
        </w:trPr>
        <w:tc>
          <w:tcPr>
            <w:tcW w:w="993" w:type="dxa"/>
            <w:vMerge/>
            <w:tcBorders>
              <w:top w:val="single" w:sz="4" w:space="0" w:color="auto"/>
            </w:tcBorders>
          </w:tcPr>
          <w:p w:rsidR="00477198" w:rsidRPr="00E22F45" w:rsidRDefault="00477198" w:rsidP="00477198">
            <w:pPr>
              <w:jc w:val="both"/>
            </w:pPr>
          </w:p>
        </w:tc>
        <w:tc>
          <w:tcPr>
            <w:tcW w:w="3520" w:type="dxa"/>
            <w:vMerge/>
          </w:tcPr>
          <w:p w:rsidR="00477198" w:rsidRPr="009021E4" w:rsidRDefault="00477198" w:rsidP="00477198">
            <w:pPr>
              <w:jc w:val="center"/>
              <w:rPr>
                <w:sz w:val="22"/>
                <w:szCs w:val="22"/>
                <w:lang w:eastAsia="ru-RU"/>
              </w:rPr>
            </w:pPr>
          </w:p>
        </w:tc>
        <w:tc>
          <w:tcPr>
            <w:tcW w:w="5071" w:type="dxa"/>
          </w:tcPr>
          <w:p w:rsidR="00477198" w:rsidRPr="00CE6935" w:rsidRDefault="00477198" w:rsidP="00477198">
            <w:pPr>
              <w:jc w:val="both"/>
              <w:rPr>
                <w:sz w:val="22"/>
                <w:szCs w:val="22"/>
                <w:lang w:eastAsia="ru-RU"/>
              </w:rPr>
            </w:pPr>
            <w:r w:rsidRPr="00CE6935">
              <w:rPr>
                <w:sz w:val="22"/>
                <w:szCs w:val="22"/>
                <w:lang w:eastAsia="ru-RU"/>
              </w:rPr>
              <w:t xml:space="preserve">Обработка, подготовка редких  видов овощей, грибов. </w:t>
            </w:r>
            <w:r>
              <w:rPr>
                <w:sz w:val="22"/>
                <w:szCs w:val="22"/>
                <w:lang w:eastAsia="ru-RU"/>
              </w:rPr>
              <w:t>Приготовление полуфабрикатов из</w:t>
            </w:r>
            <w:r w:rsidRPr="00CE6935">
              <w:rPr>
                <w:sz w:val="22"/>
                <w:szCs w:val="22"/>
                <w:lang w:eastAsia="ru-RU"/>
              </w:rPr>
              <w:t xml:space="preserve"> редких видов овощей, грибов для блюд, кулинарных изделий сложного ассортимента. </w:t>
            </w:r>
          </w:p>
          <w:p w:rsidR="00477198" w:rsidRPr="009021E4" w:rsidRDefault="00477198" w:rsidP="00477198">
            <w:pPr>
              <w:jc w:val="both"/>
              <w:rPr>
                <w:sz w:val="22"/>
                <w:szCs w:val="22"/>
                <w:lang w:eastAsia="ru-RU"/>
              </w:rPr>
            </w:pPr>
            <w:r w:rsidRPr="00CE6935">
              <w:rPr>
                <w:sz w:val="22"/>
                <w:szCs w:val="22"/>
                <w:lang w:eastAsia="ru-RU"/>
              </w:rPr>
              <w:t>Условия, сроки хранения, требования к качеству обработанных редких видов овощей и грибов. Методы обеспечения сохранности обработанных овощей и грибов.</w:t>
            </w:r>
          </w:p>
        </w:tc>
        <w:tc>
          <w:tcPr>
            <w:tcW w:w="790" w:type="dxa"/>
            <w:tcBorders>
              <w:top w:val="single" w:sz="4" w:space="0" w:color="auto"/>
              <w:bottom w:val="single" w:sz="4" w:space="0" w:color="auto"/>
            </w:tcBorders>
          </w:tcPr>
          <w:p w:rsidR="00477198" w:rsidRDefault="00477198" w:rsidP="00477198">
            <w:pPr>
              <w:jc w:val="center"/>
            </w:pPr>
            <w:r>
              <w:t>6</w:t>
            </w:r>
          </w:p>
        </w:tc>
      </w:tr>
      <w:tr w:rsidR="00477198" w:rsidRPr="00E22F45" w:rsidTr="00D86D1A">
        <w:trPr>
          <w:trHeight w:val="204"/>
          <w:jc w:val="center"/>
        </w:trPr>
        <w:tc>
          <w:tcPr>
            <w:tcW w:w="993" w:type="dxa"/>
            <w:vMerge/>
            <w:tcBorders>
              <w:top w:val="single" w:sz="4" w:space="0" w:color="auto"/>
            </w:tcBorders>
          </w:tcPr>
          <w:p w:rsidR="00477198" w:rsidRPr="00E22F45" w:rsidRDefault="00477198" w:rsidP="00477198">
            <w:pPr>
              <w:jc w:val="both"/>
            </w:pPr>
          </w:p>
        </w:tc>
        <w:tc>
          <w:tcPr>
            <w:tcW w:w="3520" w:type="dxa"/>
            <w:vMerge/>
          </w:tcPr>
          <w:p w:rsidR="00477198" w:rsidRPr="009021E4" w:rsidRDefault="00477198" w:rsidP="00477198">
            <w:pPr>
              <w:jc w:val="center"/>
              <w:rPr>
                <w:sz w:val="22"/>
                <w:szCs w:val="22"/>
                <w:lang w:eastAsia="ru-RU"/>
              </w:rPr>
            </w:pPr>
          </w:p>
        </w:tc>
        <w:tc>
          <w:tcPr>
            <w:tcW w:w="5071" w:type="dxa"/>
          </w:tcPr>
          <w:p w:rsidR="00477198" w:rsidRPr="00CE6935" w:rsidRDefault="00477198" w:rsidP="00477198">
            <w:pPr>
              <w:jc w:val="both"/>
              <w:rPr>
                <w:sz w:val="22"/>
                <w:szCs w:val="22"/>
                <w:lang w:eastAsia="ru-RU"/>
              </w:rPr>
            </w:pPr>
            <w:r w:rsidRPr="00CE6935">
              <w:rPr>
                <w:sz w:val="22"/>
                <w:szCs w:val="22"/>
                <w:lang w:eastAsia="ru-RU"/>
              </w:rPr>
              <w:t xml:space="preserve">Обработка, подготовка редких  видов овощей, грибов. </w:t>
            </w:r>
            <w:r>
              <w:rPr>
                <w:sz w:val="22"/>
                <w:szCs w:val="22"/>
                <w:lang w:eastAsia="ru-RU"/>
              </w:rPr>
              <w:t>Приготовление полуфабрикатов из</w:t>
            </w:r>
            <w:r w:rsidRPr="00CE6935">
              <w:rPr>
                <w:sz w:val="22"/>
                <w:szCs w:val="22"/>
                <w:lang w:eastAsia="ru-RU"/>
              </w:rPr>
              <w:t xml:space="preserve"> редких видов овощей, грибов для блюд, кулинарных изделий сложного ассортимента. </w:t>
            </w:r>
          </w:p>
          <w:p w:rsidR="00477198" w:rsidRPr="009021E4" w:rsidRDefault="00477198" w:rsidP="00477198">
            <w:pPr>
              <w:jc w:val="both"/>
              <w:rPr>
                <w:sz w:val="22"/>
                <w:szCs w:val="22"/>
                <w:lang w:eastAsia="ru-RU"/>
              </w:rPr>
            </w:pPr>
            <w:r w:rsidRPr="00CE6935">
              <w:rPr>
                <w:sz w:val="22"/>
                <w:szCs w:val="22"/>
                <w:lang w:eastAsia="ru-RU"/>
              </w:rPr>
              <w:t>Условия, сроки хранения, требования к качеству обработанных редких видов овощей и грибов. Методы обеспечения сохранности обработанных овощей и грибов.</w:t>
            </w:r>
          </w:p>
        </w:tc>
        <w:tc>
          <w:tcPr>
            <w:tcW w:w="790" w:type="dxa"/>
            <w:tcBorders>
              <w:top w:val="single" w:sz="4" w:space="0" w:color="auto"/>
              <w:bottom w:val="single" w:sz="4" w:space="0" w:color="auto"/>
            </w:tcBorders>
          </w:tcPr>
          <w:p w:rsidR="00477198" w:rsidRPr="00E22F45" w:rsidRDefault="00477198" w:rsidP="00477198">
            <w:pPr>
              <w:jc w:val="center"/>
            </w:pPr>
            <w:r>
              <w:t>6</w:t>
            </w:r>
          </w:p>
        </w:tc>
      </w:tr>
      <w:tr w:rsidR="00477198" w:rsidRPr="00E22F45" w:rsidTr="00D86D1A">
        <w:trPr>
          <w:trHeight w:val="1412"/>
          <w:jc w:val="center"/>
        </w:trPr>
        <w:tc>
          <w:tcPr>
            <w:tcW w:w="993" w:type="dxa"/>
            <w:vMerge w:val="restart"/>
            <w:tcBorders>
              <w:top w:val="single" w:sz="4" w:space="0" w:color="auto"/>
            </w:tcBorders>
          </w:tcPr>
          <w:p w:rsidR="00477198" w:rsidRPr="00E22F45" w:rsidRDefault="00477198" w:rsidP="00477198">
            <w:pPr>
              <w:jc w:val="both"/>
            </w:pPr>
            <w:r>
              <w:t>2.2</w:t>
            </w:r>
          </w:p>
        </w:tc>
        <w:tc>
          <w:tcPr>
            <w:tcW w:w="3520" w:type="dxa"/>
            <w:vMerge w:val="restart"/>
          </w:tcPr>
          <w:p w:rsidR="00477198" w:rsidRPr="008579D1" w:rsidRDefault="00477198" w:rsidP="00477198">
            <w:pPr>
              <w:rPr>
                <w:sz w:val="22"/>
                <w:szCs w:val="22"/>
                <w:lang w:eastAsia="ru-RU"/>
              </w:rPr>
            </w:pPr>
            <w:r w:rsidRPr="008579D1">
              <w:rPr>
                <w:sz w:val="22"/>
                <w:szCs w:val="22"/>
                <w:lang w:eastAsia="ru-RU"/>
              </w:rPr>
              <w:t>Охлаждение и замораживание полуфабрикатов с учетом требований к безопасности пищевых продуктов.</w:t>
            </w:r>
          </w:p>
          <w:p w:rsidR="00477198" w:rsidRPr="008579D1" w:rsidRDefault="00477198" w:rsidP="00477198">
            <w:pPr>
              <w:rPr>
                <w:sz w:val="22"/>
                <w:szCs w:val="22"/>
                <w:lang w:eastAsia="ru-RU"/>
              </w:rPr>
            </w:pPr>
            <w:r w:rsidRPr="008579D1">
              <w:rPr>
                <w:sz w:val="22"/>
                <w:szCs w:val="22"/>
                <w:lang w:eastAsia="ru-RU"/>
              </w:rPr>
              <w:t xml:space="preserve">Хранение свежеприготовленных, охлажденных и замороженных полуфабрикатов с учетом требований по безопасности, соблюдения режимов хранения. </w:t>
            </w:r>
          </w:p>
          <w:p w:rsidR="00477198" w:rsidRPr="008579D1" w:rsidRDefault="00477198" w:rsidP="00477198">
            <w:pPr>
              <w:rPr>
                <w:sz w:val="22"/>
                <w:szCs w:val="22"/>
                <w:lang w:eastAsia="ru-RU"/>
              </w:rPr>
            </w:pPr>
            <w:r w:rsidRPr="008579D1">
              <w:rPr>
                <w:sz w:val="22"/>
                <w:szCs w:val="22"/>
                <w:lang w:eastAsia="ru-RU"/>
              </w:rPr>
              <w:t>Выбор контейнеров, упаковочных материалов, порционирование (комплектование), эстетичная упаковка полуфабрикатов для блюд, кулинарных изделий сложного ассортимента на вынос и для транспортирования.</w:t>
            </w:r>
          </w:p>
          <w:p w:rsidR="00477198" w:rsidRPr="00681242" w:rsidRDefault="00477198" w:rsidP="00477198">
            <w:pPr>
              <w:rPr>
                <w:sz w:val="22"/>
                <w:szCs w:val="22"/>
                <w:lang w:eastAsia="ru-RU"/>
              </w:rPr>
            </w:pPr>
          </w:p>
        </w:tc>
        <w:tc>
          <w:tcPr>
            <w:tcW w:w="5071" w:type="dxa"/>
          </w:tcPr>
          <w:p w:rsidR="00477198" w:rsidRPr="009021E4" w:rsidRDefault="00477198" w:rsidP="00477198">
            <w:pPr>
              <w:tabs>
                <w:tab w:val="left" w:pos="950"/>
              </w:tabs>
              <w:jc w:val="both"/>
              <w:rPr>
                <w:sz w:val="22"/>
                <w:szCs w:val="22"/>
                <w:lang w:eastAsia="ru-RU"/>
              </w:rPr>
            </w:pPr>
            <w:r>
              <w:rPr>
                <w:sz w:val="22"/>
                <w:szCs w:val="22"/>
                <w:lang w:eastAsia="ru-RU"/>
              </w:rPr>
              <w:t>П</w:t>
            </w:r>
            <w:r w:rsidRPr="009021E4">
              <w:rPr>
                <w:sz w:val="22"/>
                <w:szCs w:val="22"/>
                <w:lang w:eastAsia="ru-RU"/>
              </w:rPr>
              <w:t>риготовление 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 xml:space="preserve">Обработка, подготовка редких видов рыб: семейства лососевых, карповых, окуневых, тресковых, камбаловых, скумбриевых, тунцовых, щуковых, сомовых и др.. 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 </w:t>
            </w:r>
          </w:p>
        </w:tc>
        <w:tc>
          <w:tcPr>
            <w:tcW w:w="790" w:type="dxa"/>
            <w:tcBorders>
              <w:top w:val="single" w:sz="4" w:space="0" w:color="auto"/>
              <w:bottom w:val="single" w:sz="4" w:space="0" w:color="auto"/>
            </w:tcBorders>
          </w:tcPr>
          <w:p w:rsidR="00477198" w:rsidRPr="00E22F45" w:rsidRDefault="00477198" w:rsidP="00477198">
            <w:pPr>
              <w:jc w:val="center"/>
            </w:pPr>
            <w:r>
              <w:t>6</w:t>
            </w:r>
          </w:p>
        </w:tc>
      </w:tr>
      <w:tr w:rsidR="00477198" w:rsidRPr="00E22F45" w:rsidTr="00D86D1A">
        <w:trPr>
          <w:trHeight w:val="1412"/>
          <w:jc w:val="center"/>
        </w:trPr>
        <w:tc>
          <w:tcPr>
            <w:tcW w:w="993" w:type="dxa"/>
            <w:vMerge/>
            <w:tcBorders>
              <w:top w:val="single" w:sz="4" w:space="0" w:color="auto"/>
            </w:tcBorders>
          </w:tcPr>
          <w:p w:rsidR="00477198" w:rsidRDefault="00477198" w:rsidP="00477198">
            <w:pPr>
              <w:jc w:val="both"/>
            </w:pPr>
          </w:p>
        </w:tc>
        <w:tc>
          <w:tcPr>
            <w:tcW w:w="3520" w:type="dxa"/>
            <w:vMerge/>
          </w:tcPr>
          <w:p w:rsidR="00477198" w:rsidRPr="009021E4" w:rsidRDefault="00477198" w:rsidP="00477198">
            <w:pPr>
              <w:rPr>
                <w:sz w:val="22"/>
                <w:szCs w:val="22"/>
                <w:lang w:eastAsia="ru-RU"/>
              </w:rPr>
            </w:pPr>
          </w:p>
        </w:tc>
        <w:tc>
          <w:tcPr>
            <w:tcW w:w="5071" w:type="dxa"/>
          </w:tcPr>
          <w:p w:rsidR="00477198" w:rsidRDefault="00477198" w:rsidP="00477198">
            <w:pPr>
              <w:tabs>
                <w:tab w:val="left" w:pos="950"/>
              </w:tabs>
              <w:jc w:val="both"/>
              <w:rPr>
                <w:sz w:val="22"/>
                <w:szCs w:val="22"/>
                <w:lang w:eastAsia="ru-RU"/>
              </w:rPr>
            </w:pPr>
            <w:r w:rsidRPr="005D5357">
              <w:rPr>
                <w:sz w:val="22"/>
                <w:szCs w:val="22"/>
                <w:lang w:eastAsia="ru-RU"/>
              </w:rPr>
              <w:t>Приготовление полуфабрикатов для блюд и кулинарных изделий сложного ассортимента. Обработка, подготовка редких видов рыб: семейства лососевых, карповых, окуневых, тресковых, камбаловых, скумбриевых, тунцовых, щуковых, сомовых и др.. 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w:t>
            </w:r>
          </w:p>
        </w:tc>
        <w:tc>
          <w:tcPr>
            <w:tcW w:w="790" w:type="dxa"/>
            <w:tcBorders>
              <w:top w:val="single" w:sz="4" w:space="0" w:color="auto"/>
              <w:bottom w:val="single" w:sz="4" w:space="0" w:color="auto"/>
            </w:tcBorders>
          </w:tcPr>
          <w:p w:rsidR="00477198" w:rsidRDefault="00477198" w:rsidP="00477198">
            <w:pPr>
              <w:jc w:val="center"/>
            </w:pPr>
            <w:r>
              <w:t>6</w:t>
            </w:r>
          </w:p>
        </w:tc>
      </w:tr>
      <w:tr w:rsidR="00477198" w:rsidRPr="00E22F45" w:rsidTr="00D86D1A">
        <w:trPr>
          <w:trHeight w:val="222"/>
          <w:jc w:val="center"/>
        </w:trPr>
        <w:tc>
          <w:tcPr>
            <w:tcW w:w="993" w:type="dxa"/>
            <w:vMerge/>
          </w:tcPr>
          <w:p w:rsidR="00477198" w:rsidRPr="00E22F45" w:rsidRDefault="00477198" w:rsidP="00477198">
            <w:pPr>
              <w:jc w:val="both"/>
            </w:pPr>
          </w:p>
        </w:tc>
        <w:tc>
          <w:tcPr>
            <w:tcW w:w="3520" w:type="dxa"/>
            <w:vMerge/>
          </w:tcPr>
          <w:p w:rsidR="00477198" w:rsidRPr="009021E4" w:rsidRDefault="00477198" w:rsidP="00477198">
            <w:pPr>
              <w:rPr>
                <w:sz w:val="22"/>
                <w:szCs w:val="22"/>
                <w:lang w:eastAsia="ru-RU"/>
              </w:rPr>
            </w:pPr>
          </w:p>
        </w:tc>
        <w:tc>
          <w:tcPr>
            <w:tcW w:w="5071" w:type="dxa"/>
          </w:tcPr>
          <w:p w:rsidR="00477198" w:rsidRPr="009021E4" w:rsidRDefault="00477198" w:rsidP="00477198">
            <w:pPr>
              <w:tabs>
                <w:tab w:val="left" w:pos="950"/>
              </w:tabs>
              <w:jc w:val="both"/>
              <w:rPr>
                <w:sz w:val="22"/>
                <w:szCs w:val="22"/>
                <w:lang w:eastAsia="ru-RU"/>
              </w:rPr>
            </w:pPr>
            <w:r w:rsidRPr="00CE6935">
              <w:rPr>
                <w:sz w:val="22"/>
                <w:szCs w:val="22"/>
                <w:lang w:eastAsia="ru-RU"/>
              </w:rPr>
              <w:t xml:space="preserve">Приготовление кнельной массы, массы для фаршированния рыбы из кондитерского мешка. Способы фарширования: в целом виде, порционных курсков рыбы, рулета из филе рыбы, рулета для карпаччо.  </w:t>
            </w:r>
          </w:p>
        </w:tc>
        <w:tc>
          <w:tcPr>
            <w:tcW w:w="790" w:type="dxa"/>
            <w:tcBorders>
              <w:top w:val="single" w:sz="4" w:space="0" w:color="auto"/>
              <w:bottom w:val="single" w:sz="4" w:space="0" w:color="auto"/>
            </w:tcBorders>
          </w:tcPr>
          <w:p w:rsidR="00477198" w:rsidRPr="00E22F45" w:rsidRDefault="00477198" w:rsidP="00477198">
            <w:pPr>
              <w:jc w:val="center"/>
            </w:pPr>
            <w: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2.3</w:t>
            </w:r>
          </w:p>
        </w:tc>
        <w:tc>
          <w:tcPr>
            <w:tcW w:w="3520" w:type="dxa"/>
          </w:tcPr>
          <w:p w:rsidR="00477198" w:rsidRPr="00477198" w:rsidRDefault="00477198" w:rsidP="00477198">
            <w:pPr>
              <w:rPr>
                <w:i/>
                <w:sz w:val="22"/>
                <w:szCs w:val="22"/>
                <w:lang w:eastAsia="ru-RU"/>
              </w:rPr>
            </w:pPr>
            <w:r w:rsidRPr="00477198">
              <w:rPr>
                <w:i/>
                <w:sz w:val="22"/>
                <w:szCs w:val="22"/>
                <w:lang w:eastAsia="ru-RU"/>
              </w:rPr>
              <w:t xml:space="preserve">Разработка ассортимента </w:t>
            </w:r>
            <w:r w:rsidRPr="00477198">
              <w:rPr>
                <w:i/>
                <w:sz w:val="22"/>
                <w:szCs w:val="22"/>
                <w:lang w:eastAsia="ru-RU"/>
              </w:rPr>
              <w:lastRenderedPageBreak/>
              <w:t>полуфабрикатов для блюд, кулинарных изделий сложного ассортимента с учетом потребностей различных категорий потребителей, видов и форм обслуживания.</w:t>
            </w:r>
          </w:p>
          <w:p w:rsidR="00477198" w:rsidRPr="00477198" w:rsidRDefault="00477198" w:rsidP="00477198">
            <w:pPr>
              <w:rPr>
                <w:i/>
                <w:sz w:val="22"/>
                <w:szCs w:val="22"/>
                <w:lang w:eastAsia="ru-RU"/>
              </w:rPr>
            </w:pPr>
            <w:r w:rsidRPr="00477198">
              <w:rPr>
                <w:i/>
                <w:sz w:val="22"/>
                <w:szCs w:val="22"/>
                <w:lang w:eastAsia="ru-RU"/>
              </w:rPr>
              <w:t xml:space="preserve">Разработка, адаптация рецептур с учетом взаимозаменяемости сырья, продуктов, изменения </w:t>
            </w:r>
          </w:p>
          <w:p w:rsidR="00477198" w:rsidRDefault="00477198" w:rsidP="00477198">
            <w:pPr>
              <w:rPr>
                <w:sz w:val="22"/>
                <w:szCs w:val="22"/>
                <w:lang w:eastAsia="ru-RU"/>
              </w:rPr>
            </w:pPr>
          </w:p>
        </w:tc>
        <w:tc>
          <w:tcPr>
            <w:tcW w:w="5071" w:type="dxa"/>
          </w:tcPr>
          <w:p w:rsidR="00477198" w:rsidRPr="009021E4" w:rsidRDefault="00477198" w:rsidP="00477198">
            <w:pPr>
              <w:tabs>
                <w:tab w:val="left" w:pos="950"/>
              </w:tabs>
              <w:jc w:val="both"/>
              <w:rPr>
                <w:sz w:val="22"/>
                <w:szCs w:val="22"/>
                <w:lang w:eastAsia="ru-RU"/>
              </w:rPr>
            </w:pPr>
            <w:r w:rsidRPr="005D5357">
              <w:rPr>
                <w:sz w:val="22"/>
                <w:szCs w:val="22"/>
                <w:lang w:eastAsia="ru-RU"/>
              </w:rPr>
              <w:lastRenderedPageBreak/>
              <w:t xml:space="preserve">Приготовление полуфабрикатов из из редких </w:t>
            </w:r>
            <w:r w:rsidRPr="005D5357">
              <w:rPr>
                <w:sz w:val="22"/>
                <w:szCs w:val="22"/>
                <w:lang w:eastAsia="ru-RU"/>
              </w:rPr>
              <w:lastRenderedPageBreak/>
              <w:t>видов рыб для блюд, кулинарных изделий сложного ассортимента Условия, сроки хранения, требования к качеству обработанных редких видов рыб и нерыбного водного сырья и полуфабрикатов. Методы обеспечения сохранности обработанной рыбы и  нерыбного водного сырья и полуфабрикатов из нее.</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lastRenderedPageBreak/>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2.4</w:t>
            </w:r>
          </w:p>
        </w:tc>
        <w:tc>
          <w:tcPr>
            <w:tcW w:w="3520" w:type="dxa"/>
          </w:tcPr>
          <w:p w:rsidR="00477198" w:rsidRPr="00477198" w:rsidRDefault="00477198" w:rsidP="00477198">
            <w:pPr>
              <w:rPr>
                <w:i/>
                <w:sz w:val="22"/>
                <w:szCs w:val="22"/>
                <w:lang w:eastAsia="ru-RU"/>
              </w:rPr>
            </w:pPr>
            <w:r w:rsidRPr="00477198">
              <w:rPr>
                <w:i/>
                <w:sz w:val="22"/>
                <w:szCs w:val="22"/>
                <w:lang w:eastAsia="ru-RU"/>
              </w:rPr>
              <w:t>Разработка ассортимента полуфабрикатов для блюд, кулинарных изделий сложного ассортимента с учетом потребностей различных категорий потребителей, видов и форм обслуживания.</w:t>
            </w:r>
          </w:p>
          <w:p w:rsidR="00477198" w:rsidRPr="00477198" w:rsidRDefault="00477198" w:rsidP="00477198">
            <w:pPr>
              <w:rPr>
                <w:i/>
                <w:sz w:val="22"/>
                <w:szCs w:val="22"/>
                <w:lang w:eastAsia="ru-RU"/>
              </w:rPr>
            </w:pPr>
            <w:r w:rsidRPr="00477198">
              <w:rPr>
                <w:i/>
                <w:sz w:val="22"/>
                <w:szCs w:val="22"/>
                <w:lang w:eastAsia="ru-RU"/>
              </w:rPr>
              <w:t xml:space="preserve">Разработка, адаптация рецептур с учетом взаимозаменяемости сырья, продуктов, изменения </w:t>
            </w:r>
          </w:p>
          <w:p w:rsidR="00477198" w:rsidRDefault="00477198" w:rsidP="00477198">
            <w:pPr>
              <w:rPr>
                <w:sz w:val="22"/>
                <w:szCs w:val="22"/>
                <w:lang w:eastAsia="ru-RU"/>
              </w:rPr>
            </w:pPr>
            <w:r w:rsidRPr="008579D1">
              <w:rPr>
                <w:i/>
                <w:sz w:val="22"/>
                <w:szCs w:val="22"/>
                <w:lang w:eastAsia="ru-RU"/>
              </w:rPr>
              <w:t>выхода продукции, вида и формы обслуживания.</w:t>
            </w:r>
          </w:p>
        </w:tc>
        <w:tc>
          <w:tcPr>
            <w:tcW w:w="5071" w:type="dxa"/>
          </w:tcPr>
          <w:p w:rsidR="00477198" w:rsidRPr="009021E4" w:rsidRDefault="00477198" w:rsidP="00477198">
            <w:pPr>
              <w:tabs>
                <w:tab w:val="left" w:pos="950"/>
              </w:tabs>
              <w:jc w:val="both"/>
              <w:rPr>
                <w:sz w:val="22"/>
                <w:szCs w:val="22"/>
                <w:lang w:eastAsia="ru-RU"/>
              </w:rPr>
            </w:pPr>
            <w:r w:rsidRPr="00CE6935">
              <w:rPr>
                <w:sz w:val="22"/>
                <w:szCs w:val="22"/>
                <w:lang w:eastAsia="ru-RU"/>
              </w:rPr>
              <w:t>Приготовление полуфабрикатов из из редких видов рыб для блюд, кулинарных изделий сложного ассортимента Условия, сроки хранения, требования к качеству обработанных редких видов рыб и нерыбного водного сырья и полуфабрикатов. Методы обеспечения сохранности обработанной рыбы и  нерыбного водного сырья и полуфабрикатов из нее.</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2.5</w:t>
            </w:r>
          </w:p>
        </w:tc>
        <w:tc>
          <w:tcPr>
            <w:tcW w:w="3520" w:type="dxa"/>
          </w:tcPr>
          <w:p w:rsidR="00477198" w:rsidRPr="00477198" w:rsidRDefault="00477198" w:rsidP="00477198">
            <w:pPr>
              <w:rPr>
                <w:i/>
                <w:sz w:val="22"/>
                <w:szCs w:val="22"/>
                <w:lang w:eastAsia="ru-RU"/>
              </w:rPr>
            </w:pPr>
            <w:r w:rsidRPr="00477198">
              <w:rPr>
                <w:i/>
                <w:sz w:val="22"/>
                <w:szCs w:val="22"/>
                <w:lang w:eastAsia="ru-RU"/>
              </w:rPr>
              <w:t>Расчет стоимости полуфабрикатов для блюд, кулинарных изделий сложного ассортимента.</w:t>
            </w:r>
          </w:p>
          <w:p w:rsidR="00477198" w:rsidRPr="00477198" w:rsidRDefault="00477198" w:rsidP="00477198">
            <w:pPr>
              <w:rPr>
                <w:i/>
                <w:sz w:val="22"/>
                <w:szCs w:val="22"/>
                <w:lang w:eastAsia="ru-RU"/>
              </w:rPr>
            </w:pPr>
            <w:r w:rsidRPr="00477198">
              <w:rPr>
                <w:i/>
                <w:sz w:val="22"/>
                <w:szCs w:val="22"/>
                <w:lang w:eastAsia="ru-RU"/>
              </w:rPr>
              <w:t>Консультирование потребителей, оказание им помощи в выборе полуфабрикатов для блюд, кулинарных изделий сложного ассортимента,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7198" w:rsidRDefault="00477198" w:rsidP="00477198">
            <w:pPr>
              <w:jc w:val="center"/>
              <w:rPr>
                <w:sz w:val="22"/>
                <w:szCs w:val="22"/>
                <w:lang w:eastAsia="ru-RU"/>
              </w:rPr>
            </w:pPr>
          </w:p>
        </w:tc>
        <w:tc>
          <w:tcPr>
            <w:tcW w:w="5071" w:type="dxa"/>
          </w:tcPr>
          <w:p w:rsidR="00477198" w:rsidRPr="005D5357" w:rsidRDefault="00477198" w:rsidP="00477198">
            <w:pPr>
              <w:tabs>
                <w:tab w:val="left" w:pos="950"/>
              </w:tabs>
              <w:jc w:val="both"/>
              <w:rPr>
                <w:sz w:val="22"/>
                <w:szCs w:val="22"/>
                <w:lang w:eastAsia="ru-RU"/>
              </w:rPr>
            </w:pPr>
            <w:r w:rsidRPr="005D5357">
              <w:rPr>
                <w:sz w:val="22"/>
                <w:szCs w:val="22"/>
                <w:lang w:eastAsia="ru-RU"/>
              </w:rPr>
              <w:t>Приготовление полуфабрикатов для блюд и кулинарных изделий сложного ассортимента. Методы обработки и подготовки мяса и мясного сырья: кроликов, мяса диких животных, свинины, говядины, баранины,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p w:rsidR="00477198" w:rsidRPr="009021E4" w:rsidRDefault="00477198" w:rsidP="00477198">
            <w:pPr>
              <w:tabs>
                <w:tab w:val="left" w:pos="950"/>
              </w:tabs>
              <w:jc w:val="both"/>
              <w:rPr>
                <w:sz w:val="22"/>
                <w:szCs w:val="22"/>
                <w:lang w:eastAsia="ru-RU"/>
              </w:rPr>
            </w:pPr>
            <w:r w:rsidRPr="005D5357">
              <w:rPr>
                <w:sz w:val="22"/>
                <w:szCs w:val="22"/>
                <w:lang w:eastAsia="ru-RU"/>
              </w:rPr>
              <w:t>Условия, сроки хранения, требования к качеству обработанного сырья и полуфабрикатов из мяса  для блюд,  кулинарных изделий сложного ассортимента.</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2.6</w:t>
            </w:r>
          </w:p>
        </w:tc>
        <w:tc>
          <w:tcPr>
            <w:tcW w:w="3520" w:type="dxa"/>
          </w:tcPr>
          <w:p w:rsidR="00477198" w:rsidRPr="00477198" w:rsidRDefault="00477198" w:rsidP="00477198">
            <w:pPr>
              <w:rPr>
                <w:i/>
                <w:sz w:val="22"/>
                <w:szCs w:val="22"/>
                <w:lang w:eastAsia="ru-RU"/>
              </w:rPr>
            </w:pPr>
            <w:r w:rsidRPr="00477198">
              <w:rPr>
                <w:i/>
                <w:sz w:val="22"/>
                <w:szCs w:val="22"/>
                <w:lang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7198" w:rsidRDefault="00477198" w:rsidP="00477198">
            <w:pPr>
              <w:rPr>
                <w:sz w:val="22"/>
                <w:szCs w:val="22"/>
                <w:lang w:eastAsia="ru-RU"/>
              </w:rPr>
            </w:pPr>
            <w:r w:rsidRPr="00477198">
              <w:rPr>
                <w:i/>
                <w:sz w:val="22"/>
                <w:szCs w:val="22"/>
                <w:lang w:eastAsia="ru-RU"/>
              </w:rPr>
              <w:t xml:space="preserve">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w:t>
            </w:r>
            <w:r w:rsidRPr="00477198">
              <w:rPr>
                <w:i/>
                <w:sz w:val="22"/>
                <w:szCs w:val="22"/>
                <w:lang w:eastAsia="ru-RU"/>
              </w:rPr>
              <w:lastRenderedPageBreak/>
              <w:t>чистоты</w:t>
            </w:r>
          </w:p>
        </w:tc>
        <w:tc>
          <w:tcPr>
            <w:tcW w:w="5071" w:type="dxa"/>
          </w:tcPr>
          <w:p w:rsidR="00477198" w:rsidRPr="009021E4" w:rsidRDefault="00477198" w:rsidP="00477198">
            <w:pPr>
              <w:rPr>
                <w:sz w:val="22"/>
                <w:szCs w:val="22"/>
                <w:lang w:eastAsia="ru-RU"/>
              </w:rPr>
            </w:pPr>
            <w:r>
              <w:rPr>
                <w:sz w:val="22"/>
                <w:szCs w:val="22"/>
                <w:lang w:eastAsia="ru-RU"/>
              </w:rPr>
              <w:lastRenderedPageBreak/>
              <w:t>П</w:t>
            </w:r>
            <w:r w:rsidRPr="009021E4">
              <w:rPr>
                <w:sz w:val="22"/>
                <w:szCs w:val="22"/>
                <w:lang w:eastAsia="ru-RU"/>
              </w:rPr>
              <w:t>риготовление</w:t>
            </w:r>
            <w:r>
              <w:rPr>
                <w:sz w:val="22"/>
                <w:szCs w:val="22"/>
                <w:lang w:eastAsia="ru-RU"/>
              </w:rPr>
              <w:t xml:space="preserve"> </w:t>
            </w:r>
            <w:r w:rsidRPr="009021E4">
              <w:rPr>
                <w:sz w:val="22"/>
                <w:szCs w:val="22"/>
                <w:lang w:eastAsia="ru-RU"/>
              </w:rPr>
              <w:t>полуфабрикатов для блюд и кулинарных изделий сложного ассортимента</w:t>
            </w:r>
            <w:r>
              <w:rPr>
                <w:sz w:val="22"/>
                <w:szCs w:val="22"/>
                <w:lang w:eastAsia="ru-RU"/>
              </w:rPr>
              <w:t xml:space="preserve">. </w:t>
            </w:r>
            <w:r w:rsidRPr="009021E4">
              <w:rPr>
                <w:sz w:val="22"/>
                <w:szCs w:val="22"/>
                <w:lang w:eastAsia="ru-RU"/>
              </w:rPr>
              <w:t xml:space="preserve">Методы обработки и подготовки мяса и мясного сырья: </w:t>
            </w:r>
            <w:r w:rsidRPr="00CE6935">
              <w:rPr>
                <w:sz w:val="22"/>
                <w:szCs w:val="22"/>
                <w:lang w:eastAsia="ru-RU"/>
              </w:rPr>
              <w:t>кроликов, мяса диких животных</w:t>
            </w:r>
            <w:r>
              <w:rPr>
                <w:sz w:val="22"/>
                <w:szCs w:val="22"/>
                <w:lang w:eastAsia="ru-RU"/>
              </w:rPr>
              <w:t>,</w:t>
            </w:r>
            <w:r w:rsidRPr="00CE6935">
              <w:rPr>
                <w:sz w:val="22"/>
                <w:szCs w:val="22"/>
                <w:lang w:eastAsia="ru-RU"/>
              </w:rPr>
              <w:t xml:space="preserve"> </w:t>
            </w:r>
            <w:r w:rsidRPr="009021E4">
              <w:rPr>
                <w:sz w:val="22"/>
                <w:szCs w:val="22"/>
                <w:lang w:eastAsia="ru-RU"/>
              </w:rPr>
              <w:t>свинины, говядины, баранины,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p w:rsidR="00477198" w:rsidRDefault="00477198" w:rsidP="00477198">
            <w:pPr>
              <w:tabs>
                <w:tab w:val="left" w:pos="950"/>
              </w:tabs>
              <w:jc w:val="both"/>
              <w:rPr>
                <w:sz w:val="22"/>
                <w:szCs w:val="22"/>
                <w:lang w:eastAsia="ru-RU"/>
              </w:rPr>
            </w:pPr>
            <w:r w:rsidRPr="009021E4">
              <w:rPr>
                <w:sz w:val="22"/>
                <w:szCs w:val="22"/>
                <w:lang w:eastAsia="ru-RU"/>
              </w:rPr>
              <w:t xml:space="preserve">Условия, сроки хранения, требования к качеству обработанного сырья и полуфабрикатов из мяса  для блюд, </w:t>
            </w:r>
            <w:r w:rsidRPr="009021E4">
              <w:rPr>
                <w:sz w:val="20"/>
                <w:szCs w:val="20"/>
                <w:lang w:eastAsia="ru-RU"/>
              </w:rPr>
              <w:t xml:space="preserve"> </w:t>
            </w:r>
            <w:r w:rsidRPr="009021E4">
              <w:rPr>
                <w:sz w:val="22"/>
                <w:szCs w:val="22"/>
                <w:lang w:eastAsia="ru-RU"/>
              </w:rPr>
              <w:t>кулинарных изделий сложного ассортимента</w:t>
            </w:r>
            <w:r>
              <w:rPr>
                <w:sz w:val="22"/>
                <w:szCs w:val="22"/>
                <w:lang w:eastAsia="ru-RU"/>
              </w:rPr>
              <w:t>.</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2.7</w:t>
            </w:r>
          </w:p>
        </w:tc>
        <w:tc>
          <w:tcPr>
            <w:tcW w:w="3520" w:type="dxa"/>
          </w:tcPr>
          <w:p w:rsidR="00477198" w:rsidRPr="00477198" w:rsidRDefault="00477198" w:rsidP="00477198">
            <w:pPr>
              <w:rPr>
                <w:sz w:val="22"/>
                <w:szCs w:val="22"/>
                <w:lang w:eastAsia="ru-RU"/>
              </w:rPr>
            </w:pPr>
            <w:r w:rsidRPr="00477198">
              <w:rPr>
                <w:sz w:val="22"/>
                <w:szCs w:val="22"/>
                <w:lang w:eastAsia="ru-RU"/>
              </w:rPr>
              <w:t>Оценка качества полуфабрикатов для блюд, кулинарных изделий сложного ассортимента перед упаковкой на вынос.</w:t>
            </w:r>
          </w:p>
          <w:p w:rsidR="00477198" w:rsidRPr="00477198" w:rsidRDefault="00477198" w:rsidP="00477198">
            <w:pPr>
              <w:rPr>
                <w:sz w:val="22"/>
                <w:szCs w:val="22"/>
                <w:lang w:eastAsia="ru-RU"/>
              </w:rPr>
            </w:pPr>
            <w:r w:rsidRPr="00477198">
              <w:rPr>
                <w:sz w:val="22"/>
                <w:szCs w:val="22"/>
                <w:lang w:eastAsia="ru-RU"/>
              </w:rPr>
              <w:t>Хранение полуфабрикатов для блюд, кулинарных изделий сложного ассортимента с учетом условий и сроков.</w:t>
            </w:r>
          </w:p>
          <w:p w:rsidR="00477198" w:rsidRPr="00477198" w:rsidRDefault="00477198" w:rsidP="00477198">
            <w:pPr>
              <w:rPr>
                <w:sz w:val="22"/>
                <w:szCs w:val="22"/>
                <w:lang w:eastAsia="ru-RU"/>
              </w:rPr>
            </w:pPr>
            <w:r w:rsidRPr="00477198">
              <w:rPr>
                <w:sz w:val="22"/>
                <w:szCs w:val="22"/>
                <w:lang w:eastAsia="ru-RU"/>
              </w:rPr>
              <w:t>Порционирование (комплектование) полуфабрикатов для блюд, кулинарных изделий сложного ассортимента для подачи с учетом соблюдения выхода полуфабрикатов, рационального использования ресурсов, соблюдения требований по безопасности готовой продукции.</w:t>
            </w:r>
          </w:p>
          <w:p w:rsidR="00477198" w:rsidRDefault="00477198" w:rsidP="00477198">
            <w:pPr>
              <w:rPr>
                <w:sz w:val="22"/>
                <w:szCs w:val="22"/>
                <w:lang w:eastAsia="ru-RU"/>
              </w:rPr>
            </w:pPr>
          </w:p>
        </w:tc>
        <w:tc>
          <w:tcPr>
            <w:tcW w:w="5071" w:type="dxa"/>
          </w:tcPr>
          <w:p w:rsidR="00477198" w:rsidRPr="005D5357" w:rsidRDefault="00477198" w:rsidP="00477198">
            <w:pPr>
              <w:tabs>
                <w:tab w:val="left" w:pos="950"/>
              </w:tabs>
              <w:jc w:val="both"/>
              <w:rPr>
                <w:bCs/>
                <w:sz w:val="22"/>
                <w:szCs w:val="22"/>
                <w:lang w:eastAsia="ru-RU"/>
              </w:rPr>
            </w:pPr>
            <w:r w:rsidRPr="005D5357">
              <w:rPr>
                <w:bCs/>
                <w:sz w:val="22"/>
                <w:szCs w:val="22"/>
                <w:lang w:eastAsia="ru-RU"/>
              </w:rPr>
              <w:t>Приготовление полуфабрикатов для блюд,  кулинарных изделий сложного ассортимента.Методы обработки и подготовки  домашней птицы и пернатой дичи, приготовление полуфабрикатов для блюд кулинарных изделий сложного ассортимента.</w:t>
            </w:r>
          </w:p>
          <w:p w:rsidR="00477198" w:rsidRPr="009021E4" w:rsidRDefault="00477198" w:rsidP="00477198">
            <w:pPr>
              <w:tabs>
                <w:tab w:val="left" w:pos="950"/>
              </w:tabs>
              <w:jc w:val="both"/>
              <w:rPr>
                <w:b/>
                <w:sz w:val="22"/>
                <w:szCs w:val="22"/>
                <w:lang w:eastAsia="ru-RU"/>
              </w:rPr>
            </w:pPr>
            <w:r w:rsidRPr="005D5357">
              <w:rPr>
                <w:bCs/>
                <w:sz w:val="22"/>
                <w:szCs w:val="22"/>
                <w:lang w:eastAsia="ru-RU"/>
              </w:rPr>
              <w:t>Способы сокращения потерь сырья, продуктов при их обработке. Правила охлаждения, замораживания, упаковки, хранения подготовленной  из домашней птицы и пернатой дичи и полуфабрикатов из данного сырья. Санитарно-гигиенические требования к ведению процессов обработки и приготовления полуфабрикатов. Условия, сроки хранения, требования к качеству обработанного сырья и полуфабрикатов из домашней птицы и пернатой дичи для блюд, кулинарных изделий сложного ассортимента.</w:t>
            </w:r>
            <w:r w:rsidRPr="005D5357">
              <w:rPr>
                <w:b/>
                <w:sz w:val="22"/>
                <w:szCs w:val="22"/>
                <w:lang w:eastAsia="ru-RU"/>
              </w:rPr>
              <w:t xml:space="preserve"> </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Default="00477198" w:rsidP="00477198">
            <w:pPr>
              <w:jc w:val="both"/>
            </w:pPr>
            <w:r>
              <w:t>2.8</w:t>
            </w:r>
          </w:p>
        </w:tc>
        <w:tc>
          <w:tcPr>
            <w:tcW w:w="3520" w:type="dxa"/>
          </w:tcPr>
          <w:p w:rsidR="00477198" w:rsidRPr="00477198" w:rsidRDefault="00477198" w:rsidP="00477198">
            <w:pPr>
              <w:rPr>
                <w:i/>
                <w:sz w:val="22"/>
                <w:szCs w:val="22"/>
                <w:lang w:eastAsia="ru-RU"/>
              </w:rPr>
            </w:pPr>
            <w:r w:rsidRPr="00477198">
              <w:rPr>
                <w:i/>
                <w:sz w:val="22"/>
                <w:szCs w:val="22"/>
                <w:lang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7198" w:rsidRDefault="00477198" w:rsidP="00477198">
            <w:pPr>
              <w:rPr>
                <w:sz w:val="22"/>
                <w:szCs w:val="22"/>
                <w:lang w:eastAsia="ru-RU"/>
              </w:rPr>
            </w:pPr>
            <w:r w:rsidRPr="00477198">
              <w:rPr>
                <w:i/>
                <w:sz w:val="22"/>
                <w:szCs w:val="22"/>
                <w:lang w:eastAsia="ru-RU"/>
              </w:rPr>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5071" w:type="dxa"/>
          </w:tcPr>
          <w:p w:rsidR="00477198" w:rsidRPr="009021E4" w:rsidRDefault="00477198" w:rsidP="00477198">
            <w:pPr>
              <w:tabs>
                <w:tab w:val="left" w:pos="950"/>
              </w:tabs>
              <w:jc w:val="both"/>
              <w:rPr>
                <w:sz w:val="22"/>
                <w:szCs w:val="22"/>
                <w:lang w:eastAsia="ru-RU"/>
              </w:rPr>
            </w:pPr>
            <w:r>
              <w:rPr>
                <w:sz w:val="22"/>
                <w:szCs w:val="22"/>
                <w:lang w:eastAsia="ru-RU"/>
              </w:rPr>
              <w:t>П</w:t>
            </w:r>
            <w:r w:rsidRPr="009021E4">
              <w:rPr>
                <w:sz w:val="22"/>
                <w:szCs w:val="22"/>
                <w:lang w:eastAsia="ru-RU"/>
              </w:rPr>
              <w:t>риготовление полуфабрикатов для блюд,  кулинарных изделий сложного ассортимента</w:t>
            </w:r>
            <w:r>
              <w:rPr>
                <w:sz w:val="22"/>
                <w:szCs w:val="22"/>
                <w:lang w:eastAsia="ru-RU"/>
              </w:rPr>
              <w:t>.</w:t>
            </w:r>
            <w:r w:rsidRPr="009021E4">
              <w:rPr>
                <w:sz w:val="22"/>
                <w:szCs w:val="22"/>
                <w:lang w:eastAsia="ru-RU"/>
              </w:rPr>
              <w:t>Методы обработки и подготовки  домашней птицы и пернатой дичи, приготовление полуфабрикатов для блюд кулинарных изделий сложного ассортимента.</w:t>
            </w:r>
          </w:p>
          <w:p w:rsidR="00477198" w:rsidRPr="009021E4" w:rsidRDefault="00477198" w:rsidP="00477198">
            <w:pPr>
              <w:tabs>
                <w:tab w:val="left" w:pos="950"/>
              </w:tabs>
              <w:jc w:val="both"/>
              <w:rPr>
                <w:sz w:val="22"/>
                <w:szCs w:val="22"/>
                <w:lang w:eastAsia="ru-RU"/>
              </w:rPr>
            </w:pPr>
            <w:r w:rsidRPr="009021E4">
              <w:rPr>
                <w:sz w:val="22"/>
                <w:szCs w:val="22"/>
                <w:lang w:eastAsia="ru-RU"/>
              </w:rPr>
              <w:t xml:space="preserve">Способы сокращения потерь сырья, продуктов при их обработке. Правила охлаждения, замораживания, упаковки, хранения подготовленной  из домашней птицы и пернатой дичи и полуфабрикатов из данного сырья. Санитарно-гигиенические требования к ведению процессов обработки и приготовления полуфабрикатов. Условия, сроки хранения, требования к качеству обработанного сырья и полуфабрикатов из домашней птицы и пернатой дичи для блюд, кулинарных изделий сложного ассортимента. </w:t>
            </w:r>
            <w:r>
              <w:rPr>
                <w:sz w:val="22"/>
                <w:szCs w:val="22"/>
                <w:lang w:eastAsia="ru-RU"/>
              </w:rPr>
              <w:t>Д</w:t>
            </w:r>
            <w:r w:rsidRPr="009021E4">
              <w:rPr>
                <w:sz w:val="22"/>
                <w:szCs w:val="22"/>
                <w:lang w:eastAsia="ru-RU"/>
              </w:rPr>
              <w:t>ифференцированный зачет</w:t>
            </w:r>
            <w:r>
              <w:rPr>
                <w:sz w:val="22"/>
                <w:szCs w:val="22"/>
                <w:lang w:eastAsia="ru-RU"/>
              </w:rPr>
              <w:t>.</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6</w:t>
            </w:r>
          </w:p>
        </w:tc>
      </w:tr>
      <w:tr w:rsidR="00477198" w:rsidRPr="00E22F45" w:rsidTr="00D86D1A">
        <w:trPr>
          <w:trHeight w:val="20"/>
          <w:jc w:val="center"/>
        </w:trPr>
        <w:tc>
          <w:tcPr>
            <w:tcW w:w="993" w:type="dxa"/>
            <w:tcBorders>
              <w:top w:val="single" w:sz="4" w:space="0" w:color="auto"/>
              <w:bottom w:val="single" w:sz="4" w:space="0" w:color="auto"/>
            </w:tcBorders>
          </w:tcPr>
          <w:p w:rsidR="00477198" w:rsidRPr="00E22F45" w:rsidRDefault="00477198" w:rsidP="00477198">
            <w:pPr>
              <w:jc w:val="both"/>
            </w:pPr>
          </w:p>
        </w:tc>
        <w:tc>
          <w:tcPr>
            <w:tcW w:w="3520" w:type="dxa"/>
            <w:tcBorders>
              <w:top w:val="single" w:sz="4" w:space="0" w:color="auto"/>
              <w:bottom w:val="single" w:sz="4" w:space="0" w:color="auto"/>
            </w:tcBorders>
          </w:tcPr>
          <w:p w:rsidR="00477198" w:rsidRPr="00E22F45" w:rsidRDefault="00477198" w:rsidP="00477198">
            <w:pPr>
              <w:jc w:val="both"/>
              <w:rPr>
                <w:lang w:eastAsia="en-US"/>
              </w:rPr>
            </w:pPr>
          </w:p>
        </w:tc>
        <w:tc>
          <w:tcPr>
            <w:tcW w:w="5071" w:type="dxa"/>
          </w:tcPr>
          <w:p w:rsidR="00477198" w:rsidRPr="00E22F45" w:rsidRDefault="00477198" w:rsidP="00477198">
            <w:pPr>
              <w:snapToGrid w:val="0"/>
              <w:jc w:val="right"/>
            </w:pPr>
            <w:r w:rsidRPr="00E22F45">
              <w:t>Итого:</w:t>
            </w:r>
          </w:p>
        </w:tc>
        <w:tc>
          <w:tcPr>
            <w:tcW w:w="790" w:type="dxa"/>
            <w:tcBorders>
              <w:top w:val="single" w:sz="4" w:space="0" w:color="auto"/>
              <w:bottom w:val="single" w:sz="4" w:space="0" w:color="auto"/>
            </w:tcBorders>
          </w:tcPr>
          <w:p w:rsidR="00477198" w:rsidRPr="00681242" w:rsidRDefault="00477198" w:rsidP="00477198">
            <w:pPr>
              <w:jc w:val="center"/>
              <w:rPr>
                <w:lang w:val="en-US"/>
              </w:rPr>
            </w:pPr>
            <w:r>
              <w:rPr>
                <w:lang w:val="en-US"/>
              </w:rPr>
              <w:t>108</w:t>
            </w:r>
          </w:p>
        </w:tc>
      </w:tr>
    </w:tbl>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p w:rsidR="008579D1" w:rsidRDefault="008579D1" w:rsidP="00260E0E">
      <w:pPr>
        <w:spacing w:after="200" w:line="276" w:lineRule="auto"/>
        <w:ind w:left="567"/>
        <w:jc w:val="both"/>
        <w:rPr>
          <w:b/>
          <w:sz w:val="28"/>
          <w:szCs w:val="28"/>
          <w:lang w:eastAsia="ru-RU"/>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5387"/>
        <w:gridCol w:w="1418"/>
      </w:tblGrid>
      <w:tr w:rsidR="00E22F45" w:rsidRPr="00E22F45" w:rsidTr="00E22F45">
        <w:trPr>
          <w:trHeight w:val="20"/>
          <w:jc w:val="center"/>
        </w:trPr>
        <w:tc>
          <w:tcPr>
            <w:tcW w:w="993" w:type="dxa"/>
          </w:tcPr>
          <w:p w:rsidR="00E22F45" w:rsidRDefault="00D86D1A" w:rsidP="00E22F45">
            <w:pPr>
              <w:jc w:val="center"/>
              <w:rPr>
                <w:b/>
              </w:rPr>
            </w:pPr>
            <w:r>
              <w:rPr>
                <w:b/>
              </w:rPr>
              <w:lastRenderedPageBreak/>
              <w:t>№</w:t>
            </w:r>
          </w:p>
          <w:p w:rsidR="00D86D1A" w:rsidRDefault="00D86D1A" w:rsidP="00E22F45">
            <w:pPr>
              <w:jc w:val="center"/>
              <w:rPr>
                <w:b/>
              </w:rPr>
            </w:pPr>
            <w:r>
              <w:rPr>
                <w:b/>
              </w:rPr>
              <w:t>п/п</w:t>
            </w:r>
          </w:p>
          <w:p w:rsidR="008579D1" w:rsidRPr="00E22F45" w:rsidRDefault="008579D1" w:rsidP="00E22F45">
            <w:pPr>
              <w:jc w:val="center"/>
              <w:rPr>
                <w:b/>
              </w:rPr>
            </w:pPr>
          </w:p>
        </w:tc>
        <w:tc>
          <w:tcPr>
            <w:tcW w:w="1984" w:type="dxa"/>
            <w:vAlign w:val="center"/>
          </w:tcPr>
          <w:p w:rsidR="00E22F45" w:rsidRPr="00E22F45" w:rsidRDefault="00E22F45" w:rsidP="00E22F45">
            <w:pPr>
              <w:jc w:val="center"/>
              <w:rPr>
                <w:b/>
              </w:rPr>
            </w:pPr>
            <w:r w:rsidRPr="00E22F45">
              <w:rPr>
                <w:b/>
              </w:rPr>
              <w:t>Виды работ</w:t>
            </w:r>
          </w:p>
        </w:tc>
        <w:tc>
          <w:tcPr>
            <w:tcW w:w="5387" w:type="dxa"/>
            <w:tcBorders>
              <w:bottom w:val="single" w:sz="4" w:space="0" w:color="auto"/>
            </w:tcBorders>
            <w:vAlign w:val="center"/>
          </w:tcPr>
          <w:p w:rsidR="00E22F45" w:rsidRPr="00E22F45" w:rsidRDefault="00E22F45" w:rsidP="00E22F45">
            <w:pPr>
              <w:jc w:val="center"/>
              <w:rPr>
                <w:b/>
              </w:rPr>
            </w:pPr>
            <w:r w:rsidRPr="00E22F45">
              <w:rPr>
                <w:b/>
              </w:rPr>
              <w:t xml:space="preserve">Тематика заданий по </w:t>
            </w:r>
            <w:r w:rsidR="000B4E32">
              <w:rPr>
                <w:b/>
              </w:rPr>
              <w:t xml:space="preserve">производственной </w:t>
            </w:r>
            <w:r w:rsidRPr="00E22F45">
              <w:rPr>
                <w:b/>
              </w:rPr>
              <w:t>практике</w:t>
            </w:r>
          </w:p>
        </w:tc>
        <w:tc>
          <w:tcPr>
            <w:tcW w:w="1418" w:type="dxa"/>
            <w:tcBorders>
              <w:bottom w:val="single" w:sz="4" w:space="0" w:color="000000"/>
            </w:tcBorders>
          </w:tcPr>
          <w:p w:rsidR="00E22F45" w:rsidRPr="00E22F45" w:rsidRDefault="00E22F45" w:rsidP="00E22F45">
            <w:pPr>
              <w:jc w:val="center"/>
              <w:rPr>
                <w:b/>
              </w:rPr>
            </w:pPr>
            <w:r w:rsidRPr="00E22F45">
              <w:rPr>
                <w:b/>
              </w:rPr>
              <w:t>Кол-во часов</w:t>
            </w:r>
          </w:p>
        </w:tc>
      </w:tr>
      <w:tr w:rsidR="00E22F45" w:rsidRPr="00E22F45" w:rsidTr="00E22F45">
        <w:trPr>
          <w:trHeight w:val="20"/>
          <w:jc w:val="center"/>
        </w:trPr>
        <w:tc>
          <w:tcPr>
            <w:tcW w:w="9782" w:type="dxa"/>
            <w:gridSpan w:val="4"/>
          </w:tcPr>
          <w:p w:rsidR="00E22F45" w:rsidRPr="00E22F45" w:rsidRDefault="00AF19F1" w:rsidP="00AF19F1">
            <w:pPr>
              <w:jc w:val="center"/>
              <w:rPr>
                <w:b/>
              </w:rPr>
            </w:pPr>
            <w:r w:rsidRPr="00AF19F1">
              <w:rPr>
                <w:b/>
              </w:rPr>
              <w:t xml:space="preserve">Раздел модуля 1. Организация процессов приготовления и подготовки к реализации полуфабрикатов для блюд, кулинарных изделий сложного ассортимента </w:t>
            </w:r>
          </w:p>
        </w:tc>
      </w:tr>
      <w:tr w:rsidR="00501AAD" w:rsidRPr="00E22F45" w:rsidTr="00CD0CF7">
        <w:trPr>
          <w:trHeight w:val="20"/>
          <w:jc w:val="center"/>
        </w:trPr>
        <w:tc>
          <w:tcPr>
            <w:tcW w:w="993" w:type="dxa"/>
          </w:tcPr>
          <w:p w:rsidR="00501AAD" w:rsidRPr="00E22F45" w:rsidRDefault="00501AAD" w:rsidP="00E22F45">
            <w:pPr>
              <w:jc w:val="both"/>
            </w:pPr>
            <w:r w:rsidRPr="00E22F45">
              <w:t>1.1</w:t>
            </w:r>
          </w:p>
        </w:tc>
        <w:tc>
          <w:tcPr>
            <w:tcW w:w="1984" w:type="dxa"/>
          </w:tcPr>
          <w:p w:rsidR="00D86D1A" w:rsidRPr="00D86D1A" w:rsidRDefault="00D86D1A" w:rsidP="007F2043">
            <w:pPr>
              <w:rPr>
                <w:bCs/>
                <w:sz w:val="22"/>
                <w:szCs w:val="22"/>
                <w:lang w:eastAsia="ru-RU"/>
              </w:rPr>
            </w:pPr>
            <w:r w:rsidRPr="00D86D1A">
              <w:rPr>
                <w:bCs/>
                <w:sz w:val="22"/>
                <w:szCs w:val="22"/>
                <w:lang w:eastAsia="ru-RU"/>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501AAD" w:rsidRPr="007F2043" w:rsidRDefault="00D86D1A" w:rsidP="007F2043">
            <w:pPr>
              <w:rPr>
                <w:bCs/>
                <w:sz w:val="22"/>
                <w:szCs w:val="22"/>
                <w:lang w:eastAsia="ru-RU"/>
              </w:rPr>
            </w:pPr>
            <w:r w:rsidRPr="00D86D1A">
              <w:rPr>
                <w:bCs/>
                <w:sz w:val="22"/>
                <w:szCs w:val="22"/>
                <w:lang w:eastAsia="ru-RU"/>
              </w:rPr>
              <w:t>Оформление заявок на сырье, продукты, материалы, проверка по накладной соответствия заявке.</w:t>
            </w:r>
          </w:p>
        </w:tc>
        <w:tc>
          <w:tcPr>
            <w:tcW w:w="5387" w:type="dxa"/>
          </w:tcPr>
          <w:p w:rsidR="00501AAD" w:rsidRPr="009021E4" w:rsidRDefault="008579D1" w:rsidP="00241685">
            <w:pPr>
              <w:jc w:val="both"/>
              <w:rPr>
                <w:sz w:val="22"/>
                <w:szCs w:val="22"/>
                <w:lang w:eastAsia="ru-RU"/>
              </w:rPr>
            </w:pPr>
            <w:r w:rsidRPr="009021E4">
              <w:rPr>
                <w:sz w:val="22"/>
                <w:szCs w:val="22"/>
                <w:lang w:eastAsia="ru-RU"/>
              </w:rPr>
              <w:t>Ознакомление с предприятием.</w:t>
            </w:r>
            <w:r w:rsidRPr="008579D1">
              <w:rPr>
                <w:sz w:val="22"/>
                <w:szCs w:val="22"/>
                <w:lang w:eastAsia="ru-RU"/>
              </w:rPr>
              <w:t xml:space="preserve"> </w:t>
            </w:r>
            <w:r w:rsidR="00501AAD" w:rsidRPr="009021E4">
              <w:rPr>
                <w:sz w:val="22"/>
                <w:szCs w:val="22"/>
                <w:lang w:eastAsia="ru-RU"/>
              </w:rPr>
              <w:t>Инструктаж по технике безопасности на предприятии. Изучение структуры предприятия.</w:t>
            </w:r>
            <w:r w:rsidR="000005F7" w:rsidRPr="00241685">
              <w:rPr>
                <w:sz w:val="22"/>
                <w:szCs w:val="22"/>
                <w:lang w:eastAsia="ru-RU"/>
              </w:rPr>
              <w:t xml:space="preserve"> Ознакомление с технологическим оборудованием (принципом работы н а данном оборудовании).</w:t>
            </w:r>
            <w:r w:rsidR="00DA1050" w:rsidRPr="00241685">
              <w:rPr>
                <w:sz w:val="22"/>
                <w:szCs w:val="22"/>
                <w:lang w:eastAsia="ru-RU"/>
              </w:rPr>
              <w:t xml:space="preserve"> Работа с нормативно-технологической документацией (оформление заявки на сырье, продукты, материалы, проверка по накладной соответствия заявке, ознакомление с меню, с технологическими картами)</w:t>
            </w:r>
          </w:p>
        </w:tc>
        <w:tc>
          <w:tcPr>
            <w:tcW w:w="1418" w:type="dxa"/>
          </w:tcPr>
          <w:p w:rsidR="00501AAD" w:rsidRPr="00E22F45" w:rsidRDefault="00501AAD" w:rsidP="00E22F45">
            <w:pPr>
              <w:jc w:val="center"/>
            </w:pPr>
            <w:r w:rsidRPr="00E22F45">
              <w:t>6</w:t>
            </w:r>
          </w:p>
        </w:tc>
      </w:tr>
      <w:tr w:rsidR="00501AAD" w:rsidRPr="00E22F45" w:rsidTr="00241685">
        <w:trPr>
          <w:trHeight w:val="97"/>
          <w:jc w:val="center"/>
        </w:trPr>
        <w:tc>
          <w:tcPr>
            <w:tcW w:w="993" w:type="dxa"/>
            <w:tcBorders>
              <w:top w:val="single" w:sz="4" w:space="0" w:color="auto"/>
            </w:tcBorders>
          </w:tcPr>
          <w:p w:rsidR="00501AAD" w:rsidRPr="00E22F45" w:rsidRDefault="00501AAD" w:rsidP="00E22F45">
            <w:pPr>
              <w:jc w:val="both"/>
            </w:pPr>
            <w:r w:rsidRPr="00E22F45">
              <w:t>1.2</w:t>
            </w:r>
          </w:p>
        </w:tc>
        <w:tc>
          <w:tcPr>
            <w:tcW w:w="1984" w:type="dxa"/>
          </w:tcPr>
          <w:p w:rsidR="007F2043" w:rsidRPr="007F2043" w:rsidRDefault="007F2043" w:rsidP="007F2043">
            <w:pPr>
              <w:rPr>
                <w:sz w:val="22"/>
                <w:szCs w:val="22"/>
                <w:lang w:eastAsia="ru-RU"/>
              </w:rPr>
            </w:pPr>
            <w:r w:rsidRPr="007F2043">
              <w:rPr>
                <w:sz w:val="22"/>
                <w:szCs w:val="22"/>
                <w:lang w:eastAsia="ru-RU"/>
              </w:rPr>
              <w:t>Организация рабочих мест, уборка рабочих мест в процессе приготовления с учетом инструкций и регламентов, стандартов чистоты</w:t>
            </w:r>
          </w:p>
          <w:p w:rsidR="00501AAD" w:rsidRPr="009021E4" w:rsidRDefault="007F2043" w:rsidP="007F2043">
            <w:pPr>
              <w:rPr>
                <w:sz w:val="22"/>
                <w:szCs w:val="22"/>
                <w:lang w:eastAsia="ru-RU"/>
              </w:rPr>
            </w:pPr>
            <w:r w:rsidRPr="007F2043">
              <w:rPr>
                <w:sz w:val="22"/>
                <w:szCs w:val="22"/>
                <w:lang w:eastAsia="ru-RU"/>
              </w:rPr>
              <w:t>Обработка различными способами редких и экзотических видов овощей, грибов, рыбы и нерыбного водного сырья, мяса, мясных продуктов, птицы, дичи в соответствии  заказа.</w:t>
            </w:r>
          </w:p>
        </w:tc>
        <w:tc>
          <w:tcPr>
            <w:tcW w:w="5387" w:type="dxa"/>
          </w:tcPr>
          <w:p w:rsidR="00501AAD" w:rsidRPr="009021E4" w:rsidRDefault="007F2043" w:rsidP="00241685">
            <w:pPr>
              <w:jc w:val="both"/>
              <w:rPr>
                <w:sz w:val="22"/>
                <w:szCs w:val="22"/>
                <w:lang w:eastAsia="ru-RU"/>
              </w:rPr>
            </w:pPr>
            <w:r w:rsidRPr="009021E4">
              <w:rPr>
                <w:sz w:val="22"/>
                <w:szCs w:val="22"/>
                <w:lang w:eastAsia="ru-RU"/>
              </w:rPr>
              <w:t>Обработка, подготовка редких видов овощей, грибов и приготовление полуфабрикатов для блюд и кулинарных изделий сложного ассортимента</w:t>
            </w:r>
            <w:r>
              <w:rPr>
                <w:sz w:val="22"/>
                <w:szCs w:val="22"/>
                <w:lang w:eastAsia="ru-RU"/>
              </w:rPr>
              <w:t xml:space="preserve">. </w:t>
            </w:r>
            <w:r w:rsidR="00501AAD" w:rsidRPr="009021E4">
              <w:rPr>
                <w:sz w:val="22"/>
                <w:szCs w:val="22"/>
                <w:lang w:eastAsia="ru-RU"/>
              </w:rPr>
              <w:t xml:space="preserve">Проверка соответствия количества продуктов по накладной. </w:t>
            </w:r>
            <w:r w:rsidR="000005F7" w:rsidRPr="00241685">
              <w:rPr>
                <w:sz w:val="22"/>
                <w:szCs w:val="22"/>
                <w:lang w:eastAsia="ru-RU"/>
              </w:rPr>
              <w:t>Оформление заявок на продукты, расходные материалы, необходимые для приготовления полуфабрикатов из редких видов овощей, грибов для блюд, кулинарных изделий сложного ассортимента.</w:t>
            </w:r>
            <w:r w:rsidR="00DA1050" w:rsidRPr="00241685">
              <w:rPr>
                <w:sz w:val="22"/>
                <w:szCs w:val="22"/>
                <w:lang w:eastAsia="ru-RU"/>
              </w:rPr>
              <w:t xml:space="preserve"> Обработка, подготовка редких  видов овощей, грибов. Приготовление полуфабрикатов из  редких видов овощей, грибов для блюд, кулинарных изделий сложного ассортимента.</w:t>
            </w:r>
          </w:p>
        </w:tc>
        <w:tc>
          <w:tcPr>
            <w:tcW w:w="1418" w:type="dxa"/>
            <w:tcBorders>
              <w:top w:val="single" w:sz="4" w:space="0" w:color="auto"/>
              <w:bottom w:val="single" w:sz="4" w:space="0" w:color="auto"/>
            </w:tcBorders>
          </w:tcPr>
          <w:p w:rsidR="00501AAD" w:rsidRPr="00E22F45" w:rsidRDefault="00501AAD" w:rsidP="00E22F45">
            <w:pPr>
              <w:jc w:val="center"/>
            </w:pPr>
            <w:r w:rsidRPr="00E22F45">
              <w:t>6</w:t>
            </w:r>
          </w:p>
        </w:tc>
      </w:tr>
      <w:tr w:rsidR="00241685" w:rsidRPr="00E22F45" w:rsidTr="00E20D99">
        <w:trPr>
          <w:trHeight w:val="76"/>
          <w:jc w:val="center"/>
        </w:trPr>
        <w:tc>
          <w:tcPr>
            <w:tcW w:w="993" w:type="dxa"/>
            <w:tcBorders>
              <w:top w:val="single" w:sz="4" w:space="0" w:color="auto"/>
            </w:tcBorders>
          </w:tcPr>
          <w:p w:rsidR="00241685" w:rsidRPr="00E22F45" w:rsidRDefault="00664A44" w:rsidP="00E22F45">
            <w:pPr>
              <w:jc w:val="both"/>
            </w:pPr>
            <w:r>
              <w:t>1.3</w:t>
            </w:r>
          </w:p>
        </w:tc>
        <w:tc>
          <w:tcPr>
            <w:tcW w:w="1984" w:type="dxa"/>
          </w:tcPr>
          <w:p w:rsidR="007F2043" w:rsidRPr="007F2043" w:rsidRDefault="007F2043" w:rsidP="007F2043">
            <w:pPr>
              <w:rPr>
                <w:sz w:val="22"/>
                <w:szCs w:val="22"/>
                <w:lang w:eastAsia="ru-RU"/>
              </w:rPr>
            </w:pPr>
            <w:r w:rsidRPr="007F2043">
              <w:rPr>
                <w:sz w:val="22"/>
                <w:szCs w:val="22"/>
                <w:lang w:eastAsia="ru-RU"/>
              </w:rPr>
              <w:t xml:space="preserve">Подготовка к хранению (вакуумрование, охлаждение, замораживание), порционирование (комплектование), упаковка для отпуска на вынос, </w:t>
            </w:r>
            <w:r w:rsidRPr="007F2043">
              <w:rPr>
                <w:sz w:val="22"/>
                <w:szCs w:val="22"/>
                <w:lang w:eastAsia="ru-RU"/>
              </w:rPr>
              <w:lastRenderedPageBreak/>
              <w:t>транспортирования.</w:t>
            </w:r>
          </w:p>
          <w:p w:rsidR="007F2043" w:rsidRPr="007F2043" w:rsidRDefault="007F2043" w:rsidP="007F2043">
            <w:pPr>
              <w:rPr>
                <w:sz w:val="22"/>
                <w:szCs w:val="22"/>
                <w:lang w:eastAsia="ru-RU"/>
              </w:rPr>
            </w:pPr>
            <w:r w:rsidRPr="007F2043">
              <w:rPr>
                <w:sz w:val="22"/>
                <w:szCs w:val="22"/>
                <w:lang w:eastAsia="ru-RU"/>
              </w:rPr>
              <w:t xml:space="preserve">Формовка, приготовление различными методами отдельных компонентов и полуфабрикатов для блюд, кулинарных изделий сложного ассортимента, в том числе из редкого и экзотического сырья. </w:t>
            </w:r>
          </w:p>
          <w:p w:rsidR="00241685" w:rsidRPr="009021E4" w:rsidRDefault="007F2043" w:rsidP="007F2043">
            <w:pPr>
              <w:rPr>
                <w:sz w:val="22"/>
                <w:szCs w:val="22"/>
                <w:lang w:eastAsia="ru-RU"/>
              </w:rPr>
            </w:pPr>
            <w:r w:rsidRPr="007F2043">
              <w:rPr>
                <w:sz w:val="22"/>
                <w:szCs w:val="22"/>
                <w:lang w:eastAsia="ru-RU"/>
              </w:rPr>
              <w:t>Подготовка к хранению (вакуумрование, охлаждение, замораживание), порционирование (комплектование), упаковка для отпуска на вынос, транспортирования.</w:t>
            </w:r>
          </w:p>
        </w:tc>
        <w:tc>
          <w:tcPr>
            <w:tcW w:w="5387" w:type="dxa"/>
          </w:tcPr>
          <w:p w:rsidR="00241685" w:rsidRPr="009021E4" w:rsidRDefault="007F2043" w:rsidP="00E22F45">
            <w:pPr>
              <w:tabs>
                <w:tab w:val="left" w:pos="950"/>
              </w:tabs>
              <w:jc w:val="both"/>
              <w:rPr>
                <w:sz w:val="22"/>
                <w:szCs w:val="22"/>
                <w:lang w:eastAsia="ru-RU"/>
              </w:rPr>
            </w:pPr>
            <w:r w:rsidRPr="009021E4">
              <w:rPr>
                <w:sz w:val="22"/>
                <w:szCs w:val="22"/>
                <w:lang w:eastAsia="ru-RU"/>
              </w:rPr>
              <w:lastRenderedPageBreak/>
              <w:t>Обработка, подготовка редких видо</w:t>
            </w:r>
            <w:r>
              <w:rPr>
                <w:sz w:val="22"/>
                <w:szCs w:val="22"/>
                <w:lang w:eastAsia="ru-RU"/>
              </w:rPr>
              <w:t>в рыб и нерыбного водного сырья</w:t>
            </w:r>
            <w:r w:rsidRPr="009021E4">
              <w:rPr>
                <w:sz w:val="22"/>
                <w:szCs w:val="22"/>
                <w:lang w:eastAsia="ru-RU"/>
              </w:rPr>
              <w:t xml:space="preserve"> и приготовление полуфабрикатов для блюд и кулинарных изделий сложного ассортимента</w:t>
            </w:r>
            <w:r>
              <w:rPr>
                <w:sz w:val="22"/>
                <w:szCs w:val="22"/>
                <w:lang w:eastAsia="ru-RU"/>
              </w:rPr>
              <w:t xml:space="preserve">. </w:t>
            </w:r>
            <w:r w:rsidR="00241685" w:rsidRPr="009021E4">
              <w:rPr>
                <w:sz w:val="22"/>
                <w:szCs w:val="22"/>
                <w:lang w:eastAsia="ru-RU"/>
              </w:rPr>
              <w:t>Проверка соответствия количества и качества продуктов по накладной.</w:t>
            </w:r>
          </w:p>
          <w:p w:rsidR="00241685" w:rsidRPr="009021E4" w:rsidRDefault="00241685" w:rsidP="00E20D99">
            <w:pPr>
              <w:tabs>
                <w:tab w:val="left" w:pos="950"/>
              </w:tabs>
              <w:jc w:val="both"/>
              <w:rPr>
                <w:sz w:val="22"/>
                <w:szCs w:val="22"/>
                <w:lang w:eastAsia="ru-RU"/>
              </w:rPr>
            </w:pPr>
            <w:r w:rsidRPr="009021E4">
              <w:rPr>
                <w:sz w:val="22"/>
                <w:szCs w:val="22"/>
                <w:lang w:eastAsia="ru-RU"/>
              </w:rPr>
              <w:t>Оформление заявок на продукты</w:t>
            </w:r>
            <w:r w:rsidRPr="009021E4">
              <w:rPr>
                <w:sz w:val="20"/>
                <w:szCs w:val="20"/>
                <w:lang w:eastAsia="ru-RU"/>
              </w:rPr>
              <w:t xml:space="preserve"> </w:t>
            </w:r>
            <w:r w:rsidRPr="009021E4">
              <w:rPr>
                <w:sz w:val="22"/>
                <w:szCs w:val="22"/>
                <w:lang w:eastAsia="ru-RU"/>
              </w:rPr>
              <w:t>расходные материалы, необходимые для приготовления полуфабрикатов из</w:t>
            </w:r>
            <w:r w:rsidRPr="009021E4">
              <w:rPr>
                <w:sz w:val="20"/>
                <w:szCs w:val="20"/>
                <w:lang w:eastAsia="ru-RU"/>
              </w:rPr>
              <w:t xml:space="preserve"> </w:t>
            </w:r>
            <w:r w:rsidRPr="009021E4">
              <w:rPr>
                <w:sz w:val="22"/>
                <w:szCs w:val="22"/>
                <w:lang w:eastAsia="ru-RU"/>
              </w:rPr>
              <w:t xml:space="preserve">редких видов рыб для блюд  </w:t>
            </w:r>
            <w:r w:rsidRPr="009021E4">
              <w:rPr>
                <w:sz w:val="20"/>
                <w:szCs w:val="20"/>
                <w:lang w:eastAsia="ru-RU"/>
              </w:rPr>
              <w:t xml:space="preserve"> </w:t>
            </w:r>
            <w:r w:rsidRPr="009021E4">
              <w:rPr>
                <w:sz w:val="22"/>
                <w:szCs w:val="22"/>
                <w:lang w:eastAsia="ru-RU"/>
              </w:rPr>
              <w:t>и кулинарных изделий сложного ассортимента.</w:t>
            </w:r>
            <w:r w:rsidR="00DA1050" w:rsidRPr="00E20D99">
              <w:rPr>
                <w:sz w:val="22"/>
                <w:szCs w:val="22"/>
                <w:lang w:eastAsia="ru-RU"/>
              </w:rPr>
              <w:t xml:space="preserve"> </w:t>
            </w:r>
            <w:r w:rsidR="00DA1050" w:rsidRPr="00E20D99">
              <w:rPr>
                <w:sz w:val="22"/>
                <w:szCs w:val="22"/>
                <w:lang w:eastAsia="ru-RU"/>
              </w:rPr>
              <w:lastRenderedPageBreak/>
              <w:t>Обработка, подготовка редких видов рыб: семейства лососевых, карповых, окуневых, тресковых, камбаловых, скумбриевых, тунцовых, щуковых, сомовых и др. 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w:t>
            </w:r>
          </w:p>
        </w:tc>
        <w:tc>
          <w:tcPr>
            <w:tcW w:w="1418" w:type="dxa"/>
            <w:tcBorders>
              <w:top w:val="single" w:sz="4" w:space="0" w:color="auto"/>
              <w:bottom w:val="single" w:sz="4" w:space="0" w:color="auto"/>
            </w:tcBorders>
          </w:tcPr>
          <w:p w:rsidR="00241685" w:rsidRPr="00E22F45" w:rsidRDefault="00241685" w:rsidP="00E22F45">
            <w:pPr>
              <w:jc w:val="center"/>
            </w:pPr>
            <w:r>
              <w:lastRenderedPageBreak/>
              <w:t>6</w:t>
            </w:r>
          </w:p>
        </w:tc>
      </w:tr>
      <w:tr w:rsidR="003055D0" w:rsidRPr="00E22F45" w:rsidTr="00E20D99">
        <w:trPr>
          <w:trHeight w:val="389"/>
          <w:jc w:val="center"/>
        </w:trPr>
        <w:tc>
          <w:tcPr>
            <w:tcW w:w="993" w:type="dxa"/>
            <w:tcBorders>
              <w:top w:val="single" w:sz="4" w:space="0" w:color="auto"/>
            </w:tcBorders>
          </w:tcPr>
          <w:p w:rsidR="003055D0" w:rsidRPr="00E22F45" w:rsidRDefault="00664A44" w:rsidP="00E22F45">
            <w:pPr>
              <w:jc w:val="both"/>
            </w:pPr>
            <w:r>
              <w:t>1.4</w:t>
            </w:r>
          </w:p>
        </w:tc>
        <w:tc>
          <w:tcPr>
            <w:tcW w:w="1984" w:type="dxa"/>
          </w:tcPr>
          <w:p w:rsidR="007F2043" w:rsidRPr="007F2043" w:rsidRDefault="007F2043" w:rsidP="007F2043">
            <w:pPr>
              <w:jc w:val="both"/>
              <w:rPr>
                <w:sz w:val="22"/>
                <w:szCs w:val="22"/>
                <w:lang w:eastAsia="ru-RU"/>
              </w:rPr>
            </w:pPr>
            <w:r w:rsidRPr="007F2043">
              <w:rPr>
                <w:sz w:val="22"/>
                <w:szCs w:val="22"/>
                <w:lang w:eastAsia="ru-RU"/>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7F2043" w:rsidRPr="007F2043" w:rsidRDefault="007F2043" w:rsidP="007F2043">
            <w:pPr>
              <w:jc w:val="both"/>
              <w:rPr>
                <w:sz w:val="22"/>
                <w:szCs w:val="22"/>
                <w:lang w:eastAsia="ru-RU"/>
              </w:rPr>
            </w:pPr>
            <w:r w:rsidRPr="007F2043">
              <w:rPr>
                <w:sz w:val="22"/>
                <w:szCs w:val="22"/>
                <w:lang w:eastAsia="ru-RU"/>
              </w:rPr>
              <w:t>Оформление заявок на сырье, продукты, материалы, проверка по накладной соответствия заявке.</w:t>
            </w:r>
          </w:p>
          <w:p w:rsidR="007F2043" w:rsidRPr="007F2043" w:rsidRDefault="007F2043" w:rsidP="007F2043">
            <w:pPr>
              <w:jc w:val="both"/>
              <w:rPr>
                <w:sz w:val="22"/>
                <w:szCs w:val="22"/>
                <w:lang w:eastAsia="ru-RU"/>
              </w:rPr>
            </w:pPr>
            <w:r w:rsidRPr="007F2043">
              <w:rPr>
                <w:sz w:val="22"/>
                <w:szCs w:val="22"/>
                <w:lang w:eastAsia="ru-RU"/>
              </w:rPr>
              <w:t>Организация рабочих мест, уборка рабочих мест в процессе приготовления с учетом инструкций и регламентов, стандартов чистоты</w:t>
            </w:r>
          </w:p>
          <w:p w:rsidR="003055D0" w:rsidRPr="009021E4" w:rsidRDefault="003055D0" w:rsidP="007F2043">
            <w:pPr>
              <w:jc w:val="both"/>
              <w:rPr>
                <w:sz w:val="22"/>
                <w:szCs w:val="22"/>
                <w:lang w:eastAsia="ru-RU"/>
              </w:rPr>
            </w:pPr>
          </w:p>
        </w:tc>
        <w:tc>
          <w:tcPr>
            <w:tcW w:w="5387" w:type="dxa"/>
          </w:tcPr>
          <w:p w:rsidR="007F2043" w:rsidRPr="009021E4" w:rsidRDefault="007F2043" w:rsidP="007F2043">
            <w:pPr>
              <w:jc w:val="center"/>
              <w:rPr>
                <w:sz w:val="22"/>
                <w:szCs w:val="22"/>
                <w:lang w:eastAsia="ru-RU"/>
              </w:rPr>
            </w:pPr>
            <w:r w:rsidRPr="009021E4">
              <w:rPr>
                <w:sz w:val="22"/>
                <w:szCs w:val="22"/>
                <w:lang w:eastAsia="ru-RU"/>
              </w:rPr>
              <w:lastRenderedPageBreak/>
              <w:t>Обработка мяса и мясного сырья и приготовление</w:t>
            </w:r>
          </w:p>
          <w:p w:rsidR="003055D0" w:rsidRPr="009021E4" w:rsidRDefault="007F2043" w:rsidP="007F2043">
            <w:pPr>
              <w:tabs>
                <w:tab w:val="left" w:pos="950"/>
              </w:tabs>
              <w:jc w:val="both"/>
              <w:rPr>
                <w:sz w:val="22"/>
                <w:szCs w:val="22"/>
                <w:lang w:eastAsia="ru-RU"/>
              </w:rPr>
            </w:pPr>
            <w:r w:rsidRPr="009021E4">
              <w:rPr>
                <w:sz w:val="22"/>
                <w:szCs w:val="22"/>
                <w:lang w:eastAsia="ru-RU"/>
              </w:rPr>
              <w:t>полуфабрикатов для блюд и кулинарных изделий сложного ассортимента</w:t>
            </w:r>
            <w:r>
              <w:rPr>
                <w:sz w:val="22"/>
                <w:szCs w:val="22"/>
                <w:lang w:eastAsia="ru-RU"/>
              </w:rPr>
              <w:t xml:space="preserve">. </w:t>
            </w:r>
            <w:r w:rsidR="003055D0" w:rsidRPr="009021E4">
              <w:rPr>
                <w:sz w:val="22"/>
                <w:szCs w:val="22"/>
                <w:lang w:eastAsia="ru-RU"/>
              </w:rPr>
              <w:t>Проверка соответствия количества и качества продуктов по накладной.</w:t>
            </w:r>
            <w:r w:rsidR="000005F7">
              <w:rPr>
                <w:sz w:val="22"/>
                <w:szCs w:val="22"/>
                <w:lang w:eastAsia="ru-RU"/>
              </w:rPr>
              <w:t xml:space="preserve"> Оформление заявок на продукты</w:t>
            </w:r>
            <w:r w:rsidR="000005F7" w:rsidRPr="00E20D99">
              <w:rPr>
                <w:sz w:val="22"/>
                <w:szCs w:val="22"/>
                <w:lang w:eastAsia="ru-RU"/>
              </w:rPr>
              <w:t xml:space="preserve"> расходные материалы, необходимые для приготовления полуфабрикатов из  мяса и мясного сырья  для блюд   и кулинарных изделий сложного ассортимента.</w:t>
            </w:r>
            <w:r w:rsidR="00DA1050" w:rsidRPr="00E20D99">
              <w:rPr>
                <w:sz w:val="22"/>
                <w:szCs w:val="22"/>
                <w:lang w:eastAsia="ru-RU"/>
              </w:rPr>
              <w:t xml:space="preserve"> Методы обработки и подготовки мяса и мясного сырья: свинины, говядины, баранины, кроликов, мяса диких животных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tc>
        <w:tc>
          <w:tcPr>
            <w:tcW w:w="1418" w:type="dxa"/>
            <w:tcBorders>
              <w:top w:val="single" w:sz="4" w:space="0" w:color="auto"/>
              <w:bottom w:val="single" w:sz="4" w:space="0" w:color="auto"/>
            </w:tcBorders>
          </w:tcPr>
          <w:p w:rsidR="003055D0" w:rsidRPr="00E22F45" w:rsidRDefault="00241685" w:rsidP="00E22F45">
            <w:pPr>
              <w:jc w:val="center"/>
            </w:pPr>
            <w:r>
              <w:t>6</w:t>
            </w:r>
          </w:p>
        </w:tc>
      </w:tr>
      <w:tr w:rsidR="003055D0" w:rsidRPr="00E22F45" w:rsidTr="00664A44">
        <w:trPr>
          <w:trHeight w:val="1681"/>
          <w:jc w:val="center"/>
        </w:trPr>
        <w:tc>
          <w:tcPr>
            <w:tcW w:w="993" w:type="dxa"/>
            <w:tcBorders>
              <w:top w:val="single" w:sz="4" w:space="0" w:color="auto"/>
            </w:tcBorders>
          </w:tcPr>
          <w:p w:rsidR="003055D0" w:rsidRPr="00E22F45" w:rsidRDefault="00664A44" w:rsidP="00E22F45">
            <w:pPr>
              <w:jc w:val="both"/>
            </w:pPr>
            <w:r>
              <w:t>1.5</w:t>
            </w:r>
          </w:p>
        </w:tc>
        <w:tc>
          <w:tcPr>
            <w:tcW w:w="1984" w:type="dxa"/>
          </w:tcPr>
          <w:p w:rsidR="007F2043" w:rsidRPr="007F2043" w:rsidRDefault="007F2043" w:rsidP="007F2043">
            <w:pPr>
              <w:jc w:val="both"/>
              <w:rPr>
                <w:sz w:val="22"/>
                <w:szCs w:val="22"/>
                <w:lang w:eastAsia="ru-RU"/>
              </w:rPr>
            </w:pPr>
            <w:r w:rsidRPr="007F2043">
              <w:rPr>
                <w:sz w:val="22"/>
                <w:szCs w:val="22"/>
                <w:lang w:eastAsia="ru-RU"/>
              </w:rPr>
              <w:t>Обработка различными способами редких и экзотических видов овощей, грибов, рыбы и нерыбного водного сырья, мяса, мясных продуктов, птицы, дичи в соответствии  заказа.</w:t>
            </w:r>
          </w:p>
          <w:p w:rsidR="003055D0" w:rsidRPr="007F2043" w:rsidRDefault="007F2043" w:rsidP="007F2043">
            <w:pPr>
              <w:jc w:val="both"/>
              <w:rPr>
                <w:sz w:val="22"/>
                <w:szCs w:val="22"/>
                <w:lang w:eastAsia="ru-RU"/>
              </w:rPr>
            </w:pPr>
            <w:r w:rsidRPr="007F2043">
              <w:rPr>
                <w:sz w:val="22"/>
                <w:szCs w:val="22"/>
                <w:lang w:eastAsia="ru-RU"/>
              </w:rPr>
              <w:t xml:space="preserve">Формовка, приготовление различными методами отдельных компонентов и полуфабрикатов для блюд, кулинарных изделий сложного ассортимента, в том числе из редкого и экзотического сырья. </w:t>
            </w:r>
          </w:p>
        </w:tc>
        <w:tc>
          <w:tcPr>
            <w:tcW w:w="5387" w:type="dxa"/>
          </w:tcPr>
          <w:p w:rsidR="003055D0" w:rsidRPr="009021E4" w:rsidRDefault="007F2043" w:rsidP="00E22F45">
            <w:pPr>
              <w:tabs>
                <w:tab w:val="left" w:pos="950"/>
              </w:tabs>
              <w:jc w:val="both"/>
              <w:rPr>
                <w:sz w:val="22"/>
                <w:szCs w:val="22"/>
                <w:lang w:eastAsia="ru-RU"/>
              </w:rPr>
            </w:pPr>
            <w:r w:rsidRPr="009021E4">
              <w:rPr>
                <w:sz w:val="22"/>
                <w:szCs w:val="22"/>
                <w:lang w:eastAsia="ru-RU"/>
              </w:rPr>
              <w:t>Обработка домашней птицы и пернатой дичи и приготовление полуфабрикатов для блюд,  кулинарных изделий сложного ассортимента</w:t>
            </w:r>
            <w:r>
              <w:rPr>
                <w:sz w:val="22"/>
                <w:szCs w:val="22"/>
                <w:lang w:eastAsia="ru-RU"/>
              </w:rPr>
              <w:t xml:space="preserve">. </w:t>
            </w:r>
            <w:r w:rsidR="003055D0" w:rsidRPr="009021E4">
              <w:rPr>
                <w:sz w:val="22"/>
                <w:szCs w:val="22"/>
                <w:lang w:eastAsia="ru-RU"/>
              </w:rPr>
              <w:t>Проверка соответствия количества и качества продуктов по накладной.</w:t>
            </w:r>
          </w:p>
          <w:p w:rsidR="00DA1050" w:rsidRPr="00664A44" w:rsidRDefault="003055D0" w:rsidP="00DA1050">
            <w:pPr>
              <w:tabs>
                <w:tab w:val="left" w:pos="950"/>
              </w:tabs>
              <w:jc w:val="both"/>
              <w:rPr>
                <w:sz w:val="22"/>
                <w:szCs w:val="22"/>
                <w:lang w:eastAsia="ru-RU"/>
              </w:rPr>
            </w:pPr>
            <w:r w:rsidRPr="009021E4">
              <w:rPr>
                <w:sz w:val="22"/>
                <w:szCs w:val="22"/>
                <w:lang w:eastAsia="ru-RU"/>
              </w:rPr>
              <w:t xml:space="preserve">Оформление заявок на продукты </w:t>
            </w:r>
            <w:r w:rsidRPr="009021E4">
              <w:rPr>
                <w:sz w:val="20"/>
                <w:szCs w:val="20"/>
                <w:lang w:eastAsia="ru-RU"/>
              </w:rPr>
              <w:t xml:space="preserve"> </w:t>
            </w:r>
            <w:r w:rsidRPr="009021E4">
              <w:rPr>
                <w:sz w:val="22"/>
                <w:szCs w:val="22"/>
                <w:lang w:eastAsia="ru-RU"/>
              </w:rPr>
              <w:t xml:space="preserve">расходные материалы, необходимые для приготовления полуфабрикатов из </w:t>
            </w:r>
            <w:r w:rsidRPr="009021E4">
              <w:rPr>
                <w:sz w:val="20"/>
                <w:szCs w:val="20"/>
                <w:lang w:eastAsia="ru-RU"/>
              </w:rPr>
              <w:t xml:space="preserve">  </w:t>
            </w:r>
            <w:r w:rsidRPr="009021E4">
              <w:rPr>
                <w:sz w:val="22"/>
                <w:szCs w:val="22"/>
                <w:lang w:eastAsia="ru-RU"/>
              </w:rPr>
              <w:t xml:space="preserve">домашней птицы и пернатой дичи для блюд  </w:t>
            </w:r>
            <w:r w:rsidRPr="009021E4">
              <w:rPr>
                <w:sz w:val="20"/>
                <w:szCs w:val="20"/>
                <w:lang w:eastAsia="ru-RU"/>
              </w:rPr>
              <w:t xml:space="preserve"> </w:t>
            </w:r>
            <w:r w:rsidRPr="009021E4">
              <w:rPr>
                <w:sz w:val="22"/>
                <w:szCs w:val="22"/>
                <w:lang w:eastAsia="ru-RU"/>
              </w:rPr>
              <w:t>и кулинарных изделий сложного ассортимента</w:t>
            </w:r>
            <w:r>
              <w:rPr>
                <w:sz w:val="22"/>
                <w:szCs w:val="22"/>
                <w:lang w:eastAsia="ru-RU"/>
              </w:rPr>
              <w:t>.</w:t>
            </w:r>
            <w:r w:rsidR="00DA1050" w:rsidRPr="00664A44">
              <w:rPr>
                <w:sz w:val="22"/>
                <w:szCs w:val="22"/>
                <w:lang w:eastAsia="ru-RU"/>
              </w:rPr>
              <w:t xml:space="preserve"> Методы обработки и подготовки  домашней птицы и пернатой дичи, приготовление полуфабрикатов для блюд кулинарных изделий сложного ассортимента.</w:t>
            </w:r>
          </w:p>
          <w:p w:rsidR="003055D0" w:rsidRPr="009021E4" w:rsidRDefault="00DA1050" w:rsidP="00DA1050">
            <w:pPr>
              <w:tabs>
                <w:tab w:val="left" w:pos="950"/>
              </w:tabs>
              <w:jc w:val="both"/>
              <w:rPr>
                <w:sz w:val="22"/>
                <w:szCs w:val="22"/>
                <w:lang w:eastAsia="ru-RU"/>
              </w:rPr>
            </w:pPr>
            <w:r w:rsidRPr="00664A44">
              <w:rPr>
                <w:sz w:val="22"/>
                <w:szCs w:val="22"/>
                <w:lang w:eastAsia="ru-RU"/>
              </w:rPr>
              <w:t>Способы сокращения потерь сырья, продуктов при их обработке.</w:t>
            </w:r>
          </w:p>
        </w:tc>
        <w:tc>
          <w:tcPr>
            <w:tcW w:w="1418" w:type="dxa"/>
            <w:tcBorders>
              <w:top w:val="single" w:sz="4" w:space="0" w:color="auto"/>
              <w:bottom w:val="single" w:sz="4" w:space="0" w:color="auto"/>
            </w:tcBorders>
          </w:tcPr>
          <w:p w:rsidR="003055D0" w:rsidRPr="00E22F45" w:rsidRDefault="00241685" w:rsidP="00E22F45">
            <w:pPr>
              <w:jc w:val="center"/>
            </w:pPr>
            <w:r>
              <w:t>6</w:t>
            </w:r>
          </w:p>
        </w:tc>
      </w:tr>
      <w:tr w:rsidR="00664A44" w:rsidRPr="00E22F45" w:rsidTr="00E22F45">
        <w:trPr>
          <w:trHeight w:val="20"/>
          <w:jc w:val="center"/>
        </w:trPr>
        <w:tc>
          <w:tcPr>
            <w:tcW w:w="9782" w:type="dxa"/>
            <w:gridSpan w:val="4"/>
            <w:tcBorders>
              <w:top w:val="single" w:sz="4" w:space="0" w:color="auto"/>
              <w:bottom w:val="single" w:sz="4" w:space="0" w:color="auto"/>
            </w:tcBorders>
          </w:tcPr>
          <w:p w:rsidR="00664A44" w:rsidRPr="00E22F45" w:rsidRDefault="00664A44" w:rsidP="00664A44">
            <w:pPr>
              <w:jc w:val="center"/>
              <w:rPr>
                <w:b/>
              </w:rPr>
            </w:pPr>
            <w:r w:rsidRPr="00AF19F1">
              <w:rPr>
                <w:b/>
              </w:rPr>
              <w:t>Раздел модуля 2. Ведение процессов обработки экзотических и редких видов сырья и приготовления полуфабрикатов для сложной кулинарной продукции</w:t>
            </w:r>
          </w:p>
        </w:tc>
      </w:tr>
      <w:tr w:rsidR="00664A44" w:rsidRPr="00E22F45" w:rsidTr="00CE6935">
        <w:trPr>
          <w:trHeight w:val="1365"/>
          <w:jc w:val="center"/>
        </w:trPr>
        <w:tc>
          <w:tcPr>
            <w:tcW w:w="993" w:type="dxa"/>
            <w:vMerge w:val="restart"/>
            <w:tcBorders>
              <w:top w:val="single" w:sz="4" w:space="0" w:color="auto"/>
            </w:tcBorders>
          </w:tcPr>
          <w:p w:rsidR="00664A44" w:rsidRPr="00E22F45" w:rsidRDefault="00664A44" w:rsidP="00664A44">
            <w:pPr>
              <w:jc w:val="both"/>
            </w:pPr>
            <w:r w:rsidRPr="00E22F45">
              <w:t>2.</w:t>
            </w:r>
            <w:r w:rsidR="00CE6935">
              <w:t>1</w:t>
            </w:r>
          </w:p>
        </w:tc>
        <w:tc>
          <w:tcPr>
            <w:tcW w:w="1984" w:type="dxa"/>
            <w:vMerge w:val="restart"/>
          </w:tcPr>
          <w:p w:rsidR="00664A44" w:rsidRPr="009021E4" w:rsidRDefault="007F2043" w:rsidP="007F2043">
            <w:pPr>
              <w:jc w:val="both"/>
              <w:rPr>
                <w:sz w:val="22"/>
                <w:szCs w:val="22"/>
                <w:lang w:eastAsia="ru-RU"/>
              </w:rPr>
            </w:pPr>
            <w:r w:rsidRPr="007F2043">
              <w:rPr>
                <w:sz w:val="22"/>
                <w:szCs w:val="22"/>
                <w:lang w:eastAsia="ru-RU"/>
              </w:rPr>
              <w:t>Организация хранения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tc>
        <w:tc>
          <w:tcPr>
            <w:tcW w:w="5387" w:type="dxa"/>
          </w:tcPr>
          <w:p w:rsidR="00664A44" w:rsidRPr="009021E4" w:rsidRDefault="007F2043" w:rsidP="00664A44">
            <w:pPr>
              <w:jc w:val="both"/>
              <w:rPr>
                <w:sz w:val="22"/>
                <w:szCs w:val="22"/>
                <w:lang w:eastAsia="ru-RU"/>
              </w:rPr>
            </w:pPr>
            <w:r>
              <w:rPr>
                <w:sz w:val="22"/>
                <w:szCs w:val="22"/>
                <w:lang w:eastAsia="ru-RU"/>
              </w:rPr>
              <w:t>П</w:t>
            </w:r>
            <w:r w:rsidRPr="009021E4">
              <w:rPr>
                <w:sz w:val="22"/>
                <w:szCs w:val="22"/>
                <w:lang w:eastAsia="ru-RU"/>
              </w:rPr>
              <w:t>риготовление полуфабрикатов для блюд и кулинарных изделий сложного ассортимента</w:t>
            </w:r>
            <w:r>
              <w:rPr>
                <w:sz w:val="22"/>
                <w:szCs w:val="22"/>
                <w:lang w:eastAsia="ru-RU"/>
              </w:rPr>
              <w:t xml:space="preserve">. </w:t>
            </w:r>
            <w:r w:rsidR="00664A44" w:rsidRPr="009021E4">
              <w:rPr>
                <w:sz w:val="22"/>
                <w:szCs w:val="22"/>
                <w:lang w:eastAsia="ru-RU"/>
              </w:rPr>
              <w:t xml:space="preserve">Проверка соответствия количества продуктов по накладной. Оформление заявок на продукты, расходные материалы, необходимые для приготовления полуфабрикатов из редких видов овощей, грибов для блюд, кулинарных изделий сложного ассортимента. </w:t>
            </w:r>
          </w:p>
        </w:tc>
        <w:tc>
          <w:tcPr>
            <w:tcW w:w="1418" w:type="dxa"/>
            <w:tcBorders>
              <w:top w:val="single" w:sz="4" w:space="0" w:color="auto"/>
              <w:bottom w:val="single" w:sz="4" w:space="0" w:color="auto"/>
            </w:tcBorders>
          </w:tcPr>
          <w:p w:rsidR="00664A44" w:rsidRPr="00E22F45" w:rsidRDefault="00664A44" w:rsidP="00664A44">
            <w:pPr>
              <w:jc w:val="center"/>
            </w:pPr>
            <w:r w:rsidRPr="00E22F45">
              <w:t>6</w:t>
            </w:r>
          </w:p>
        </w:tc>
      </w:tr>
      <w:tr w:rsidR="00664A44" w:rsidRPr="00E22F45" w:rsidTr="00CD0CF7">
        <w:trPr>
          <w:trHeight w:val="204"/>
          <w:jc w:val="center"/>
        </w:trPr>
        <w:tc>
          <w:tcPr>
            <w:tcW w:w="993" w:type="dxa"/>
            <w:vMerge/>
            <w:tcBorders>
              <w:top w:val="single" w:sz="4" w:space="0" w:color="auto"/>
            </w:tcBorders>
          </w:tcPr>
          <w:p w:rsidR="00664A44" w:rsidRPr="00E22F45" w:rsidRDefault="00664A44" w:rsidP="00664A44">
            <w:pPr>
              <w:jc w:val="both"/>
            </w:pPr>
          </w:p>
        </w:tc>
        <w:tc>
          <w:tcPr>
            <w:tcW w:w="1984" w:type="dxa"/>
            <w:vMerge/>
          </w:tcPr>
          <w:p w:rsidR="00664A44" w:rsidRPr="009021E4" w:rsidRDefault="00664A44" w:rsidP="00664A44">
            <w:pPr>
              <w:jc w:val="center"/>
              <w:rPr>
                <w:sz w:val="22"/>
                <w:szCs w:val="22"/>
                <w:lang w:eastAsia="ru-RU"/>
              </w:rPr>
            </w:pPr>
          </w:p>
        </w:tc>
        <w:tc>
          <w:tcPr>
            <w:tcW w:w="5387" w:type="dxa"/>
          </w:tcPr>
          <w:p w:rsidR="00CE6935" w:rsidRPr="00CE6935" w:rsidRDefault="00CE6935" w:rsidP="00CE6935">
            <w:pPr>
              <w:jc w:val="both"/>
              <w:rPr>
                <w:sz w:val="22"/>
                <w:szCs w:val="22"/>
                <w:lang w:eastAsia="ru-RU"/>
              </w:rPr>
            </w:pPr>
            <w:r w:rsidRPr="00CE6935">
              <w:rPr>
                <w:sz w:val="22"/>
                <w:szCs w:val="22"/>
                <w:lang w:eastAsia="ru-RU"/>
              </w:rPr>
              <w:t xml:space="preserve">Обработка, подготовка редких  видов овощей, грибов. </w:t>
            </w:r>
            <w:r>
              <w:rPr>
                <w:sz w:val="22"/>
                <w:szCs w:val="22"/>
                <w:lang w:eastAsia="ru-RU"/>
              </w:rPr>
              <w:t>Приготовление полуфабрикатов из</w:t>
            </w:r>
            <w:r w:rsidRPr="00CE6935">
              <w:rPr>
                <w:sz w:val="22"/>
                <w:szCs w:val="22"/>
                <w:lang w:eastAsia="ru-RU"/>
              </w:rPr>
              <w:t xml:space="preserve"> редких видов овощей, грибов для блюд, кулинарных изделий сложного ассортимента. </w:t>
            </w:r>
          </w:p>
          <w:p w:rsidR="00664A44" w:rsidRPr="009021E4" w:rsidRDefault="00CE6935" w:rsidP="00CE6935">
            <w:pPr>
              <w:jc w:val="both"/>
              <w:rPr>
                <w:sz w:val="22"/>
                <w:szCs w:val="22"/>
                <w:lang w:eastAsia="ru-RU"/>
              </w:rPr>
            </w:pPr>
            <w:r w:rsidRPr="00CE6935">
              <w:rPr>
                <w:sz w:val="22"/>
                <w:szCs w:val="22"/>
                <w:lang w:eastAsia="ru-RU"/>
              </w:rPr>
              <w:t>Условия, сроки хранения, требования к качеству обработанных редких видов овощей и грибов. Методы обеспечения сохранности обработанных овощей и грибов.</w:t>
            </w:r>
          </w:p>
        </w:tc>
        <w:tc>
          <w:tcPr>
            <w:tcW w:w="1418" w:type="dxa"/>
            <w:tcBorders>
              <w:top w:val="single" w:sz="4" w:space="0" w:color="auto"/>
              <w:bottom w:val="single" w:sz="4" w:space="0" w:color="auto"/>
            </w:tcBorders>
          </w:tcPr>
          <w:p w:rsidR="00664A44" w:rsidRPr="00E22F45" w:rsidRDefault="00CE6935" w:rsidP="00664A44">
            <w:pPr>
              <w:jc w:val="center"/>
            </w:pPr>
            <w:r>
              <w:t>6</w:t>
            </w:r>
          </w:p>
        </w:tc>
      </w:tr>
      <w:tr w:rsidR="00664A44" w:rsidRPr="00E22F45" w:rsidTr="00CE6935">
        <w:trPr>
          <w:trHeight w:val="1412"/>
          <w:jc w:val="center"/>
        </w:trPr>
        <w:tc>
          <w:tcPr>
            <w:tcW w:w="993" w:type="dxa"/>
            <w:vMerge w:val="restart"/>
            <w:tcBorders>
              <w:top w:val="single" w:sz="4" w:space="0" w:color="auto"/>
            </w:tcBorders>
          </w:tcPr>
          <w:p w:rsidR="00664A44" w:rsidRPr="00E22F45" w:rsidRDefault="00CE6935" w:rsidP="00664A44">
            <w:pPr>
              <w:jc w:val="both"/>
            </w:pPr>
            <w:r>
              <w:t>2.2</w:t>
            </w:r>
          </w:p>
        </w:tc>
        <w:tc>
          <w:tcPr>
            <w:tcW w:w="1984" w:type="dxa"/>
            <w:vMerge w:val="restart"/>
          </w:tcPr>
          <w:p w:rsidR="00664A44" w:rsidRPr="009021E4" w:rsidRDefault="007F2043" w:rsidP="007F2043">
            <w:pPr>
              <w:jc w:val="both"/>
              <w:rPr>
                <w:sz w:val="22"/>
                <w:szCs w:val="22"/>
                <w:lang w:eastAsia="ru-RU"/>
              </w:rPr>
            </w:pPr>
            <w:r w:rsidRPr="007F2043">
              <w:rPr>
                <w:sz w:val="22"/>
                <w:szCs w:val="22"/>
                <w:lang w:eastAsia="ru-RU"/>
              </w:rPr>
              <w:t xml:space="preserve">Организация хранения обработанного сырья, полуфабрикатов из рыбы, нерыбного водного сырья, </w:t>
            </w:r>
            <w:r w:rsidRPr="007F2043">
              <w:rPr>
                <w:sz w:val="22"/>
                <w:szCs w:val="22"/>
                <w:lang w:eastAsia="ru-RU"/>
              </w:rPr>
              <w:lastRenderedPageBreak/>
              <w:t>мяса, мясных продуктов, домашней птицы,  дичи, кролика с учетом требований по безопасности обработанного сырья и готовой продукции</w:t>
            </w:r>
          </w:p>
        </w:tc>
        <w:tc>
          <w:tcPr>
            <w:tcW w:w="5387" w:type="dxa"/>
          </w:tcPr>
          <w:p w:rsidR="00664A44" w:rsidRPr="009021E4" w:rsidRDefault="007F2043" w:rsidP="00CE6935">
            <w:pPr>
              <w:tabs>
                <w:tab w:val="left" w:pos="950"/>
              </w:tabs>
              <w:jc w:val="both"/>
              <w:rPr>
                <w:sz w:val="22"/>
                <w:szCs w:val="22"/>
                <w:lang w:eastAsia="ru-RU"/>
              </w:rPr>
            </w:pPr>
            <w:r>
              <w:rPr>
                <w:sz w:val="22"/>
                <w:szCs w:val="22"/>
                <w:lang w:eastAsia="ru-RU"/>
              </w:rPr>
              <w:lastRenderedPageBreak/>
              <w:t>П</w:t>
            </w:r>
            <w:r w:rsidRPr="009021E4">
              <w:rPr>
                <w:sz w:val="22"/>
                <w:szCs w:val="22"/>
                <w:lang w:eastAsia="ru-RU"/>
              </w:rPr>
              <w:t>риготовление полуфабрикатов для блюд и кулинарных изделий сложного ассортимента</w:t>
            </w:r>
            <w:r>
              <w:rPr>
                <w:sz w:val="22"/>
                <w:szCs w:val="22"/>
                <w:lang w:eastAsia="ru-RU"/>
              </w:rPr>
              <w:t xml:space="preserve">. </w:t>
            </w:r>
            <w:r w:rsidR="00664A44" w:rsidRPr="009021E4">
              <w:rPr>
                <w:sz w:val="22"/>
                <w:szCs w:val="22"/>
                <w:lang w:eastAsia="ru-RU"/>
              </w:rPr>
              <w:t xml:space="preserve">Обработка, подготовка редких видов рыб: семейства лососевых, карповых, окуневых, тресковых, камбаловых, скумбриевых, тунцовых, щуковых, сомовых и др.. Методы обработки и подготовки рыбы: для сложных блюд: размораживание, потрошение без разрезания брюшка, снимание кожи, сворачивание </w:t>
            </w:r>
            <w:r w:rsidR="00664A44" w:rsidRPr="009021E4">
              <w:rPr>
                <w:sz w:val="22"/>
                <w:szCs w:val="22"/>
                <w:lang w:eastAsia="ru-RU"/>
              </w:rPr>
              <w:lastRenderedPageBreak/>
              <w:t xml:space="preserve">рулетом, маринование, перевязывание. </w:t>
            </w:r>
          </w:p>
        </w:tc>
        <w:tc>
          <w:tcPr>
            <w:tcW w:w="1418" w:type="dxa"/>
            <w:tcBorders>
              <w:top w:val="single" w:sz="4" w:space="0" w:color="auto"/>
              <w:bottom w:val="single" w:sz="4" w:space="0" w:color="auto"/>
            </w:tcBorders>
          </w:tcPr>
          <w:p w:rsidR="00664A44" w:rsidRPr="00E22F45" w:rsidRDefault="00CE6935" w:rsidP="00664A44">
            <w:pPr>
              <w:jc w:val="center"/>
            </w:pPr>
            <w:r>
              <w:lastRenderedPageBreak/>
              <w:t>6</w:t>
            </w:r>
          </w:p>
        </w:tc>
      </w:tr>
      <w:tr w:rsidR="00664A44" w:rsidRPr="00E22F45" w:rsidTr="00CD0CF7">
        <w:trPr>
          <w:trHeight w:val="222"/>
          <w:jc w:val="center"/>
        </w:trPr>
        <w:tc>
          <w:tcPr>
            <w:tcW w:w="993" w:type="dxa"/>
            <w:vMerge/>
          </w:tcPr>
          <w:p w:rsidR="00664A44" w:rsidRPr="00E22F45" w:rsidRDefault="00664A44" w:rsidP="00664A44">
            <w:pPr>
              <w:jc w:val="both"/>
            </w:pPr>
          </w:p>
        </w:tc>
        <w:tc>
          <w:tcPr>
            <w:tcW w:w="1984" w:type="dxa"/>
            <w:vMerge/>
          </w:tcPr>
          <w:p w:rsidR="00664A44" w:rsidRPr="009021E4" w:rsidRDefault="00664A44" w:rsidP="00664A44">
            <w:pPr>
              <w:jc w:val="center"/>
              <w:rPr>
                <w:sz w:val="22"/>
                <w:szCs w:val="22"/>
                <w:lang w:eastAsia="ru-RU"/>
              </w:rPr>
            </w:pPr>
          </w:p>
        </w:tc>
        <w:tc>
          <w:tcPr>
            <w:tcW w:w="5387" w:type="dxa"/>
          </w:tcPr>
          <w:p w:rsidR="00664A44" w:rsidRPr="009021E4" w:rsidRDefault="00CE6935" w:rsidP="00CE6935">
            <w:pPr>
              <w:tabs>
                <w:tab w:val="left" w:pos="950"/>
              </w:tabs>
              <w:jc w:val="both"/>
              <w:rPr>
                <w:sz w:val="22"/>
                <w:szCs w:val="22"/>
                <w:lang w:eastAsia="ru-RU"/>
              </w:rPr>
            </w:pPr>
            <w:r w:rsidRPr="00CE6935">
              <w:rPr>
                <w:sz w:val="22"/>
                <w:szCs w:val="22"/>
                <w:lang w:eastAsia="ru-RU"/>
              </w:rPr>
              <w:t xml:space="preserve">Приготовление кнельной массы, массы для фаршированния рыбы из кондитерского мешка. Способы фарширования: в целом виде, порционных курсков рыбы, рулета из филе рыбы, рулета для карпаччо.  </w:t>
            </w:r>
          </w:p>
        </w:tc>
        <w:tc>
          <w:tcPr>
            <w:tcW w:w="1418" w:type="dxa"/>
            <w:tcBorders>
              <w:top w:val="single" w:sz="4" w:space="0" w:color="auto"/>
              <w:bottom w:val="single" w:sz="4" w:space="0" w:color="auto"/>
            </w:tcBorders>
          </w:tcPr>
          <w:p w:rsidR="00664A44" w:rsidRPr="00E22F45" w:rsidRDefault="00CE6935" w:rsidP="00664A44">
            <w:pPr>
              <w:jc w:val="center"/>
            </w:pPr>
            <w:r>
              <w:t>6</w:t>
            </w:r>
          </w:p>
        </w:tc>
      </w:tr>
      <w:tr w:rsidR="00664A44" w:rsidRPr="00E22F45" w:rsidTr="00CD0CF7">
        <w:trPr>
          <w:trHeight w:val="262"/>
          <w:jc w:val="center"/>
        </w:trPr>
        <w:tc>
          <w:tcPr>
            <w:tcW w:w="993" w:type="dxa"/>
            <w:vMerge/>
            <w:tcBorders>
              <w:bottom w:val="single" w:sz="4" w:space="0" w:color="auto"/>
            </w:tcBorders>
          </w:tcPr>
          <w:p w:rsidR="00664A44" w:rsidRPr="00E22F45" w:rsidRDefault="00664A44" w:rsidP="00664A44">
            <w:pPr>
              <w:jc w:val="both"/>
            </w:pPr>
          </w:p>
        </w:tc>
        <w:tc>
          <w:tcPr>
            <w:tcW w:w="1984" w:type="dxa"/>
            <w:vMerge/>
          </w:tcPr>
          <w:p w:rsidR="00664A44" w:rsidRPr="009021E4" w:rsidRDefault="00664A44" w:rsidP="00664A44">
            <w:pPr>
              <w:jc w:val="center"/>
              <w:rPr>
                <w:sz w:val="22"/>
                <w:szCs w:val="22"/>
                <w:lang w:eastAsia="ru-RU"/>
              </w:rPr>
            </w:pPr>
          </w:p>
        </w:tc>
        <w:tc>
          <w:tcPr>
            <w:tcW w:w="5387" w:type="dxa"/>
          </w:tcPr>
          <w:p w:rsidR="00664A44" w:rsidRDefault="00CE6935" w:rsidP="00664A44">
            <w:pPr>
              <w:tabs>
                <w:tab w:val="left" w:pos="950"/>
              </w:tabs>
              <w:jc w:val="both"/>
              <w:rPr>
                <w:sz w:val="22"/>
                <w:szCs w:val="22"/>
                <w:lang w:eastAsia="ru-RU"/>
              </w:rPr>
            </w:pPr>
            <w:r w:rsidRPr="00CE6935">
              <w:rPr>
                <w:sz w:val="22"/>
                <w:szCs w:val="22"/>
                <w:lang w:eastAsia="ru-RU"/>
              </w:rPr>
              <w:t>Приготовление полуфабрикатов из из редких видов рыб для блюд, кулинарных изделий сложного ассортимента Условия, сроки хранения, требования к качеству обработанных редких видов рыб и нерыбного водного сырья и полуфабрикатов. Методы обеспечения сохранности обработанной рыбы и  нерыбного водного сырья и полуфабрикатов из нее.</w:t>
            </w:r>
          </w:p>
        </w:tc>
        <w:tc>
          <w:tcPr>
            <w:tcW w:w="1418" w:type="dxa"/>
            <w:tcBorders>
              <w:top w:val="single" w:sz="4" w:space="0" w:color="auto"/>
              <w:bottom w:val="single" w:sz="4" w:space="0" w:color="auto"/>
            </w:tcBorders>
          </w:tcPr>
          <w:p w:rsidR="00664A44" w:rsidRPr="00E22F45" w:rsidRDefault="00CE6935" w:rsidP="00664A44">
            <w:pPr>
              <w:jc w:val="center"/>
            </w:pPr>
            <w:r>
              <w:t>6</w:t>
            </w:r>
          </w:p>
        </w:tc>
      </w:tr>
      <w:tr w:rsidR="00664A44" w:rsidRPr="00E22F45" w:rsidTr="00CE6935">
        <w:trPr>
          <w:trHeight w:val="1981"/>
          <w:jc w:val="center"/>
        </w:trPr>
        <w:tc>
          <w:tcPr>
            <w:tcW w:w="993" w:type="dxa"/>
            <w:tcBorders>
              <w:top w:val="single" w:sz="4" w:space="0" w:color="auto"/>
            </w:tcBorders>
          </w:tcPr>
          <w:p w:rsidR="00664A44" w:rsidRPr="00E22F45" w:rsidRDefault="000A30C8" w:rsidP="00664A44">
            <w:pPr>
              <w:jc w:val="both"/>
            </w:pPr>
            <w:r>
              <w:t>2.3</w:t>
            </w:r>
          </w:p>
        </w:tc>
        <w:tc>
          <w:tcPr>
            <w:tcW w:w="1984" w:type="dxa"/>
          </w:tcPr>
          <w:p w:rsidR="00664A44" w:rsidRPr="009021E4" w:rsidRDefault="007F2043" w:rsidP="007F2043">
            <w:pPr>
              <w:jc w:val="both"/>
              <w:rPr>
                <w:sz w:val="22"/>
                <w:szCs w:val="22"/>
                <w:lang w:eastAsia="ru-RU"/>
              </w:rPr>
            </w:pPr>
            <w:r w:rsidRPr="00D86D1A">
              <w:rPr>
                <w:sz w:val="22"/>
                <w:szCs w:val="22"/>
                <w:lang w:eastAsia="ru-RU"/>
              </w:rPr>
              <w:t>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порционирования и т.д.).</w:t>
            </w:r>
            <w:r>
              <w:rPr>
                <w:sz w:val="22"/>
                <w:szCs w:val="22"/>
                <w:lang w:eastAsia="ru-RU"/>
              </w:rPr>
              <w:t xml:space="preserve"> </w:t>
            </w:r>
          </w:p>
        </w:tc>
        <w:tc>
          <w:tcPr>
            <w:tcW w:w="5387" w:type="dxa"/>
          </w:tcPr>
          <w:p w:rsidR="00664A44" w:rsidRPr="009021E4" w:rsidRDefault="007F2043" w:rsidP="007F2043">
            <w:pPr>
              <w:jc w:val="both"/>
              <w:rPr>
                <w:sz w:val="22"/>
                <w:szCs w:val="22"/>
                <w:lang w:eastAsia="ru-RU"/>
              </w:rPr>
            </w:pPr>
            <w:r>
              <w:rPr>
                <w:sz w:val="22"/>
                <w:szCs w:val="22"/>
                <w:lang w:eastAsia="ru-RU"/>
              </w:rPr>
              <w:t>П</w:t>
            </w:r>
            <w:r w:rsidRPr="009021E4">
              <w:rPr>
                <w:sz w:val="22"/>
                <w:szCs w:val="22"/>
                <w:lang w:eastAsia="ru-RU"/>
              </w:rPr>
              <w:t>риготовление</w:t>
            </w:r>
            <w:r>
              <w:rPr>
                <w:sz w:val="22"/>
                <w:szCs w:val="22"/>
                <w:lang w:eastAsia="ru-RU"/>
              </w:rPr>
              <w:t xml:space="preserve"> </w:t>
            </w:r>
            <w:r w:rsidRPr="009021E4">
              <w:rPr>
                <w:sz w:val="22"/>
                <w:szCs w:val="22"/>
                <w:lang w:eastAsia="ru-RU"/>
              </w:rPr>
              <w:t>полуфабрикатов для блюд и кулинарных изделий сложного ассортимента</w:t>
            </w:r>
            <w:r>
              <w:rPr>
                <w:sz w:val="22"/>
                <w:szCs w:val="22"/>
                <w:lang w:eastAsia="ru-RU"/>
              </w:rPr>
              <w:t xml:space="preserve">. </w:t>
            </w:r>
            <w:r w:rsidR="00664A44" w:rsidRPr="009021E4">
              <w:rPr>
                <w:sz w:val="22"/>
                <w:szCs w:val="22"/>
                <w:lang w:eastAsia="ru-RU"/>
              </w:rPr>
              <w:t xml:space="preserve">Методы обработки и подготовки мяса и мясного сырья: </w:t>
            </w:r>
            <w:r w:rsidR="00DA1050" w:rsidRPr="00CE6935">
              <w:rPr>
                <w:sz w:val="22"/>
                <w:szCs w:val="22"/>
                <w:lang w:eastAsia="ru-RU"/>
              </w:rPr>
              <w:t>кроликов, мяса диких животных</w:t>
            </w:r>
            <w:r w:rsidR="00DA1050">
              <w:rPr>
                <w:sz w:val="22"/>
                <w:szCs w:val="22"/>
                <w:lang w:eastAsia="ru-RU"/>
              </w:rPr>
              <w:t>,</w:t>
            </w:r>
            <w:r w:rsidR="00DA1050" w:rsidRPr="00CE6935">
              <w:rPr>
                <w:sz w:val="22"/>
                <w:szCs w:val="22"/>
                <w:lang w:eastAsia="ru-RU"/>
              </w:rPr>
              <w:t xml:space="preserve"> </w:t>
            </w:r>
            <w:r w:rsidR="00664A44" w:rsidRPr="009021E4">
              <w:rPr>
                <w:sz w:val="22"/>
                <w:szCs w:val="22"/>
                <w:lang w:eastAsia="ru-RU"/>
              </w:rPr>
              <w:t>свинины, говядины, баранины, для сложных блюд: маринование, сворачивание рулетом, фарширование, шпигование, панирование, перевязывание, взбивание и отсаживание кнельной массы из кондитерского мешка.</w:t>
            </w:r>
          </w:p>
          <w:p w:rsidR="00664A44" w:rsidRPr="009021E4" w:rsidRDefault="00664A44" w:rsidP="00664A44">
            <w:pPr>
              <w:tabs>
                <w:tab w:val="left" w:pos="950"/>
              </w:tabs>
              <w:jc w:val="both"/>
              <w:rPr>
                <w:b/>
                <w:sz w:val="22"/>
                <w:szCs w:val="22"/>
                <w:lang w:eastAsia="ru-RU"/>
              </w:rPr>
            </w:pPr>
            <w:r w:rsidRPr="009021E4">
              <w:rPr>
                <w:sz w:val="22"/>
                <w:szCs w:val="22"/>
                <w:lang w:eastAsia="ru-RU"/>
              </w:rPr>
              <w:t xml:space="preserve">Условия, сроки хранения, требования к качеству обработанного сырья и полуфабрикатов из мяса  для блюд, </w:t>
            </w:r>
            <w:r w:rsidRPr="009021E4">
              <w:rPr>
                <w:sz w:val="20"/>
                <w:szCs w:val="20"/>
                <w:lang w:eastAsia="ru-RU"/>
              </w:rPr>
              <w:t xml:space="preserve"> </w:t>
            </w:r>
            <w:r w:rsidRPr="009021E4">
              <w:rPr>
                <w:sz w:val="22"/>
                <w:szCs w:val="22"/>
                <w:lang w:eastAsia="ru-RU"/>
              </w:rPr>
              <w:t>кулинарных изделий сложного ассортимента</w:t>
            </w:r>
            <w:r>
              <w:rPr>
                <w:sz w:val="22"/>
                <w:szCs w:val="22"/>
                <w:lang w:eastAsia="ru-RU"/>
              </w:rPr>
              <w:t>.</w:t>
            </w:r>
          </w:p>
        </w:tc>
        <w:tc>
          <w:tcPr>
            <w:tcW w:w="1418" w:type="dxa"/>
            <w:tcBorders>
              <w:top w:val="single" w:sz="4" w:space="0" w:color="auto"/>
              <w:bottom w:val="single" w:sz="4" w:space="0" w:color="auto"/>
            </w:tcBorders>
          </w:tcPr>
          <w:p w:rsidR="00664A44" w:rsidRPr="00E22F45" w:rsidRDefault="00CE6935" w:rsidP="00664A44">
            <w:pPr>
              <w:jc w:val="center"/>
            </w:pPr>
            <w:r>
              <w:t>6</w:t>
            </w:r>
          </w:p>
        </w:tc>
      </w:tr>
      <w:tr w:rsidR="00664A44" w:rsidRPr="00E22F45" w:rsidTr="00CD0CF7">
        <w:trPr>
          <w:trHeight w:val="20"/>
          <w:jc w:val="center"/>
        </w:trPr>
        <w:tc>
          <w:tcPr>
            <w:tcW w:w="993" w:type="dxa"/>
            <w:tcBorders>
              <w:top w:val="single" w:sz="4" w:space="0" w:color="auto"/>
              <w:bottom w:val="single" w:sz="4" w:space="0" w:color="auto"/>
            </w:tcBorders>
          </w:tcPr>
          <w:p w:rsidR="00664A44" w:rsidRPr="00E22F45" w:rsidRDefault="000A30C8" w:rsidP="00664A44">
            <w:pPr>
              <w:jc w:val="both"/>
            </w:pPr>
            <w:r>
              <w:t>2.4</w:t>
            </w:r>
          </w:p>
        </w:tc>
        <w:tc>
          <w:tcPr>
            <w:tcW w:w="1984" w:type="dxa"/>
          </w:tcPr>
          <w:p w:rsidR="00664A44" w:rsidRPr="009021E4" w:rsidRDefault="007F2043" w:rsidP="007F2043">
            <w:pPr>
              <w:jc w:val="both"/>
              <w:rPr>
                <w:sz w:val="20"/>
                <w:szCs w:val="20"/>
                <w:lang w:eastAsia="ru-RU"/>
              </w:rPr>
            </w:pPr>
            <w:r w:rsidRPr="00D86D1A">
              <w:rPr>
                <w:sz w:val="22"/>
                <w:szCs w:val="22"/>
                <w:lang w:eastAsia="ru-RU"/>
              </w:rPr>
              <w:t>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на вынос</w:t>
            </w:r>
          </w:p>
        </w:tc>
        <w:tc>
          <w:tcPr>
            <w:tcW w:w="5387" w:type="dxa"/>
          </w:tcPr>
          <w:p w:rsidR="00664A44" w:rsidRPr="009021E4" w:rsidRDefault="007F2043" w:rsidP="00664A44">
            <w:pPr>
              <w:tabs>
                <w:tab w:val="left" w:pos="950"/>
              </w:tabs>
              <w:jc w:val="both"/>
              <w:rPr>
                <w:sz w:val="22"/>
                <w:szCs w:val="22"/>
                <w:lang w:eastAsia="ru-RU"/>
              </w:rPr>
            </w:pPr>
            <w:r>
              <w:rPr>
                <w:sz w:val="22"/>
                <w:szCs w:val="22"/>
                <w:lang w:eastAsia="ru-RU"/>
              </w:rPr>
              <w:t>П</w:t>
            </w:r>
            <w:r w:rsidRPr="009021E4">
              <w:rPr>
                <w:sz w:val="22"/>
                <w:szCs w:val="22"/>
                <w:lang w:eastAsia="ru-RU"/>
              </w:rPr>
              <w:t>риготовление полуфабрикатов для блюд,  кулинарных изделий сложного ассортимента</w:t>
            </w:r>
            <w:r>
              <w:rPr>
                <w:sz w:val="22"/>
                <w:szCs w:val="22"/>
                <w:lang w:eastAsia="ru-RU"/>
              </w:rPr>
              <w:t xml:space="preserve">. </w:t>
            </w:r>
            <w:r w:rsidR="00664A44" w:rsidRPr="009021E4">
              <w:rPr>
                <w:sz w:val="22"/>
                <w:szCs w:val="22"/>
                <w:lang w:eastAsia="ru-RU"/>
              </w:rPr>
              <w:t>Методы обработки и подготовки  домашней птицы и пернатой дичи, приготовление полуфабрикатов для блюд кулинарных изделий сложного ассортимента.</w:t>
            </w:r>
          </w:p>
          <w:p w:rsidR="00664A44" w:rsidRPr="009021E4" w:rsidRDefault="00664A44" w:rsidP="00664A44">
            <w:pPr>
              <w:tabs>
                <w:tab w:val="left" w:pos="950"/>
              </w:tabs>
              <w:jc w:val="both"/>
              <w:rPr>
                <w:sz w:val="22"/>
                <w:szCs w:val="22"/>
                <w:lang w:eastAsia="ru-RU"/>
              </w:rPr>
            </w:pPr>
            <w:r w:rsidRPr="009021E4">
              <w:rPr>
                <w:sz w:val="22"/>
                <w:szCs w:val="22"/>
                <w:lang w:eastAsia="ru-RU"/>
              </w:rPr>
              <w:t xml:space="preserve">Способы сокращения потерь сырья, продуктов при их обработке. Правила охлаждения, замораживания, упаковки, хранения подготовленной  из домашней птицы и пернатой дичи и полуфабрикатов из данного сырья. Санитарно-гигиенические требования к ведению процессов обработки и приготовления полуфабрикатов. Условия, сроки хранения, требования к качеству обработанного сырья и полуфабрикатов из домашней птицы и пернатой дичи для блюд, кулинарных изделий сложного ассортимента. </w:t>
            </w:r>
            <w:r>
              <w:rPr>
                <w:sz w:val="22"/>
                <w:szCs w:val="22"/>
                <w:lang w:eastAsia="ru-RU"/>
              </w:rPr>
              <w:t>Д</w:t>
            </w:r>
            <w:r w:rsidRPr="009021E4">
              <w:rPr>
                <w:sz w:val="22"/>
                <w:szCs w:val="22"/>
                <w:lang w:eastAsia="ru-RU"/>
              </w:rPr>
              <w:t>ифференцированный зачет</w:t>
            </w:r>
            <w:r>
              <w:rPr>
                <w:sz w:val="22"/>
                <w:szCs w:val="22"/>
                <w:lang w:eastAsia="ru-RU"/>
              </w:rPr>
              <w:t>.</w:t>
            </w:r>
          </w:p>
        </w:tc>
        <w:tc>
          <w:tcPr>
            <w:tcW w:w="1418" w:type="dxa"/>
            <w:tcBorders>
              <w:top w:val="single" w:sz="4" w:space="0" w:color="auto"/>
              <w:bottom w:val="single" w:sz="4" w:space="0" w:color="auto"/>
            </w:tcBorders>
          </w:tcPr>
          <w:p w:rsidR="00664A44" w:rsidRPr="00E22F45" w:rsidRDefault="00CE6935" w:rsidP="00664A44">
            <w:pPr>
              <w:jc w:val="center"/>
            </w:pPr>
            <w:r>
              <w:t>6</w:t>
            </w:r>
          </w:p>
        </w:tc>
      </w:tr>
      <w:tr w:rsidR="00664A44" w:rsidRPr="00E22F45" w:rsidTr="00E22F45">
        <w:trPr>
          <w:trHeight w:val="20"/>
          <w:jc w:val="center"/>
        </w:trPr>
        <w:tc>
          <w:tcPr>
            <w:tcW w:w="993" w:type="dxa"/>
            <w:tcBorders>
              <w:top w:val="single" w:sz="4" w:space="0" w:color="auto"/>
              <w:bottom w:val="single" w:sz="4" w:space="0" w:color="auto"/>
            </w:tcBorders>
          </w:tcPr>
          <w:p w:rsidR="00664A44" w:rsidRPr="00E22F45" w:rsidRDefault="00664A44" w:rsidP="00664A44">
            <w:pPr>
              <w:jc w:val="both"/>
            </w:pPr>
          </w:p>
        </w:tc>
        <w:tc>
          <w:tcPr>
            <w:tcW w:w="1984" w:type="dxa"/>
            <w:tcBorders>
              <w:top w:val="single" w:sz="4" w:space="0" w:color="auto"/>
              <w:bottom w:val="single" w:sz="4" w:space="0" w:color="auto"/>
            </w:tcBorders>
          </w:tcPr>
          <w:p w:rsidR="00664A44" w:rsidRPr="00E22F45" w:rsidRDefault="00664A44" w:rsidP="00664A44">
            <w:pPr>
              <w:jc w:val="both"/>
              <w:rPr>
                <w:lang w:eastAsia="en-US"/>
              </w:rPr>
            </w:pPr>
          </w:p>
        </w:tc>
        <w:tc>
          <w:tcPr>
            <w:tcW w:w="5387" w:type="dxa"/>
          </w:tcPr>
          <w:p w:rsidR="00664A44" w:rsidRPr="00E22F45" w:rsidRDefault="00664A44" w:rsidP="00664A44">
            <w:pPr>
              <w:snapToGrid w:val="0"/>
              <w:jc w:val="right"/>
            </w:pPr>
            <w:r w:rsidRPr="00E22F45">
              <w:t>Итого:</w:t>
            </w:r>
          </w:p>
        </w:tc>
        <w:tc>
          <w:tcPr>
            <w:tcW w:w="1418" w:type="dxa"/>
            <w:tcBorders>
              <w:top w:val="single" w:sz="4" w:space="0" w:color="auto"/>
              <w:bottom w:val="single" w:sz="4" w:space="0" w:color="auto"/>
            </w:tcBorders>
          </w:tcPr>
          <w:p w:rsidR="00664A44" w:rsidRPr="00E22F45" w:rsidRDefault="00DA1050" w:rsidP="00664A44">
            <w:pPr>
              <w:jc w:val="center"/>
            </w:pPr>
            <w:r>
              <w:t>72</w:t>
            </w:r>
          </w:p>
        </w:tc>
      </w:tr>
    </w:tbl>
    <w:p w:rsidR="009021E4" w:rsidRDefault="009021E4"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9021E4" w:rsidRDefault="009021E4"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9021E4" w:rsidRDefault="009021E4" w:rsidP="007F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B210CF" w:rsidRPr="00014F5B" w:rsidRDefault="00236D5E"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14F5B">
        <w:rPr>
          <w:b/>
          <w:caps/>
          <w:sz w:val="28"/>
          <w:szCs w:val="28"/>
        </w:rPr>
        <w:lastRenderedPageBreak/>
        <w:t>4</w:t>
      </w:r>
      <w:r w:rsidR="00CC475D" w:rsidRPr="00014F5B">
        <w:rPr>
          <w:b/>
          <w:caps/>
          <w:sz w:val="28"/>
          <w:szCs w:val="28"/>
        </w:rPr>
        <w:t xml:space="preserve">. </w:t>
      </w:r>
      <w:r w:rsidR="00B210CF" w:rsidRPr="00014F5B">
        <w:rPr>
          <w:b/>
          <w:caps/>
          <w:sz w:val="28"/>
          <w:szCs w:val="28"/>
        </w:rPr>
        <w:t xml:space="preserve">условия реализации программы </w:t>
      </w:r>
      <w:r w:rsidR="002A11A1" w:rsidRPr="00014F5B">
        <w:rPr>
          <w:b/>
          <w:caps/>
          <w:sz w:val="28"/>
          <w:szCs w:val="28"/>
        </w:rPr>
        <w:t>МОДУЛЯ</w:t>
      </w:r>
    </w:p>
    <w:p w:rsidR="00B210CF" w:rsidRPr="00014F5B" w:rsidRDefault="00B210CF"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16"/>
          <w:szCs w:val="28"/>
        </w:rPr>
      </w:pPr>
    </w:p>
    <w:p w:rsidR="00B210CF" w:rsidRPr="00014F5B" w:rsidRDefault="00236D5E"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014F5B">
        <w:rPr>
          <w:b/>
          <w:bCs/>
          <w:sz w:val="28"/>
          <w:szCs w:val="28"/>
        </w:rPr>
        <w:t>4</w:t>
      </w:r>
      <w:r w:rsidR="00CC475D" w:rsidRPr="00014F5B">
        <w:rPr>
          <w:b/>
          <w:bCs/>
          <w:sz w:val="28"/>
          <w:szCs w:val="28"/>
        </w:rPr>
        <w:t xml:space="preserve">.1. </w:t>
      </w:r>
      <w:r w:rsidR="00B210CF" w:rsidRPr="00014F5B">
        <w:rPr>
          <w:b/>
          <w:bCs/>
          <w:sz w:val="28"/>
          <w:szCs w:val="28"/>
        </w:rPr>
        <w:t>Требования к минимальному материально-техническому обеспечению</w:t>
      </w:r>
    </w:p>
    <w:p w:rsidR="00FE0452" w:rsidRPr="00014F5B" w:rsidRDefault="00FE0452" w:rsidP="00EB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8"/>
          <w:szCs w:val="28"/>
        </w:rPr>
      </w:pPr>
      <w:r w:rsidRPr="00014F5B">
        <w:rPr>
          <w:sz w:val="28"/>
          <w:szCs w:val="28"/>
        </w:rPr>
        <w:t>Реализация программы модуля предполагает наличие учебного кабинета</w:t>
      </w:r>
      <w:r w:rsidR="00EB6210" w:rsidRPr="00014F5B">
        <w:rPr>
          <w:sz w:val="28"/>
          <w:szCs w:val="28"/>
        </w:rPr>
        <w:t xml:space="preserve"> «Организация обслуживания и производства. Техническое оснащение.Организация производства и обслуживания в общественном питании»</w:t>
      </w:r>
      <w:r w:rsidRPr="00014F5B">
        <w:rPr>
          <w:sz w:val="28"/>
          <w:szCs w:val="28"/>
        </w:rPr>
        <w:t>; лаборатори</w:t>
      </w:r>
      <w:r w:rsidR="0081432B" w:rsidRPr="00014F5B">
        <w:rPr>
          <w:sz w:val="28"/>
          <w:szCs w:val="28"/>
        </w:rPr>
        <w:t xml:space="preserve">и </w:t>
      </w:r>
      <w:r w:rsidR="0081432B" w:rsidRPr="00014F5B">
        <w:rPr>
          <w:bCs/>
          <w:sz w:val="28"/>
          <w:szCs w:val="28"/>
        </w:rPr>
        <w:t xml:space="preserve">«Учебный кулинарный цех» </w:t>
      </w:r>
    </w:p>
    <w:p w:rsidR="00FE0452" w:rsidRPr="00014F5B" w:rsidRDefault="00FE0452"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426"/>
        <w:jc w:val="both"/>
        <w:rPr>
          <w:bCs/>
          <w:sz w:val="28"/>
          <w:szCs w:val="28"/>
        </w:rPr>
      </w:pPr>
      <w:r w:rsidRPr="00014F5B">
        <w:rPr>
          <w:bCs/>
          <w:sz w:val="28"/>
          <w:szCs w:val="28"/>
        </w:rPr>
        <w:t xml:space="preserve">Реализация программы модуля предполагает обязательную практику по профилю специальности.  </w:t>
      </w:r>
    </w:p>
    <w:p w:rsidR="0081432B" w:rsidRPr="00014F5B" w:rsidRDefault="00FE0452"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Оборудование и технологическое оснащение рабочих м</w:t>
      </w:r>
      <w:r w:rsidR="00D73414" w:rsidRPr="00014F5B">
        <w:rPr>
          <w:bCs/>
          <w:sz w:val="28"/>
          <w:szCs w:val="28"/>
        </w:rPr>
        <w:t xml:space="preserve">ест: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Стол  производственный 1800х600х850 (сбортиками)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Печь конвекционная 800x770x509, напр380В, (пароконвектомат)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Весы настольные электронные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Плита индукционная  напряжение 220В, мощность 3,5 кВт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Противень для конвекционной печи 600X400 – 10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Планетарный настольный миксер, напряжение 220/240В, мощность 1,35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Микроволновая печь, мощность 0,7кВт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Холодильный шкаф 60x66x185 – 6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Стеллаж 4-х уровневый 800х500х1800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Стол с моечной ванной 1000х600х850(правая)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Блендер  стационарный – 4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Маленькая горелка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Электрочайник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Ручной миксер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Шкаф шоковой заморозки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Кофемолка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Тестораскаточная машина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Шкаф пекарский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Кисточка кондитерская 22*3 см. силиконовая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Молоток для мяса алюмин. 420 гр раб.</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часть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Миска 24см 0,8мм нерж.[RGS-YB-8458]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для торта КВАДРАТ 20см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Венчик L= 40 см. нерж. 16спиц/8петель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Миска 22см 0,8мм нерж.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силик. д/зам. и вып. «Бисквит»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Салатник-полусфера 3,7" 95мм «Corone» - 5 шт.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Тарелка для пасты 12" 303мм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Тарелка-баранчик 7'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круглая разъемная со съемн.дном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квадратный с бортами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Ваза для фруктов 10'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Блюдо прямоуг.14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Тарелка для пасты 12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Тарелка для пасты 9,5 – 5 шт.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Тарелка квадратная 10,75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lastRenderedPageBreak/>
        <w:t>Форма для запекания 153х153х45мм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Этажерка 3-х ярусная 6"/7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порционный 6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5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Лопатка L=32см блинная пластик черная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 столовый «Viola» - 10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Вилка столовая «Viola» – 10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Гастроемкость керамическая 1/3х2,5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Лопатка L=31,5см широкая пластик черная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Половник 0,1л ручка 25см пластик черный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 поварской 8'' 200мм – 4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 универсальный 5'' 125мм – 4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 овощной 3,5'' 88мм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Тарелка овал.14,5" 360мм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Блюдо овальное 13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Резак для теста пласт. колесо 120 см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Шумовка нерж. ручка 20см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Мешки кондитерские 35 см одноразовые – 2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Скалка бук L=300 мм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Соусник 150мл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овальный 10''х7,5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Тарелка глубокая 9'' 230мм – 5 шт.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Салатник овальный 4'' 110х105мм – 5 шт.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квадратный 4" 100х100мм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Блюдо прямоугольное 10,6"х7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Скребок кондитерский 180х100мм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Скребок кондитерский 200х200мм нерж.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Сифон (кремер) для взбивания сливок 0,5 л. – 1 шт. </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Баллончики для взбивателя сливок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Ложка столовая «Viola» – 10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Салатник овальный 8'' 210х170мм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Сито для муки 23 см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 универсальный 8'' 200мм – 4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Картофелемялка l=20см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Лопатка L=12см (ручка) для торта нерж.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Ложка соусная 50мл нерж. ручка 20см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Лопатка L=30см дерево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Кувшин мерный 1000мл полипропилен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силик. д/зам. и вып. «Кекс»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Весы CAS SW-1-20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силиконовая CUORE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Нож-лопатка кондитерская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Лопатка 30 см черная пласт. Ручка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для выкладки/выпечки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Форма-резак «Треугольник» l=9 h=5 Россия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Форма для выпечки d=26 см. разъемная – 2 шт.</w:t>
      </w:r>
    </w:p>
    <w:p w:rsidR="0081432B" w:rsidRPr="00014F5B" w:rsidRDefault="00EB6210"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lastRenderedPageBreak/>
        <w:t>Кастрюля</w:t>
      </w:r>
      <w:r w:rsidR="0081432B" w:rsidRPr="00014F5B">
        <w:rPr>
          <w:bCs/>
          <w:sz w:val="28"/>
          <w:szCs w:val="28"/>
        </w:rPr>
        <w:t xml:space="preserve"> 3л нерж. двойное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Хлебопечка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Аппарат для жарки пончиков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Блинница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Фритюрница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Печь для пиццы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Гриль аппарат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Вафельница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Сушилка для посуды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Сковорода – 10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Электромясорубка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Мясорубка ручная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Терка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Турка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Баранчики для запекания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Набор насадок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Соковыжималка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Универсальная овощерезательная машина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Фондюшница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Пароварка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Мраморная доска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Набор ножей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Кастрюли разного диаметра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Сотейник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Мерный стакан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Набор карвинга – 3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Набор разделочных досок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Силиконовые коврики – 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Стол преподавателя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Стул преподавателя – 1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Стол ученический – 15 шт.</w:t>
      </w:r>
    </w:p>
    <w:p w:rsidR="0081432B"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bCs/>
          <w:sz w:val="28"/>
          <w:szCs w:val="28"/>
        </w:rPr>
      </w:pPr>
      <w:r w:rsidRPr="00014F5B">
        <w:rPr>
          <w:bCs/>
          <w:sz w:val="28"/>
          <w:szCs w:val="28"/>
        </w:rPr>
        <w:t xml:space="preserve">Стул ученический – 25 шт. </w:t>
      </w:r>
    </w:p>
    <w:p w:rsidR="00CB1370" w:rsidRPr="00014F5B" w:rsidRDefault="0081432B" w:rsidP="00814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r w:rsidRPr="00014F5B">
        <w:rPr>
          <w:bCs/>
          <w:sz w:val="28"/>
          <w:szCs w:val="28"/>
        </w:rPr>
        <w:t>Шкаф для хранения учебных пособий – 3 шт.</w:t>
      </w:r>
    </w:p>
    <w:p w:rsidR="00C71FB2" w:rsidRPr="00014F5B" w:rsidRDefault="00CB1370" w:rsidP="0081432B">
      <w:pPr>
        <w:pStyle w:val="5"/>
        <w:ind w:firstLine="0"/>
        <w:jc w:val="left"/>
        <w:rPr>
          <w:b w:val="0"/>
          <w:szCs w:val="28"/>
        </w:rPr>
      </w:pPr>
      <w:r w:rsidRPr="00014F5B">
        <w:rPr>
          <w:szCs w:val="28"/>
        </w:rPr>
        <w:t>4</w:t>
      </w:r>
      <w:r w:rsidR="00CC475D" w:rsidRPr="00014F5B">
        <w:rPr>
          <w:szCs w:val="28"/>
        </w:rPr>
        <w:t xml:space="preserve">.2. </w:t>
      </w:r>
      <w:r w:rsidR="00B210CF" w:rsidRPr="00014F5B">
        <w:rPr>
          <w:szCs w:val="28"/>
        </w:rPr>
        <w:t xml:space="preserve">Информационное обеспечение обучения </w:t>
      </w:r>
      <w:r w:rsidR="00C71FB2" w:rsidRPr="00014F5B">
        <w:rPr>
          <w:b w:val="0"/>
          <w:szCs w:val="28"/>
        </w:rPr>
        <w:t>(перечень рекомендуемых учебных изданий, Интернет-ресурсов, дополнительной литературы)</w:t>
      </w:r>
    </w:p>
    <w:p w:rsidR="000845A8" w:rsidRPr="000845A8" w:rsidRDefault="000845A8" w:rsidP="000845A8">
      <w:pPr>
        <w:jc w:val="center"/>
        <w:rPr>
          <w:sz w:val="28"/>
          <w:szCs w:val="28"/>
          <w:lang w:eastAsia="ru-RU"/>
        </w:rPr>
      </w:pPr>
    </w:p>
    <w:p w:rsidR="000845A8" w:rsidRPr="000845A8" w:rsidRDefault="000845A8" w:rsidP="000845A8">
      <w:pPr>
        <w:jc w:val="center"/>
        <w:rPr>
          <w:sz w:val="28"/>
          <w:szCs w:val="28"/>
          <w:lang w:eastAsia="ru-RU"/>
        </w:rPr>
      </w:pPr>
    </w:p>
    <w:p w:rsidR="000845A8" w:rsidRDefault="000845A8" w:rsidP="000845A8">
      <w:pPr>
        <w:rPr>
          <w:sz w:val="28"/>
          <w:szCs w:val="28"/>
          <w:lang w:eastAsia="ru-RU"/>
        </w:rPr>
      </w:pPr>
      <w:r w:rsidRPr="000845A8">
        <w:rPr>
          <w:sz w:val="28"/>
          <w:szCs w:val="28"/>
          <w:lang w:eastAsia="ru-RU"/>
        </w:rPr>
        <w:t>Литература:</w:t>
      </w:r>
    </w:p>
    <w:p w:rsidR="00544BFA" w:rsidRDefault="00544BFA" w:rsidP="000845A8">
      <w:pPr>
        <w:rPr>
          <w:sz w:val="28"/>
          <w:szCs w:val="28"/>
          <w:lang w:eastAsia="ru-RU"/>
        </w:rPr>
      </w:pPr>
    </w:p>
    <w:p w:rsidR="00544BFA" w:rsidRPr="00544BFA" w:rsidRDefault="00544BFA" w:rsidP="00544BFA">
      <w:pPr>
        <w:rPr>
          <w:sz w:val="28"/>
          <w:szCs w:val="28"/>
          <w:lang w:eastAsia="ru-RU"/>
        </w:rPr>
      </w:pPr>
      <w:r>
        <w:rPr>
          <w:sz w:val="28"/>
          <w:szCs w:val="28"/>
          <w:lang w:eastAsia="ru-RU"/>
        </w:rPr>
        <w:t xml:space="preserve">1. </w:t>
      </w:r>
      <w:r w:rsidRPr="00544BFA">
        <w:rPr>
          <w:sz w:val="28"/>
          <w:szCs w:val="28"/>
          <w:lang w:eastAsia="ru-RU"/>
        </w:rPr>
        <w:t>Н.Э. Харченко, Л.Г. Чеснокова</w:t>
      </w:r>
      <w:r w:rsidRPr="00544BFA">
        <w:rPr>
          <w:sz w:val="28"/>
          <w:szCs w:val="28"/>
          <w:lang w:eastAsia="ru-RU"/>
        </w:rPr>
        <w:tab/>
        <w:t>Технология приготовления пищи. Практикум: учебное пособие для нач.проф.образования</w:t>
      </w:r>
      <w:r w:rsidRPr="00544BFA">
        <w:rPr>
          <w:sz w:val="28"/>
          <w:szCs w:val="28"/>
          <w:lang w:eastAsia="ru-RU"/>
        </w:rPr>
        <w:tab/>
        <w:t>2017</w:t>
      </w:r>
      <w:r w:rsidRPr="00544BFA">
        <w:rPr>
          <w:sz w:val="28"/>
          <w:szCs w:val="28"/>
          <w:lang w:eastAsia="ru-RU"/>
        </w:rPr>
        <w:tab/>
        <w:t xml:space="preserve">ОИЦ «Академия» </w:t>
      </w:r>
    </w:p>
    <w:p w:rsidR="00544BFA" w:rsidRPr="00544BFA" w:rsidRDefault="00544BFA" w:rsidP="00544BFA">
      <w:pPr>
        <w:rPr>
          <w:sz w:val="28"/>
          <w:szCs w:val="28"/>
          <w:lang w:eastAsia="ru-RU"/>
        </w:rPr>
      </w:pPr>
      <w:r>
        <w:rPr>
          <w:sz w:val="28"/>
          <w:szCs w:val="28"/>
          <w:lang w:eastAsia="ru-RU"/>
        </w:rPr>
        <w:t xml:space="preserve">2. </w:t>
      </w:r>
      <w:r w:rsidRPr="00544BFA">
        <w:rPr>
          <w:sz w:val="28"/>
          <w:szCs w:val="28"/>
          <w:lang w:eastAsia="ru-RU"/>
        </w:rPr>
        <w:t>Домарецкий В.А.</w:t>
      </w:r>
      <w:r w:rsidRPr="00544BFA">
        <w:rPr>
          <w:sz w:val="28"/>
          <w:szCs w:val="28"/>
          <w:lang w:eastAsia="ru-RU"/>
        </w:rPr>
        <w:tab/>
        <w:t>Технология приготовления пищи</w:t>
      </w:r>
      <w:r w:rsidRPr="00544BFA">
        <w:rPr>
          <w:sz w:val="28"/>
          <w:szCs w:val="28"/>
          <w:lang w:eastAsia="ru-RU"/>
        </w:rPr>
        <w:tab/>
        <w:t>2017</w:t>
      </w:r>
      <w:r w:rsidRPr="00544BFA">
        <w:rPr>
          <w:sz w:val="28"/>
          <w:szCs w:val="28"/>
          <w:lang w:eastAsia="ru-RU"/>
        </w:rPr>
        <w:tab/>
        <w:t>НИЦ «ИНФРА-М»</w:t>
      </w:r>
    </w:p>
    <w:p w:rsidR="00544BFA" w:rsidRPr="00544BFA" w:rsidRDefault="00544BFA" w:rsidP="00544BFA">
      <w:pPr>
        <w:rPr>
          <w:sz w:val="28"/>
          <w:szCs w:val="28"/>
          <w:lang w:eastAsia="ru-RU"/>
        </w:rPr>
      </w:pPr>
      <w:r>
        <w:rPr>
          <w:sz w:val="28"/>
          <w:szCs w:val="28"/>
          <w:lang w:eastAsia="ru-RU"/>
        </w:rPr>
        <w:t xml:space="preserve">3. </w:t>
      </w:r>
      <w:r w:rsidRPr="00544BFA">
        <w:rPr>
          <w:sz w:val="28"/>
          <w:szCs w:val="28"/>
          <w:lang w:eastAsia="ru-RU"/>
        </w:rPr>
        <w:t xml:space="preserve">Сборник рецептур мучных кондитерских и булочных изделий для предприятий общественного питания. </w:t>
      </w:r>
      <w:r w:rsidRPr="00544BFA">
        <w:rPr>
          <w:sz w:val="28"/>
          <w:szCs w:val="28"/>
          <w:lang w:eastAsia="ru-RU"/>
        </w:rPr>
        <w:tab/>
      </w:r>
      <w:r w:rsidRPr="00544BFA">
        <w:rPr>
          <w:sz w:val="28"/>
          <w:szCs w:val="28"/>
          <w:lang w:eastAsia="ru-RU"/>
        </w:rPr>
        <w:tab/>
        <w:t>2018</w:t>
      </w:r>
      <w:r w:rsidRPr="00544BFA">
        <w:rPr>
          <w:sz w:val="28"/>
          <w:szCs w:val="28"/>
          <w:lang w:eastAsia="ru-RU"/>
        </w:rPr>
        <w:tab/>
        <w:t>ПРОФИКС</w:t>
      </w:r>
    </w:p>
    <w:p w:rsidR="00544BFA" w:rsidRPr="00544BFA" w:rsidRDefault="00544BFA" w:rsidP="00544BFA">
      <w:pPr>
        <w:rPr>
          <w:sz w:val="28"/>
          <w:szCs w:val="28"/>
          <w:lang w:eastAsia="ru-RU"/>
        </w:rPr>
      </w:pPr>
      <w:r>
        <w:rPr>
          <w:sz w:val="28"/>
          <w:szCs w:val="28"/>
          <w:lang w:eastAsia="ru-RU"/>
        </w:rPr>
        <w:t xml:space="preserve">4. </w:t>
      </w:r>
      <w:r w:rsidRPr="00544BFA">
        <w:rPr>
          <w:sz w:val="28"/>
          <w:szCs w:val="28"/>
          <w:lang w:eastAsia="ru-RU"/>
        </w:rPr>
        <w:t>Анфимова Н.А.</w:t>
      </w:r>
      <w:r w:rsidRPr="00544BFA">
        <w:rPr>
          <w:sz w:val="28"/>
          <w:szCs w:val="28"/>
          <w:lang w:eastAsia="ru-RU"/>
        </w:rPr>
        <w:tab/>
      </w:r>
      <w:r w:rsidRPr="00544BFA">
        <w:rPr>
          <w:sz w:val="28"/>
          <w:szCs w:val="28"/>
          <w:lang w:eastAsia="ru-RU"/>
        </w:rPr>
        <w:tab/>
        <w:t>Кулинария</w:t>
      </w:r>
      <w:r w:rsidRPr="00544BFA">
        <w:rPr>
          <w:sz w:val="28"/>
          <w:szCs w:val="28"/>
          <w:lang w:eastAsia="ru-RU"/>
        </w:rPr>
        <w:tab/>
        <w:t>2017</w:t>
      </w:r>
      <w:r w:rsidRPr="00544BFA">
        <w:rPr>
          <w:sz w:val="28"/>
          <w:szCs w:val="28"/>
          <w:lang w:eastAsia="ru-RU"/>
        </w:rPr>
        <w:tab/>
        <w:t>ОИЦ «Академия»</w:t>
      </w:r>
    </w:p>
    <w:p w:rsidR="00544BFA" w:rsidRPr="00544BFA" w:rsidRDefault="000C65EB" w:rsidP="00544BFA">
      <w:pPr>
        <w:rPr>
          <w:sz w:val="28"/>
          <w:szCs w:val="28"/>
          <w:lang w:eastAsia="ru-RU"/>
        </w:rPr>
      </w:pPr>
      <w:r>
        <w:rPr>
          <w:sz w:val="28"/>
          <w:szCs w:val="28"/>
          <w:lang w:eastAsia="ru-RU"/>
        </w:rPr>
        <w:t xml:space="preserve">5. </w:t>
      </w:r>
      <w:r w:rsidR="00544BFA" w:rsidRPr="00544BFA">
        <w:rPr>
          <w:sz w:val="28"/>
          <w:szCs w:val="28"/>
          <w:lang w:eastAsia="ru-RU"/>
        </w:rPr>
        <w:t>Шильман Л.З.</w:t>
      </w:r>
      <w:r w:rsidR="00544BFA" w:rsidRPr="00544BFA">
        <w:rPr>
          <w:sz w:val="28"/>
          <w:szCs w:val="28"/>
          <w:lang w:eastAsia="ru-RU"/>
        </w:rPr>
        <w:tab/>
        <w:t>Технология кулинарной продукции</w:t>
      </w:r>
      <w:r w:rsidR="00544BFA" w:rsidRPr="00544BFA">
        <w:rPr>
          <w:sz w:val="28"/>
          <w:szCs w:val="28"/>
          <w:lang w:eastAsia="ru-RU"/>
        </w:rPr>
        <w:tab/>
        <w:t>2017</w:t>
      </w:r>
      <w:r w:rsidR="00544BFA" w:rsidRPr="00544BFA">
        <w:rPr>
          <w:sz w:val="28"/>
          <w:szCs w:val="28"/>
          <w:lang w:eastAsia="ru-RU"/>
        </w:rPr>
        <w:tab/>
        <w:t>ОИЦ «Академия»</w:t>
      </w:r>
    </w:p>
    <w:p w:rsidR="00544BFA" w:rsidRPr="000845A8" w:rsidRDefault="000C65EB" w:rsidP="00544BFA">
      <w:pPr>
        <w:rPr>
          <w:sz w:val="28"/>
          <w:szCs w:val="28"/>
          <w:lang w:eastAsia="ru-RU"/>
        </w:rPr>
      </w:pPr>
      <w:r>
        <w:rPr>
          <w:sz w:val="28"/>
          <w:szCs w:val="28"/>
          <w:lang w:eastAsia="ru-RU"/>
        </w:rPr>
        <w:lastRenderedPageBreak/>
        <w:t>6</w:t>
      </w:r>
      <w:r w:rsidR="00544BFA">
        <w:rPr>
          <w:sz w:val="28"/>
          <w:szCs w:val="28"/>
          <w:lang w:eastAsia="ru-RU"/>
        </w:rPr>
        <w:t xml:space="preserve">. </w:t>
      </w:r>
      <w:r w:rsidR="00544BFA" w:rsidRPr="00544BFA">
        <w:rPr>
          <w:sz w:val="28"/>
          <w:szCs w:val="28"/>
          <w:lang w:eastAsia="ru-RU"/>
        </w:rPr>
        <w:t>Мальчикова А.Г.</w:t>
      </w:r>
      <w:r w:rsidR="00544BFA" w:rsidRPr="00544BFA">
        <w:rPr>
          <w:sz w:val="28"/>
          <w:szCs w:val="28"/>
          <w:lang w:eastAsia="ru-RU"/>
        </w:rPr>
        <w:tab/>
        <w:t>Кулинария</w:t>
      </w:r>
      <w:r w:rsidR="00544BFA" w:rsidRPr="00544BFA">
        <w:rPr>
          <w:sz w:val="28"/>
          <w:szCs w:val="28"/>
          <w:lang w:eastAsia="ru-RU"/>
        </w:rPr>
        <w:tab/>
        <w:t>2018</w:t>
      </w:r>
      <w:r w:rsidR="00544BFA" w:rsidRPr="00544BFA">
        <w:rPr>
          <w:sz w:val="28"/>
          <w:szCs w:val="28"/>
          <w:lang w:eastAsia="ru-RU"/>
        </w:rPr>
        <w:tab/>
        <w:t>ОИЦ «Академия»</w:t>
      </w:r>
    </w:p>
    <w:p w:rsidR="00544BFA" w:rsidRDefault="00544BFA" w:rsidP="000845A8">
      <w:pPr>
        <w:jc w:val="right"/>
        <w:rPr>
          <w:sz w:val="28"/>
          <w:szCs w:val="28"/>
          <w:lang w:eastAsia="ru-RU"/>
        </w:rPr>
      </w:pPr>
    </w:p>
    <w:p w:rsidR="000845A8" w:rsidRPr="000845A8" w:rsidRDefault="000845A8" w:rsidP="000845A8">
      <w:pPr>
        <w:ind w:left="360"/>
        <w:jc w:val="center"/>
        <w:rPr>
          <w:rFonts w:eastAsia="Calibri"/>
          <w:bCs/>
          <w:sz w:val="28"/>
          <w:szCs w:val="28"/>
          <w:lang w:eastAsia="en-US"/>
        </w:rPr>
      </w:pPr>
      <w:r w:rsidRPr="000845A8">
        <w:rPr>
          <w:rFonts w:eastAsia="Calibri"/>
          <w:bCs/>
          <w:sz w:val="28"/>
          <w:szCs w:val="28"/>
          <w:lang w:eastAsia="en-US"/>
        </w:rPr>
        <w:t>Интернет-ресурсы</w:t>
      </w:r>
    </w:p>
    <w:p w:rsidR="000845A8" w:rsidRPr="000845A8" w:rsidRDefault="000845A8" w:rsidP="000845A8">
      <w:pPr>
        <w:ind w:left="720"/>
        <w:jc w:val="both"/>
        <w:rPr>
          <w:rFonts w:eastAsia="Calibri"/>
          <w:bCs/>
          <w:sz w:val="28"/>
          <w:szCs w:val="28"/>
          <w:lang w:eastAsia="en-US"/>
        </w:rPr>
      </w:pPr>
    </w:p>
    <w:p w:rsidR="000845A8" w:rsidRPr="000845A8" w:rsidRDefault="000845A8" w:rsidP="000845A8">
      <w:pPr>
        <w:rPr>
          <w:sz w:val="28"/>
          <w:szCs w:val="28"/>
          <w:lang w:eastAsia="ru-RU"/>
        </w:rPr>
      </w:pPr>
      <w:r w:rsidRPr="000845A8">
        <w:rPr>
          <w:sz w:val="28"/>
          <w:szCs w:val="28"/>
          <w:lang w:eastAsia="ru-RU"/>
        </w:rPr>
        <w:t>Интернет-ресурсы (И-Р)</w:t>
      </w:r>
    </w:p>
    <w:p w:rsidR="000845A8" w:rsidRPr="000845A8" w:rsidRDefault="000845A8" w:rsidP="000845A8">
      <w:pPr>
        <w:rPr>
          <w:sz w:val="16"/>
          <w:szCs w:val="16"/>
          <w:lang w:eastAsia="ru-RU"/>
        </w:rPr>
      </w:pPr>
    </w:p>
    <w:tbl>
      <w:tblPr>
        <w:tblW w:w="9853" w:type="dxa"/>
        <w:tblBorders>
          <w:bottom w:val="single" w:sz="4" w:space="0" w:color="000000"/>
          <w:insideH w:val="single" w:sz="4" w:space="0" w:color="000000"/>
        </w:tblBorders>
        <w:tblLook w:val="04A0" w:firstRow="1" w:lastRow="0" w:firstColumn="1" w:lastColumn="0" w:noHBand="0" w:noVBand="1"/>
      </w:tblPr>
      <w:tblGrid>
        <w:gridCol w:w="959"/>
        <w:gridCol w:w="8894"/>
      </w:tblGrid>
      <w:tr w:rsidR="000845A8" w:rsidRPr="000845A8" w:rsidTr="00644090">
        <w:tc>
          <w:tcPr>
            <w:tcW w:w="959" w:type="dxa"/>
            <w:tcBorders>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1</w:t>
            </w:r>
          </w:p>
        </w:tc>
        <w:tc>
          <w:tcPr>
            <w:tcW w:w="8893" w:type="dxa"/>
            <w:tcBorders>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http://varimparim.ru/technology_kitchen</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2</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http://www.coolreferat.com</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3</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http://www.diet-kulinar.ru</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4</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http://www.xliby.ru</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5</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http://kulinaria1955.ru</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6</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http://www.gotovim.ru/</w:t>
            </w:r>
          </w:p>
        </w:tc>
      </w:tr>
      <w:tr w:rsidR="000845A8" w:rsidRPr="000845A8" w:rsidTr="00644090">
        <w:tc>
          <w:tcPr>
            <w:tcW w:w="959"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И-Р 7</w:t>
            </w:r>
          </w:p>
        </w:tc>
        <w:tc>
          <w:tcPr>
            <w:tcW w:w="8893" w:type="dxa"/>
            <w:tcBorders>
              <w:top w:val="single" w:sz="4" w:space="0" w:color="000000"/>
              <w:bottom w:val="single" w:sz="4" w:space="0" w:color="000000"/>
            </w:tcBorders>
            <w:shd w:val="clear" w:color="auto" w:fill="auto"/>
          </w:tcPr>
          <w:p w:rsidR="000845A8" w:rsidRPr="000845A8" w:rsidRDefault="000845A8" w:rsidP="000845A8">
            <w:pPr>
              <w:jc w:val="both"/>
              <w:rPr>
                <w:sz w:val="28"/>
                <w:szCs w:val="28"/>
                <w:lang w:eastAsia="ru-RU"/>
              </w:rPr>
            </w:pPr>
            <w:r w:rsidRPr="000845A8">
              <w:rPr>
                <w:sz w:val="28"/>
                <w:szCs w:val="28"/>
                <w:lang w:eastAsia="ru-RU"/>
              </w:rPr>
              <w:t>http://www.kulina.ru</w:t>
            </w:r>
          </w:p>
        </w:tc>
      </w:tr>
    </w:tbl>
    <w:p w:rsidR="000845A8" w:rsidRDefault="000845A8" w:rsidP="00432FA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8"/>
          <w:szCs w:val="28"/>
        </w:rPr>
      </w:pPr>
    </w:p>
    <w:p w:rsidR="00CB1370" w:rsidRPr="00014F5B" w:rsidRDefault="00CB1370" w:rsidP="00432FA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8"/>
          <w:szCs w:val="28"/>
        </w:rPr>
      </w:pPr>
      <w:r w:rsidRPr="00014F5B">
        <w:rPr>
          <w:sz w:val="28"/>
          <w:szCs w:val="28"/>
        </w:rPr>
        <w:t>4.3. Общие требования к организации образовательного процесса</w:t>
      </w:r>
    </w:p>
    <w:p w:rsidR="00DF0EB2" w:rsidRPr="00014F5B" w:rsidRDefault="00DF0EB2" w:rsidP="00DF0EB2"/>
    <w:p w:rsidR="008A77E3" w:rsidRPr="00014F5B" w:rsidRDefault="008A77E3"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 xml:space="preserve">Освоение </w:t>
      </w:r>
      <w:r w:rsidR="00C2799C" w:rsidRPr="00014F5B">
        <w:rPr>
          <w:bCs/>
          <w:sz w:val="28"/>
          <w:szCs w:val="28"/>
        </w:rPr>
        <w:t xml:space="preserve">ПМ 01. Организация и ведение процессов приготовления и подготовки к реализации полуфабрикатов для блюд, кулинарных изделий сложного ассортимента </w:t>
      </w:r>
      <w:r w:rsidRPr="00014F5B">
        <w:rPr>
          <w:bCs/>
          <w:sz w:val="28"/>
          <w:szCs w:val="28"/>
        </w:rPr>
        <w:t xml:space="preserve">производится </w:t>
      </w:r>
      <w:r w:rsidR="00A23EBB" w:rsidRPr="00014F5B">
        <w:rPr>
          <w:bCs/>
          <w:sz w:val="28"/>
          <w:szCs w:val="28"/>
        </w:rPr>
        <w:t>в соответствии с учебным планом</w:t>
      </w:r>
      <w:r w:rsidRPr="00014F5B">
        <w:rPr>
          <w:bCs/>
          <w:sz w:val="28"/>
          <w:szCs w:val="28"/>
        </w:rPr>
        <w:t xml:space="preserve"> по специальности </w:t>
      </w:r>
      <w:r w:rsidR="00C2799C" w:rsidRPr="00014F5B">
        <w:rPr>
          <w:sz w:val="28"/>
          <w:szCs w:val="28"/>
          <w:lang w:eastAsia="ru-RU"/>
        </w:rPr>
        <w:t>43.02.15 Поварское и кондитерское дело</w:t>
      </w:r>
      <w:r w:rsidRPr="00014F5B">
        <w:rPr>
          <w:bCs/>
          <w:sz w:val="28"/>
          <w:szCs w:val="28"/>
        </w:rPr>
        <w:t xml:space="preserve">и календарным графиком, утвержденным директором колледжа. </w:t>
      </w:r>
    </w:p>
    <w:p w:rsidR="008A77E3" w:rsidRPr="00014F5B" w:rsidRDefault="008A77E3" w:rsidP="00C27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Образовательный процесс организуется строго по расписанию занятий, утвержденному заместителем директора по УР. График освоения ПМ предполагает последовательно</w:t>
      </w:r>
      <w:r w:rsidR="00E45F6C" w:rsidRPr="00014F5B">
        <w:rPr>
          <w:bCs/>
          <w:sz w:val="28"/>
          <w:szCs w:val="28"/>
        </w:rPr>
        <w:t>е освоение</w:t>
      </w:r>
      <w:r w:rsidR="00C2799C" w:rsidRPr="00014F5B">
        <w:rPr>
          <w:bCs/>
          <w:sz w:val="28"/>
          <w:szCs w:val="28"/>
        </w:rPr>
        <w:t>МДК.01.01 Организация процессов приготовления, подготовки к реализации кулинарных полуфабрикатов и МДК.01.02 Процессы приготовления, подготовки к реализации кулинарных полуфабрикатов</w:t>
      </w:r>
      <w:r w:rsidRPr="00014F5B">
        <w:rPr>
          <w:bCs/>
          <w:sz w:val="28"/>
          <w:szCs w:val="28"/>
        </w:rPr>
        <w:t>, включающи</w:t>
      </w:r>
      <w:r w:rsidR="00E061A6" w:rsidRPr="00014F5B">
        <w:rPr>
          <w:bCs/>
          <w:sz w:val="28"/>
          <w:szCs w:val="28"/>
        </w:rPr>
        <w:t>х</w:t>
      </w:r>
      <w:r w:rsidRPr="00014F5B">
        <w:rPr>
          <w:bCs/>
          <w:sz w:val="28"/>
          <w:szCs w:val="28"/>
        </w:rPr>
        <w:t xml:space="preserve"> в себя как теоретическ</w:t>
      </w:r>
      <w:r w:rsidR="003A1FEF" w:rsidRPr="00014F5B">
        <w:rPr>
          <w:bCs/>
          <w:sz w:val="28"/>
          <w:szCs w:val="28"/>
        </w:rPr>
        <w:t xml:space="preserve">ие, так и </w:t>
      </w:r>
      <w:r w:rsidRPr="00014F5B">
        <w:rPr>
          <w:bCs/>
          <w:sz w:val="28"/>
          <w:szCs w:val="28"/>
        </w:rPr>
        <w:t xml:space="preserve">практические занятия. </w:t>
      </w:r>
    </w:p>
    <w:p w:rsidR="00DB1D2F" w:rsidRPr="00014F5B" w:rsidRDefault="00DB1D2F" w:rsidP="00B6488D">
      <w:pPr>
        <w:suppressAutoHyphens/>
        <w:ind w:firstLine="426"/>
        <w:jc w:val="both"/>
        <w:rPr>
          <w:sz w:val="28"/>
          <w:szCs w:val="28"/>
        </w:rPr>
      </w:pPr>
      <w:r w:rsidRPr="00014F5B">
        <w:rPr>
          <w:sz w:val="28"/>
          <w:szCs w:val="28"/>
        </w:rPr>
        <w:t xml:space="preserve">Перед изучением модуля обучающиеся изучают следующие дисциплины: </w:t>
      </w:r>
      <w:r w:rsidR="00526149" w:rsidRPr="00014F5B">
        <w:rPr>
          <w:sz w:val="28"/>
          <w:szCs w:val="28"/>
        </w:rPr>
        <w:t>Микробиология, физиология питания, санитария и гигиена</w:t>
      </w:r>
      <w:r w:rsidR="00B6488D" w:rsidRPr="00014F5B">
        <w:rPr>
          <w:sz w:val="28"/>
          <w:szCs w:val="28"/>
        </w:rPr>
        <w:t xml:space="preserve">, </w:t>
      </w:r>
      <w:r w:rsidR="00526149" w:rsidRPr="00014F5B">
        <w:rPr>
          <w:sz w:val="28"/>
          <w:szCs w:val="28"/>
        </w:rPr>
        <w:t>Организация хранения и контроль запасов и сырья</w:t>
      </w:r>
      <w:r w:rsidR="00B6488D" w:rsidRPr="00014F5B">
        <w:rPr>
          <w:sz w:val="28"/>
          <w:szCs w:val="28"/>
        </w:rPr>
        <w:t xml:space="preserve">, Техническое оснащение </w:t>
      </w:r>
      <w:r w:rsidR="00526149" w:rsidRPr="00014F5B">
        <w:rPr>
          <w:sz w:val="28"/>
          <w:szCs w:val="28"/>
        </w:rPr>
        <w:t>организаций питания</w:t>
      </w:r>
      <w:r w:rsidR="00B6488D" w:rsidRPr="00014F5B">
        <w:rPr>
          <w:sz w:val="28"/>
          <w:szCs w:val="28"/>
        </w:rPr>
        <w:t xml:space="preserve">,  </w:t>
      </w:r>
      <w:r w:rsidR="00526149" w:rsidRPr="00014F5B">
        <w:rPr>
          <w:sz w:val="28"/>
          <w:szCs w:val="28"/>
        </w:rPr>
        <w:t>Организация обслуживания</w:t>
      </w:r>
      <w:r w:rsidR="00B6488D" w:rsidRPr="00014F5B">
        <w:rPr>
          <w:sz w:val="28"/>
          <w:szCs w:val="28"/>
        </w:rPr>
        <w:t>.</w:t>
      </w:r>
    </w:p>
    <w:p w:rsidR="002127BA" w:rsidRPr="00014F5B" w:rsidRDefault="002127BA" w:rsidP="00B64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rsidR="002127BA" w:rsidRPr="00014F5B" w:rsidRDefault="003A1FEF" w:rsidP="00B6488D">
      <w:pPr>
        <w:suppressAutoHyphens/>
        <w:ind w:firstLine="426"/>
        <w:jc w:val="both"/>
        <w:rPr>
          <w:sz w:val="28"/>
          <w:szCs w:val="28"/>
        </w:rPr>
      </w:pPr>
      <w:r w:rsidRPr="00014F5B">
        <w:rPr>
          <w:sz w:val="28"/>
          <w:szCs w:val="28"/>
        </w:rPr>
        <w:t xml:space="preserve">Практические </w:t>
      </w:r>
      <w:r w:rsidR="001322D9" w:rsidRPr="00014F5B">
        <w:rPr>
          <w:sz w:val="28"/>
          <w:szCs w:val="28"/>
        </w:rPr>
        <w:t xml:space="preserve"> работы прово</w:t>
      </w:r>
      <w:r w:rsidRPr="00014F5B">
        <w:rPr>
          <w:sz w:val="28"/>
          <w:szCs w:val="28"/>
        </w:rPr>
        <w:t xml:space="preserve">дятся в специально оборудованных лабораториях: </w:t>
      </w:r>
      <w:r w:rsidR="00B6488D" w:rsidRPr="00014F5B">
        <w:rPr>
          <w:sz w:val="28"/>
          <w:szCs w:val="28"/>
        </w:rPr>
        <w:t>«Учебный кулинарный цех»</w:t>
      </w:r>
      <w:r w:rsidRPr="00014F5B">
        <w:rPr>
          <w:sz w:val="28"/>
          <w:szCs w:val="28"/>
        </w:rPr>
        <w:t xml:space="preserve">,  </w:t>
      </w:r>
      <w:r w:rsidR="00B6488D" w:rsidRPr="00014F5B">
        <w:rPr>
          <w:sz w:val="28"/>
          <w:szCs w:val="28"/>
        </w:rPr>
        <w:t>«Учебная кухня ресторана»</w:t>
      </w:r>
      <w:r w:rsidRPr="00014F5B">
        <w:rPr>
          <w:sz w:val="28"/>
          <w:szCs w:val="28"/>
        </w:rPr>
        <w:t>.</w:t>
      </w:r>
    </w:p>
    <w:p w:rsidR="00DF0EB2" w:rsidRPr="00014F5B" w:rsidRDefault="002127BA" w:rsidP="00B6488D">
      <w:pPr>
        <w:suppressAutoHyphens/>
        <w:ind w:firstLine="426"/>
        <w:jc w:val="both"/>
        <w:rPr>
          <w:bCs/>
          <w:sz w:val="28"/>
          <w:szCs w:val="28"/>
        </w:rPr>
      </w:pPr>
      <w:r w:rsidRPr="00014F5B">
        <w:rPr>
          <w:sz w:val="28"/>
          <w:szCs w:val="28"/>
        </w:rPr>
        <w:t>В процессе освоения ПМ предполагается проведени</w:t>
      </w:r>
      <w:r w:rsidR="00E061A6" w:rsidRPr="00014F5B">
        <w:rPr>
          <w:sz w:val="28"/>
          <w:szCs w:val="28"/>
        </w:rPr>
        <w:t>е</w:t>
      </w:r>
      <w:r w:rsidRPr="00014F5B">
        <w:rPr>
          <w:sz w:val="28"/>
          <w:szCs w:val="28"/>
        </w:rPr>
        <w:t xml:space="preserve"> рубежного контроля знаний, умений у студентов. Сдача рубежного контроля (РК) является обязательн</w:t>
      </w:r>
      <w:r w:rsidR="001322D9" w:rsidRPr="00014F5B">
        <w:rPr>
          <w:sz w:val="28"/>
          <w:szCs w:val="28"/>
        </w:rPr>
        <w:t>ой для всех обучающихся.</w:t>
      </w:r>
      <w:r w:rsidR="00DF0EB2" w:rsidRPr="00014F5B">
        <w:rPr>
          <w:sz w:val="28"/>
          <w:szCs w:val="28"/>
        </w:rPr>
        <w:t xml:space="preserve"> Результатом освоения ПМ выступают ПК, оценка которых пред</w:t>
      </w:r>
      <w:r w:rsidR="00DF0EB2" w:rsidRPr="00014F5B">
        <w:rPr>
          <w:bCs/>
          <w:sz w:val="28"/>
          <w:szCs w:val="28"/>
        </w:rPr>
        <w:t xml:space="preserve">ставляет собой создание и сбор свидетельств деятельности на основе заранее определенных критериев. </w:t>
      </w:r>
    </w:p>
    <w:p w:rsidR="001322D9" w:rsidRPr="00014F5B" w:rsidRDefault="001322D9"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rsidR="007F39BA" w:rsidRPr="00014F5B" w:rsidRDefault="007F39BA"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 xml:space="preserve">При освоении ПМ каждым преподавателем устанавливаются часы дополнительных занятий, в рамках которых для всех желающих проводятся </w:t>
      </w:r>
      <w:r w:rsidRPr="00014F5B">
        <w:rPr>
          <w:bCs/>
          <w:sz w:val="28"/>
          <w:szCs w:val="28"/>
        </w:rPr>
        <w:lastRenderedPageBreak/>
        <w:t xml:space="preserve">консультации. График проведения консультаций размещен на входной двери каждого учебного кабинета и/или лаборатории. </w:t>
      </w:r>
    </w:p>
    <w:p w:rsidR="00B51780" w:rsidRPr="00014F5B" w:rsidRDefault="002C7507"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Учебная практика может проводиться как в образовательном учреждении, так и в организациях (предприятиях) различных форм собственности на основании заключенных договоров между организацией и образовательным учреждением. Производственная  практика проводится в организациях (предприятиях) различных форм собственности на основании заключенных договоров между организацией и образовательным учреждением.  Руководство практикой осуществляется руководителем практики от колледжа. Руководитель практики от предприятия и наставник, проводит и следит за производственным процессом. Руководители практики от колледжа и предприятия контролируют: фактические сроки пребывания обучающегося на практику; соблюдение ТБ, ОТ, СанПин, наличие документов, определяющих порядок прохождения практики на предприятии; правильность составления отчета.</w:t>
      </w:r>
    </w:p>
    <w:p w:rsidR="007F39BA" w:rsidRPr="00014F5B" w:rsidRDefault="007F39BA"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 xml:space="preserve">Обязательным условием допуска к производственной практике в рамках профессионального модуля является освоение учебной практики  для получения первичных профессиональных навыков в рамках </w:t>
      </w:r>
      <w:r w:rsidR="009E2856" w:rsidRPr="00014F5B">
        <w:rPr>
          <w:bCs/>
          <w:sz w:val="28"/>
          <w:szCs w:val="28"/>
        </w:rPr>
        <w:t>профессионального модуля.</w:t>
      </w:r>
    </w:p>
    <w:p w:rsidR="00580E55" w:rsidRPr="00014F5B" w:rsidRDefault="009E2856" w:rsidP="004F7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014F5B">
        <w:rPr>
          <w:bCs/>
          <w:sz w:val="28"/>
          <w:szCs w:val="28"/>
        </w:rPr>
        <w:t>Текущий учет результатов освоения ПМ производится в журнале по ПМ. Нали</w:t>
      </w:r>
      <w:r w:rsidR="003A1FEF" w:rsidRPr="00014F5B">
        <w:rPr>
          <w:bCs/>
          <w:sz w:val="28"/>
          <w:szCs w:val="28"/>
        </w:rPr>
        <w:t>чие оценок по практическим работам</w:t>
      </w:r>
      <w:r w:rsidR="009B09DF" w:rsidRPr="00014F5B">
        <w:rPr>
          <w:bCs/>
          <w:sz w:val="28"/>
          <w:szCs w:val="28"/>
        </w:rPr>
        <w:t xml:space="preserve"> и рубежному контролю</w:t>
      </w:r>
      <w:r w:rsidRPr="00014F5B">
        <w:rPr>
          <w:bCs/>
          <w:sz w:val="28"/>
          <w:szCs w:val="28"/>
        </w:rPr>
        <w:t xml:space="preserve"> является для каждого студента обязательным. В случае отсутствия оценок студент не допускается до сда</w:t>
      </w:r>
      <w:r w:rsidR="009B09DF" w:rsidRPr="00014F5B">
        <w:rPr>
          <w:bCs/>
          <w:sz w:val="28"/>
          <w:szCs w:val="28"/>
        </w:rPr>
        <w:t>ч</w:t>
      </w:r>
      <w:r w:rsidRPr="00014F5B">
        <w:rPr>
          <w:bCs/>
          <w:sz w:val="28"/>
          <w:szCs w:val="28"/>
        </w:rPr>
        <w:t>и квалификационного экзамена по ПМ</w:t>
      </w:r>
      <w:r w:rsidR="009B09DF" w:rsidRPr="00014F5B">
        <w:rPr>
          <w:bCs/>
          <w:sz w:val="28"/>
          <w:szCs w:val="28"/>
        </w:rPr>
        <w:t>.</w:t>
      </w:r>
    </w:p>
    <w:p w:rsidR="00580E55" w:rsidRDefault="00580E55"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C542E4" w:rsidRDefault="00C542E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C542E4" w:rsidRDefault="00C542E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1E78A4" w:rsidRDefault="001E78A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C542E4" w:rsidRDefault="00C542E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C542E4" w:rsidRPr="00014F5B" w:rsidRDefault="00C542E4" w:rsidP="00432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9B09DF" w:rsidRPr="00014F5B"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014F5B">
        <w:rPr>
          <w:caps/>
          <w:sz w:val="28"/>
          <w:szCs w:val="28"/>
        </w:rPr>
        <w:lastRenderedPageBreak/>
        <w:t xml:space="preserve">5. Контроль и оценка результатов освоения </w:t>
      </w:r>
    </w:p>
    <w:p w:rsidR="009B09DF" w:rsidRPr="00014F5B"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014F5B">
        <w:rPr>
          <w:caps/>
          <w:sz w:val="28"/>
          <w:szCs w:val="28"/>
        </w:rPr>
        <w:t xml:space="preserve">профессионального модуля </w:t>
      </w:r>
    </w:p>
    <w:p w:rsidR="00F63B4A" w:rsidRPr="00014F5B" w:rsidRDefault="00F63B4A" w:rsidP="0013221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val="0"/>
          <w:caps/>
          <w:sz w:val="28"/>
          <w:szCs w:val="28"/>
        </w:rPr>
      </w:pPr>
      <w:r w:rsidRPr="00014F5B">
        <w:rPr>
          <w:caps/>
          <w:sz w:val="28"/>
          <w:szCs w:val="28"/>
        </w:rPr>
        <w:t>(вида профессиональной деятельности)</w:t>
      </w:r>
    </w:p>
    <w:p w:rsidR="00F63B4A" w:rsidRPr="00014F5B" w:rsidRDefault="00F63B4A" w:rsidP="00F63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7"/>
        <w:gridCol w:w="6643"/>
        <w:gridCol w:w="1682"/>
      </w:tblGrid>
      <w:tr w:rsidR="00F63B4A" w:rsidRPr="00014F5B" w:rsidTr="00512AD8">
        <w:tc>
          <w:tcPr>
            <w:tcW w:w="2537" w:type="dxa"/>
            <w:tcBorders>
              <w:top w:val="single" w:sz="12" w:space="0" w:color="auto"/>
              <w:left w:val="single" w:sz="12" w:space="0" w:color="auto"/>
              <w:bottom w:val="single" w:sz="12" w:space="0" w:color="auto"/>
              <w:right w:val="single" w:sz="4" w:space="0" w:color="auto"/>
            </w:tcBorders>
            <w:shd w:val="clear" w:color="auto" w:fill="auto"/>
            <w:vAlign w:val="center"/>
          </w:tcPr>
          <w:p w:rsidR="00F63B4A" w:rsidRPr="00014F5B" w:rsidRDefault="00F63B4A" w:rsidP="00170AFC">
            <w:pPr>
              <w:jc w:val="center"/>
              <w:rPr>
                <w:b/>
                <w:bCs/>
              </w:rPr>
            </w:pPr>
            <w:r w:rsidRPr="00014F5B">
              <w:rPr>
                <w:b/>
                <w:bCs/>
              </w:rPr>
              <w:t xml:space="preserve">Результаты </w:t>
            </w:r>
          </w:p>
          <w:p w:rsidR="00F63B4A" w:rsidRPr="00014F5B" w:rsidRDefault="00F63B4A" w:rsidP="00170AFC">
            <w:pPr>
              <w:jc w:val="center"/>
              <w:rPr>
                <w:b/>
                <w:bCs/>
              </w:rPr>
            </w:pPr>
            <w:r w:rsidRPr="00014F5B">
              <w:rPr>
                <w:b/>
                <w:bCs/>
              </w:rPr>
              <w:t>(освоенные профессиональные компетенции)</w:t>
            </w:r>
          </w:p>
        </w:tc>
        <w:tc>
          <w:tcPr>
            <w:tcW w:w="6643" w:type="dxa"/>
            <w:tcBorders>
              <w:top w:val="single" w:sz="12" w:space="0" w:color="auto"/>
              <w:left w:val="single" w:sz="4" w:space="0" w:color="auto"/>
              <w:bottom w:val="single" w:sz="12" w:space="0" w:color="auto"/>
              <w:right w:val="single" w:sz="4" w:space="0" w:color="auto"/>
            </w:tcBorders>
            <w:shd w:val="clear" w:color="auto" w:fill="auto"/>
            <w:vAlign w:val="center"/>
          </w:tcPr>
          <w:p w:rsidR="00F63B4A" w:rsidRPr="00014F5B" w:rsidRDefault="00F63B4A" w:rsidP="00512AD8">
            <w:pPr>
              <w:tabs>
                <w:tab w:val="left" w:pos="298"/>
              </w:tabs>
              <w:ind w:left="-57" w:right="-57"/>
              <w:jc w:val="center"/>
              <w:rPr>
                <w:bCs/>
              </w:rPr>
            </w:pPr>
            <w:r w:rsidRPr="00014F5B">
              <w:rPr>
                <w:b/>
              </w:rPr>
              <w:t>Основные показатели оценки результата</w:t>
            </w:r>
          </w:p>
        </w:tc>
        <w:tc>
          <w:tcPr>
            <w:tcW w:w="1682" w:type="dxa"/>
            <w:tcBorders>
              <w:top w:val="single" w:sz="12" w:space="0" w:color="auto"/>
              <w:left w:val="single" w:sz="4" w:space="0" w:color="auto"/>
              <w:bottom w:val="single" w:sz="12" w:space="0" w:color="auto"/>
              <w:right w:val="single" w:sz="12" w:space="0" w:color="auto"/>
            </w:tcBorders>
            <w:shd w:val="clear" w:color="auto" w:fill="auto"/>
            <w:vAlign w:val="center"/>
          </w:tcPr>
          <w:p w:rsidR="00F63B4A" w:rsidRPr="00014F5B" w:rsidRDefault="00F63B4A" w:rsidP="00170AFC">
            <w:pPr>
              <w:jc w:val="center"/>
              <w:rPr>
                <w:b/>
                <w:bCs/>
              </w:rPr>
            </w:pPr>
            <w:r w:rsidRPr="00014F5B">
              <w:rPr>
                <w:b/>
              </w:rPr>
              <w:t xml:space="preserve">Формы и методы контроля и оценки </w:t>
            </w:r>
          </w:p>
        </w:tc>
      </w:tr>
      <w:tr w:rsidR="00C2799C" w:rsidRPr="00014F5B" w:rsidTr="00512AD8">
        <w:trPr>
          <w:trHeight w:val="637"/>
        </w:trPr>
        <w:tc>
          <w:tcPr>
            <w:tcW w:w="2537" w:type="dxa"/>
          </w:tcPr>
          <w:p w:rsidR="00C2799C" w:rsidRPr="00014F5B" w:rsidRDefault="00C2799C" w:rsidP="00C2799C">
            <w:pPr>
              <w:suppressAutoHyphens/>
              <w:ind w:firstLine="317"/>
              <w:jc w:val="both"/>
              <w:rPr>
                <w:b/>
              </w:rPr>
            </w:pPr>
            <w:r w:rsidRPr="00014F5B">
              <w:rPr>
                <w:b/>
              </w:rPr>
              <w:t xml:space="preserve">ПК 1.1  </w:t>
            </w:r>
          </w:p>
          <w:p w:rsidR="00C2799C" w:rsidRPr="00014F5B" w:rsidRDefault="00C2799C" w:rsidP="00C2799C">
            <w:pPr>
              <w:suppressAutoHyphens/>
              <w:ind w:hanging="40"/>
              <w:jc w:val="both"/>
            </w:pPr>
            <w:r w:rsidRPr="00014F5B">
              <w:t xml:space="preserve">Организовывать подготовку рабочих мест, оборудования, сырья, материалов для приготовления полуфабрикатов в соответствии с инструкциями и регламентами </w:t>
            </w:r>
          </w:p>
          <w:p w:rsidR="00C2799C" w:rsidRPr="00014F5B" w:rsidRDefault="00C2799C" w:rsidP="00C2799C">
            <w:pPr>
              <w:ind w:firstLine="317"/>
              <w:jc w:val="both"/>
            </w:pPr>
          </w:p>
          <w:p w:rsidR="00C2799C" w:rsidRPr="00014F5B" w:rsidRDefault="00C2799C" w:rsidP="00C2799C">
            <w:pPr>
              <w:suppressAutoHyphens/>
              <w:ind w:hanging="40"/>
              <w:jc w:val="both"/>
            </w:pPr>
          </w:p>
        </w:tc>
        <w:tc>
          <w:tcPr>
            <w:tcW w:w="6643" w:type="dxa"/>
          </w:tcPr>
          <w:p w:rsidR="00C2799C" w:rsidRPr="00014F5B" w:rsidRDefault="00C2799C" w:rsidP="00512AD8">
            <w:pPr>
              <w:tabs>
                <w:tab w:val="left" w:pos="298"/>
              </w:tabs>
              <w:ind w:left="-57" w:right="-57"/>
              <w:jc w:val="both"/>
              <w:rPr>
                <w:bCs/>
              </w:rPr>
            </w:pPr>
            <w:r w:rsidRPr="00014F5B">
              <w:rPr>
                <w:bCs/>
              </w:rPr>
              <w:t xml:space="preserve">Выполнение всех действий по </w:t>
            </w:r>
            <w:r w:rsidRPr="00014F5B">
              <w:rPr>
                <w:b/>
                <w:bCs/>
              </w:rPr>
              <w:t xml:space="preserve">организации подготовки  рабочих мест, оборудования, сырья, материалов </w:t>
            </w:r>
            <w:r w:rsidRPr="00014F5B">
              <w:rPr>
                <w:bCs/>
              </w:rPr>
              <w:t>в соответствии с инструкциями и регламентами, стандартами чистоты (система ХАССП), требованиями охраны труда и техники безопасности:</w:t>
            </w:r>
          </w:p>
          <w:p w:rsidR="00C2799C" w:rsidRPr="00014F5B" w:rsidRDefault="00C2799C" w:rsidP="00512AD8">
            <w:pPr>
              <w:pStyle w:val="afe"/>
              <w:numPr>
                <w:ilvl w:val="0"/>
                <w:numId w:val="13"/>
              </w:numPr>
              <w:tabs>
                <w:tab w:val="left" w:pos="298"/>
              </w:tabs>
              <w:ind w:left="-57" w:right="-57" w:firstLine="0"/>
              <w:contextualSpacing w:val="0"/>
              <w:jc w:val="both"/>
            </w:pPr>
            <w:r w:rsidRPr="00014F5B">
              <w:rPr>
                <w:bCs/>
              </w:rPr>
              <w:t xml:space="preserve">оптимальный выбор и целевое, безопасное использование </w:t>
            </w:r>
            <w:r w:rsidRPr="00014F5B">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C2799C" w:rsidRPr="00014F5B" w:rsidRDefault="00C2799C" w:rsidP="00512AD8">
            <w:pPr>
              <w:pStyle w:val="afe"/>
              <w:numPr>
                <w:ilvl w:val="0"/>
                <w:numId w:val="13"/>
              </w:numPr>
              <w:tabs>
                <w:tab w:val="left" w:pos="298"/>
              </w:tabs>
              <w:ind w:left="-57" w:right="-57" w:firstLine="0"/>
              <w:contextualSpacing w:val="0"/>
              <w:jc w:val="both"/>
            </w:pPr>
            <w:r w:rsidRPr="00014F5B">
              <w:t>рациональное размещение оборудования, инвентаря, посуды, инструментов, сырья, материалов на рабочем месте;</w:t>
            </w:r>
          </w:p>
          <w:p w:rsidR="00C2799C" w:rsidRPr="00014F5B" w:rsidRDefault="00C2799C" w:rsidP="00512AD8">
            <w:pPr>
              <w:pStyle w:val="afe"/>
              <w:numPr>
                <w:ilvl w:val="0"/>
                <w:numId w:val="13"/>
              </w:numPr>
              <w:tabs>
                <w:tab w:val="left" w:pos="298"/>
              </w:tabs>
              <w:ind w:left="-57" w:right="-57" w:firstLine="0"/>
              <w:contextualSpacing w:val="0"/>
              <w:jc w:val="both"/>
            </w:pPr>
            <w:r w:rsidRPr="00014F5B">
              <w:t>точная оценка соответствия качества и безопасности сырья, продуктов, материалов требованиям регламентов;</w:t>
            </w:r>
          </w:p>
          <w:p w:rsidR="00C2799C" w:rsidRPr="00014F5B" w:rsidRDefault="00C2799C" w:rsidP="00512AD8">
            <w:pPr>
              <w:pStyle w:val="afe"/>
              <w:numPr>
                <w:ilvl w:val="0"/>
                <w:numId w:val="13"/>
              </w:numPr>
              <w:tabs>
                <w:tab w:val="left" w:pos="298"/>
              </w:tabs>
              <w:ind w:left="-57" w:right="-57" w:firstLine="0"/>
              <w:contextualSpacing w:val="0"/>
              <w:jc w:val="both"/>
            </w:pPr>
            <w:r w:rsidRPr="00014F5B">
              <w:t>соответствие распределения заданий между подчиненными в их квалификации;</w:t>
            </w:r>
          </w:p>
          <w:p w:rsidR="00C2799C" w:rsidRPr="00014F5B" w:rsidRDefault="00C2799C" w:rsidP="00512AD8">
            <w:pPr>
              <w:pStyle w:val="afe"/>
              <w:numPr>
                <w:ilvl w:val="0"/>
                <w:numId w:val="13"/>
              </w:numPr>
              <w:tabs>
                <w:tab w:val="left" w:pos="298"/>
              </w:tabs>
              <w:ind w:left="-57" w:right="-57" w:firstLine="0"/>
              <w:contextualSpacing w:val="0"/>
              <w:jc w:val="both"/>
            </w:pPr>
            <w:r w:rsidRPr="00014F5B">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C2799C" w:rsidRPr="00014F5B" w:rsidRDefault="00C2799C" w:rsidP="00512AD8">
            <w:pPr>
              <w:pStyle w:val="afe"/>
              <w:numPr>
                <w:ilvl w:val="0"/>
                <w:numId w:val="13"/>
              </w:numPr>
              <w:tabs>
                <w:tab w:val="left" w:pos="298"/>
              </w:tabs>
              <w:ind w:left="-57" w:right="-57" w:firstLine="0"/>
              <w:contextualSpacing w:val="0"/>
              <w:jc w:val="both"/>
            </w:pPr>
            <w:r w:rsidRPr="00014F5B">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C2799C" w:rsidRPr="00014F5B" w:rsidRDefault="00C2799C" w:rsidP="00512AD8">
            <w:pPr>
              <w:pStyle w:val="afe"/>
              <w:numPr>
                <w:ilvl w:val="0"/>
                <w:numId w:val="13"/>
              </w:numPr>
              <w:tabs>
                <w:tab w:val="left" w:pos="298"/>
              </w:tabs>
              <w:ind w:left="-57" w:right="-57" w:firstLine="0"/>
              <w:contextualSpacing w:val="0"/>
              <w:jc w:val="both"/>
            </w:pPr>
            <w:r w:rsidRPr="00014F5B">
              <w:t>правильная, в соответствии с инструкциями, безопасная правка ножей;</w:t>
            </w:r>
          </w:p>
          <w:p w:rsidR="00C2799C" w:rsidRPr="00014F5B" w:rsidRDefault="00C2799C" w:rsidP="00512AD8">
            <w:pPr>
              <w:pStyle w:val="afe"/>
              <w:numPr>
                <w:ilvl w:val="0"/>
                <w:numId w:val="13"/>
              </w:numPr>
              <w:tabs>
                <w:tab w:val="left" w:pos="298"/>
              </w:tabs>
              <w:ind w:left="-57" w:right="-57" w:firstLine="0"/>
              <w:contextualSpacing w:val="0"/>
              <w:jc w:val="both"/>
            </w:pPr>
            <w:r w:rsidRPr="00014F5B">
              <w:t>точность, соответствие заданию ведение расчетов  потребности в сырье, продуктах;</w:t>
            </w:r>
          </w:p>
          <w:p w:rsidR="00C2799C" w:rsidRPr="00014F5B" w:rsidRDefault="00C2799C" w:rsidP="00512AD8">
            <w:pPr>
              <w:pStyle w:val="afe"/>
              <w:numPr>
                <w:ilvl w:val="0"/>
                <w:numId w:val="13"/>
              </w:numPr>
              <w:tabs>
                <w:tab w:val="left" w:pos="298"/>
              </w:tabs>
              <w:ind w:left="-57" w:right="-57" w:firstLine="0"/>
              <w:contextualSpacing w:val="0"/>
              <w:jc w:val="both"/>
            </w:pPr>
            <w:r w:rsidRPr="00014F5B">
              <w:t xml:space="preserve">соответствие правилам оформления заявки на сырье, продукты </w:t>
            </w:r>
          </w:p>
        </w:tc>
        <w:tc>
          <w:tcPr>
            <w:tcW w:w="1682" w:type="dxa"/>
            <w:vMerge w:val="restart"/>
          </w:tcPr>
          <w:p w:rsidR="00C2799C" w:rsidRPr="00014F5B" w:rsidRDefault="00C2799C" w:rsidP="00C2799C">
            <w:pPr>
              <w:ind w:left="67" w:hanging="22"/>
            </w:pPr>
            <w:r w:rsidRPr="00014F5B">
              <w:rPr>
                <w:b/>
              </w:rPr>
              <w:t>Текущий контроль:</w:t>
            </w:r>
          </w:p>
          <w:p w:rsidR="00C2799C" w:rsidRPr="00014F5B" w:rsidRDefault="00C2799C" w:rsidP="00C2799C">
            <w:pPr>
              <w:ind w:left="67" w:hanging="22"/>
            </w:pPr>
            <w:r w:rsidRPr="00014F5B">
              <w:t>экспертное наблюдение и оценка в процессе выполнения:</w:t>
            </w:r>
          </w:p>
          <w:p w:rsidR="00C2799C" w:rsidRPr="00014F5B" w:rsidRDefault="00C2799C" w:rsidP="00C2799C">
            <w:pPr>
              <w:ind w:left="67" w:hanging="22"/>
            </w:pPr>
            <w:r w:rsidRPr="00014F5B">
              <w:t>-  заданий для практических/ лабораторных занятий;</w:t>
            </w:r>
          </w:p>
          <w:p w:rsidR="00C2799C" w:rsidRPr="00014F5B" w:rsidRDefault="00C2799C" w:rsidP="00C2799C">
            <w:pPr>
              <w:ind w:left="67" w:hanging="22"/>
            </w:pPr>
            <w:r w:rsidRPr="00014F5B">
              <w:t>- заданий по учебной и производственной практикам;</w:t>
            </w:r>
          </w:p>
          <w:p w:rsidR="00C2799C" w:rsidRPr="00014F5B" w:rsidRDefault="00C2799C" w:rsidP="00C2799C">
            <w:pPr>
              <w:ind w:left="67" w:hanging="22"/>
            </w:pPr>
            <w:r w:rsidRPr="00014F5B">
              <w:t>- заданий  для самостоятельной работы</w:t>
            </w:r>
          </w:p>
          <w:p w:rsidR="00C2799C" w:rsidRPr="00014F5B" w:rsidRDefault="00C2799C" w:rsidP="00C2799C">
            <w:pPr>
              <w:rPr>
                <w:b/>
              </w:rPr>
            </w:pPr>
          </w:p>
          <w:p w:rsidR="00C2799C" w:rsidRPr="00014F5B" w:rsidRDefault="00C2799C" w:rsidP="00C2799C">
            <w:pPr>
              <w:ind w:left="67" w:hanging="22"/>
            </w:pPr>
            <w:r w:rsidRPr="00014F5B">
              <w:rPr>
                <w:b/>
              </w:rPr>
              <w:t>Промежуточная аттестация</w:t>
            </w:r>
            <w:r w:rsidRPr="00014F5B">
              <w:t>:</w:t>
            </w:r>
          </w:p>
          <w:p w:rsidR="00C2799C" w:rsidRPr="00014F5B" w:rsidRDefault="00C2799C" w:rsidP="00C2799C">
            <w:pPr>
              <w:ind w:left="67" w:hanging="22"/>
            </w:pPr>
            <w:r w:rsidRPr="00014F5B">
              <w:t xml:space="preserve">экспертное наблюдение и оценка выполнения: </w:t>
            </w:r>
          </w:p>
          <w:p w:rsidR="00C2799C" w:rsidRPr="00014F5B" w:rsidRDefault="00C2799C" w:rsidP="00C2799C">
            <w:pPr>
              <w:ind w:left="67" w:hanging="22"/>
            </w:pPr>
            <w:r w:rsidRPr="00014F5B">
              <w:t>- практических заданий на зачете/экзамене по МДК;</w:t>
            </w:r>
          </w:p>
          <w:p w:rsidR="00C2799C" w:rsidRPr="00014F5B" w:rsidRDefault="00C2799C" w:rsidP="00C2799C">
            <w:pPr>
              <w:ind w:left="67" w:hanging="22"/>
            </w:pPr>
            <w:r w:rsidRPr="00014F5B">
              <w:t>- выполнения заданий экзамена по модулю;</w:t>
            </w:r>
          </w:p>
          <w:p w:rsidR="00C2799C" w:rsidRPr="00014F5B" w:rsidRDefault="00C2799C" w:rsidP="00C2799C">
            <w:pPr>
              <w:ind w:left="67" w:hanging="22"/>
            </w:pPr>
            <w:r w:rsidRPr="00014F5B">
              <w:t xml:space="preserve">- экспертная оценка защиты отчетов по учебной и </w:t>
            </w:r>
            <w:r w:rsidRPr="00014F5B">
              <w:lastRenderedPageBreak/>
              <w:t>производственной практикам</w:t>
            </w:r>
          </w:p>
          <w:p w:rsidR="00C2799C" w:rsidRPr="00014F5B" w:rsidRDefault="00C2799C" w:rsidP="00C2799C">
            <w:pPr>
              <w:ind w:left="67" w:hanging="22"/>
            </w:pPr>
          </w:p>
          <w:p w:rsidR="00C2799C" w:rsidRPr="00014F5B" w:rsidRDefault="00C2799C" w:rsidP="00C2799C">
            <w:pPr>
              <w:ind w:left="67" w:hanging="22"/>
            </w:pPr>
          </w:p>
        </w:tc>
      </w:tr>
      <w:tr w:rsidR="00C2799C" w:rsidRPr="00014F5B" w:rsidTr="00512AD8">
        <w:trPr>
          <w:trHeight w:val="637"/>
        </w:trPr>
        <w:tc>
          <w:tcPr>
            <w:tcW w:w="2537" w:type="dxa"/>
          </w:tcPr>
          <w:p w:rsidR="00C2799C" w:rsidRPr="00014F5B" w:rsidRDefault="00C2799C" w:rsidP="00C2799C">
            <w:pPr>
              <w:ind w:left="34" w:firstLine="283"/>
              <w:jc w:val="both"/>
            </w:pPr>
            <w:r w:rsidRPr="00014F5B">
              <w:rPr>
                <w:b/>
              </w:rPr>
              <w:t>ПК 1.2.</w:t>
            </w:r>
          </w:p>
          <w:p w:rsidR="00C2799C" w:rsidRPr="00014F5B" w:rsidRDefault="00C2799C" w:rsidP="00C2799C">
            <w:pPr>
              <w:ind w:left="34"/>
              <w:jc w:val="both"/>
            </w:pPr>
            <w:r w:rsidRPr="00014F5B">
              <w:t xml:space="preserve">Осуществлять обработку, подготовку экзотических и редких видов сырья: овощей, грибов, рыбы, нерыбного водного сырья, дичи. </w:t>
            </w:r>
          </w:p>
          <w:p w:rsidR="00C2799C" w:rsidRPr="00014F5B" w:rsidRDefault="00C2799C" w:rsidP="00C2799C">
            <w:pPr>
              <w:ind w:left="34" w:firstLine="283"/>
              <w:jc w:val="both"/>
              <w:rPr>
                <w:b/>
              </w:rPr>
            </w:pPr>
          </w:p>
          <w:p w:rsidR="00C2799C" w:rsidRPr="00014F5B" w:rsidRDefault="00C2799C" w:rsidP="00C2799C">
            <w:pPr>
              <w:ind w:left="34" w:firstLine="283"/>
              <w:jc w:val="both"/>
            </w:pPr>
            <w:r w:rsidRPr="00014F5B">
              <w:rPr>
                <w:b/>
              </w:rPr>
              <w:t>ПК 1.3</w:t>
            </w:r>
            <w:r w:rsidRPr="00014F5B">
              <w:t xml:space="preserve">. </w:t>
            </w:r>
          </w:p>
          <w:p w:rsidR="00C2799C" w:rsidRPr="00014F5B" w:rsidRDefault="00C2799C" w:rsidP="00C2799C">
            <w:pPr>
              <w:ind w:left="34"/>
              <w:jc w:val="both"/>
            </w:pPr>
            <w:r w:rsidRPr="00014F5B">
              <w:t xml:space="preserve">Проводить </w:t>
            </w:r>
            <w:r w:rsidRPr="00014F5B">
              <w:lastRenderedPageBreak/>
              <w:t>приготовление и подготовку к реализации полуфабрикатов для блюд, кулинарных изделий сложного ассортимента.</w:t>
            </w:r>
          </w:p>
          <w:p w:rsidR="00C2799C" w:rsidRPr="00014F5B" w:rsidRDefault="00C2799C" w:rsidP="00C2799C">
            <w:pPr>
              <w:ind w:left="34" w:firstLine="283"/>
              <w:jc w:val="both"/>
              <w:rPr>
                <w:b/>
              </w:rPr>
            </w:pPr>
          </w:p>
          <w:p w:rsidR="00C2799C" w:rsidRPr="00014F5B" w:rsidRDefault="00C2799C" w:rsidP="00C2799C">
            <w:pPr>
              <w:ind w:left="34"/>
              <w:jc w:val="both"/>
            </w:pPr>
          </w:p>
        </w:tc>
        <w:tc>
          <w:tcPr>
            <w:tcW w:w="6643" w:type="dxa"/>
          </w:tcPr>
          <w:p w:rsidR="00C2799C" w:rsidRPr="00014F5B" w:rsidRDefault="00C2799C" w:rsidP="00512AD8">
            <w:pPr>
              <w:tabs>
                <w:tab w:val="left" w:pos="298"/>
              </w:tabs>
              <w:ind w:left="-57" w:right="-57"/>
              <w:jc w:val="both"/>
            </w:pPr>
            <w:r w:rsidRPr="00014F5B">
              <w:lastRenderedPageBreak/>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C2799C" w:rsidRPr="00014F5B" w:rsidRDefault="00C2799C" w:rsidP="00512AD8">
            <w:pPr>
              <w:pStyle w:val="afe"/>
              <w:numPr>
                <w:ilvl w:val="0"/>
                <w:numId w:val="14"/>
              </w:numPr>
              <w:tabs>
                <w:tab w:val="left" w:pos="298"/>
              </w:tabs>
              <w:ind w:left="-57" w:right="-57" w:firstLine="0"/>
              <w:contextualSpacing w:val="0"/>
              <w:jc w:val="both"/>
            </w:pPr>
            <w:r w:rsidRPr="00014F5B">
              <w:rPr>
                <w:bCs/>
              </w:rPr>
              <w:t>адекватный выбор основных продуктов и дополнительных ингредиентов, в том числе специй, приправ,</w:t>
            </w:r>
            <w:r w:rsidRPr="00014F5B">
              <w:t xml:space="preserve"> точное распознавание недоброкачественных продуктов;</w:t>
            </w:r>
          </w:p>
          <w:p w:rsidR="00C2799C" w:rsidRPr="00014F5B" w:rsidRDefault="00C2799C" w:rsidP="00512AD8">
            <w:pPr>
              <w:pStyle w:val="afe"/>
              <w:numPr>
                <w:ilvl w:val="0"/>
                <w:numId w:val="14"/>
              </w:numPr>
              <w:tabs>
                <w:tab w:val="left" w:pos="298"/>
              </w:tabs>
              <w:ind w:left="-57" w:right="-57" w:firstLine="0"/>
              <w:contextualSpacing w:val="0"/>
              <w:jc w:val="both"/>
            </w:pPr>
            <w:r w:rsidRPr="00014F5B">
              <w:t xml:space="preserve">соответствие отходов и потерь сырья при его обработке и приготовлении полуфабрикатов действующим нормам; </w:t>
            </w:r>
          </w:p>
          <w:p w:rsidR="00C2799C" w:rsidRPr="00014F5B" w:rsidRDefault="00C2799C" w:rsidP="00512AD8">
            <w:pPr>
              <w:pStyle w:val="afe"/>
              <w:numPr>
                <w:ilvl w:val="0"/>
                <w:numId w:val="14"/>
              </w:numPr>
              <w:tabs>
                <w:tab w:val="left" w:pos="298"/>
              </w:tabs>
              <w:ind w:left="-57" w:right="-57" w:firstLine="0"/>
              <w:contextualSpacing w:val="0"/>
              <w:jc w:val="both"/>
            </w:pPr>
            <w:r w:rsidRPr="00014F5B">
              <w:rPr>
                <w:bCs/>
              </w:rPr>
              <w:t xml:space="preserve">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w:t>
            </w:r>
            <w:r w:rsidRPr="00014F5B">
              <w:rPr>
                <w:bCs/>
              </w:rPr>
              <w:lastRenderedPageBreak/>
              <w:t>приготовления полуфабрикатов виду сырья, продуктов, его количеству, требованиям рецептуры</w:t>
            </w:r>
            <w:r w:rsidRPr="00014F5B">
              <w:t>);</w:t>
            </w:r>
          </w:p>
          <w:p w:rsidR="00C2799C" w:rsidRPr="00014F5B" w:rsidRDefault="00C2799C" w:rsidP="00512AD8">
            <w:pPr>
              <w:pStyle w:val="afe"/>
              <w:numPr>
                <w:ilvl w:val="0"/>
                <w:numId w:val="14"/>
              </w:numPr>
              <w:tabs>
                <w:tab w:val="left" w:pos="298"/>
              </w:tabs>
              <w:ind w:left="-57" w:right="-57" w:firstLine="0"/>
              <w:contextualSpacing w:val="0"/>
              <w:jc w:val="both"/>
            </w:pPr>
            <w:r w:rsidRPr="00014F5B">
              <w:t>профессиональная демонстрация навыков работы с ножом, механическим оборудованием, оборудованием для вакуумирования, упаковки;</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соответствие готовой продукции (внешний вид, форма, вкус, консистенция, выход и т.д.) особенностям заказа, методам обслуживания;</w:t>
            </w:r>
          </w:p>
          <w:p w:rsidR="00C2799C" w:rsidRPr="00014F5B" w:rsidRDefault="00C2799C" w:rsidP="00512AD8">
            <w:pPr>
              <w:pStyle w:val="afe"/>
              <w:numPr>
                <w:ilvl w:val="0"/>
                <w:numId w:val="14"/>
              </w:numPr>
              <w:tabs>
                <w:tab w:val="left" w:pos="298"/>
              </w:tabs>
              <w:ind w:left="-57" w:right="-57" w:firstLine="0"/>
              <w:contextualSpacing w:val="0"/>
              <w:jc w:val="both"/>
            </w:pPr>
            <w:r w:rsidRPr="00014F5B">
              <w:rPr>
                <w:bCs/>
              </w:rPr>
              <w:t>правильное, оптимальное, адекватное заданию планирование и ведение процессов обработки, подготовки экзотических видов сырья, продуктов, приготовления полуфабрикатов сложного ассортимента, соответствие процессов инструкциям, регламентам;</w:t>
            </w:r>
          </w:p>
          <w:p w:rsidR="00C2799C" w:rsidRPr="00014F5B" w:rsidRDefault="00C2799C" w:rsidP="00512AD8">
            <w:pPr>
              <w:pStyle w:val="afe"/>
              <w:numPr>
                <w:ilvl w:val="0"/>
                <w:numId w:val="14"/>
              </w:numPr>
              <w:tabs>
                <w:tab w:val="left" w:pos="298"/>
              </w:tabs>
              <w:ind w:left="-57" w:right="-57" w:firstLine="0"/>
              <w:contextualSpacing w:val="0"/>
              <w:jc w:val="both"/>
            </w:pPr>
            <w:r w:rsidRPr="00014F5B">
              <w:t>соответствие процессов обработки экзотических видов сырья и приготовления полуфабрикатов стандартам чистоты, требованиям охраны труда и технике безопасности:</w:t>
            </w:r>
          </w:p>
          <w:p w:rsidR="00C2799C" w:rsidRPr="00014F5B" w:rsidRDefault="00C2799C" w:rsidP="00512AD8">
            <w:pPr>
              <w:pStyle w:val="afe"/>
              <w:numPr>
                <w:ilvl w:val="0"/>
                <w:numId w:val="15"/>
              </w:numPr>
              <w:tabs>
                <w:tab w:val="left" w:pos="298"/>
              </w:tabs>
              <w:ind w:left="-57" w:right="-57" w:firstLine="0"/>
              <w:contextualSpacing w:val="0"/>
              <w:jc w:val="both"/>
            </w:pPr>
            <w:r w:rsidRPr="00014F5B">
              <w:t>корректное использование цветных разделочных досок;</w:t>
            </w:r>
          </w:p>
          <w:p w:rsidR="00C2799C" w:rsidRPr="00014F5B" w:rsidRDefault="00C2799C" w:rsidP="00512AD8">
            <w:pPr>
              <w:pStyle w:val="afe"/>
              <w:numPr>
                <w:ilvl w:val="0"/>
                <w:numId w:val="15"/>
              </w:numPr>
              <w:tabs>
                <w:tab w:val="left" w:pos="298"/>
              </w:tabs>
              <w:ind w:left="-57" w:right="-57" w:firstLine="0"/>
              <w:contextualSpacing w:val="0"/>
              <w:jc w:val="both"/>
            </w:pPr>
            <w:r w:rsidRPr="00014F5B">
              <w:t>раздельное использование контейнеров для органических и неорганических отходов;</w:t>
            </w:r>
          </w:p>
          <w:p w:rsidR="00C2799C" w:rsidRPr="00014F5B" w:rsidRDefault="00C2799C" w:rsidP="00512AD8">
            <w:pPr>
              <w:pStyle w:val="afe"/>
              <w:numPr>
                <w:ilvl w:val="0"/>
                <w:numId w:val="15"/>
              </w:numPr>
              <w:tabs>
                <w:tab w:val="left" w:pos="298"/>
              </w:tabs>
              <w:ind w:left="-57" w:right="-57" w:firstLine="0"/>
              <w:contextualSpacing w:val="0"/>
              <w:jc w:val="both"/>
            </w:pPr>
            <w:r w:rsidRPr="00014F5B">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C2799C" w:rsidRPr="00014F5B" w:rsidRDefault="00C2799C" w:rsidP="00512AD8">
            <w:pPr>
              <w:pStyle w:val="afe"/>
              <w:numPr>
                <w:ilvl w:val="0"/>
                <w:numId w:val="15"/>
              </w:numPr>
              <w:tabs>
                <w:tab w:val="left" w:pos="298"/>
              </w:tabs>
              <w:ind w:left="-57" w:right="-57" w:firstLine="0"/>
              <w:contextualSpacing w:val="0"/>
              <w:jc w:val="both"/>
            </w:pPr>
            <w:r w:rsidRPr="00014F5B">
              <w:rPr>
                <w:bCs/>
              </w:rPr>
              <w:t>адекватный выбор и целевое, безопасное использование оборудования, инвентаря, инструментов, посуды;</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соответствие времени выполнения работ нормативам;</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 xml:space="preserve">соответствие массы обработанного сырья, приготовленных полуфабрикатов требованиям действующих норм, рецептуре; </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точность расчетов норм закладки сырья при изменении выхода полуфабрикатов, взаимозаменяемости сырья, продуктов;</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адекватность оценки качества готовой продукции, соответствия ее требованиям рецептуры, заказу;</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соответствие внешнего вида готовых полуфабрикатов требованиям рецептуры;</w:t>
            </w:r>
          </w:p>
          <w:p w:rsidR="00C2799C" w:rsidRPr="00014F5B" w:rsidRDefault="00C2799C" w:rsidP="00512AD8">
            <w:pPr>
              <w:pStyle w:val="afe"/>
              <w:numPr>
                <w:ilvl w:val="0"/>
                <w:numId w:val="16"/>
              </w:numPr>
              <w:tabs>
                <w:tab w:val="left" w:pos="298"/>
              </w:tabs>
              <w:ind w:left="-57" w:right="-57" w:firstLine="0"/>
              <w:contextualSpacing w:val="0"/>
              <w:jc w:val="both"/>
              <w:rPr>
                <w:bCs/>
              </w:rPr>
            </w:pPr>
            <w:r w:rsidRPr="00014F5B">
              <w:rPr>
                <w:bCs/>
              </w:rPr>
              <w:t>эстетичность, аккуратность комплектования и упаковки готовых полуфабрикатов для отпуска на вынос</w:t>
            </w:r>
          </w:p>
        </w:tc>
        <w:tc>
          <w:tcPr>
            <w:tcW w:w="1682" w:type="dxa"/>
            <w:vMerge/>
          </w:tcPr>
          <w:p w:rsidR="00C2799C" w:rsidRPr="00014F5B" w:rsidRDefault="00C2799C" w:rsidP="00C2799C"/>
        </w:tc>
      </w:tr>
      <w:tr w:rsidR="00C2799C" w:rsidRPr="00014F5B" w:rsidTr="00512AD8">
        <w:trPr>
          <w:trHeight w:val="637"/>
        </w:trPr>
        <w:tc>
          <w:tcPr>
            <w:tcW w:w="2537" w:type="dxa"/>
          </w:tcPr>
          <w:p w:rsidR="00C2799C" w:rsidRPr="00014F5B" w:rsidRDefault="00C2799C" w:rsidP="00C2799C">
            <w:pPr>
              <w:rPr>
                <w:b/>
              </w:rPr>
            </w:pPr>
            <w:r w:rsidRPr="00014F5B">
              <w:rPr>
                <w:b/>
              </w:rPr>
              <w:t>ПК 1.4.</w:t>
            </w:r>
          </w:p>
          <w:p w:rsidR="00C2799C" w:rsidRPr="00014F5B" w:rsidRDefault="00C2799C" w:rsidP="00C2799C">
            <w:pPr>
              <w:rPr>
                <w:b/>
              </w:rPr>
            </w:pPr>
            <w:r w:rsidRPr="00014F5B">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6643" w:type="dxa"/>
          </w:tcPr>
          <w:p w:rsidR="00C2799C" w:rsidRPr="00014F5B" w:rsidRDefault="00C2799C" w:rsidP="00512AD8">
            <w:pPr>
              <w:pStyle w:val="afe"/>
              <w:numPr>
                <w:ilvl w:val="0"/>
                <w:numId w:val="17"/>
              </w:numPr>
              <w:tabs>
                <w:tab w:val="left" w:pos="298"/>
              </w:tabs>
              <w:ind w:left="-57" w:right="-57" w:firstLine="0"/>
              <w:jc w:val="both"/>
            </w:pPr>
            <w:r w:rsidRPr="00014F5B">
              <w:t>актуальность, соответствие разработанной, адаптированной рецептуры особенностям заказа, виду и форме обслуживания:</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соответствие дополнительных ингредиентов виду основного сырья;</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соблюдение баланса жировых и вкусовых компонентов;</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актуальность, оптимальность формы, текстуры, соответствие  их   способу последующей термической обработки;</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 xml:space="preserve">оптимальность выбора, комбинирования способов кулинарной обработки и приготовления; соответствие </w:t>
            </w:r>
            <w:r w:rsidRPr="00014F5B">
              <w:lastRenderedPageBreak/>
              <w:t>способов обработки  виду, кондиции сырья;</w:t>
            </w:r>
          </w:p>
          <w:p w:rsidR="00C2799C" w:rsidRPr="00014F5B" w:rsidRDefault="00C2799C" w:rsidP="00512AD8">
            <w:pPr>
              <w:pStyle w:val="afe"/>
              <w:widowControl w:val="0"/>
              <w:numPr>
                <w:ilvl w:val="0"/>
                <w:numId w:val="18"/>
              </w:numPr>
              <w:tabs>
                <w:tab w:val="left" w:pos="298"/>
              </w:tabs>
              <w:autoSpaceDE w:val="0"/>
              <w:autoSpaceDN w:val="0"/>
              <w:adjustRightInd w:val="0"/>
              <w:ind w:left="-57" w:right="-57" w:firstLine="0"/>
              <w:jc w:val="both"/>
            </w:pPr>
            <w:r w:rsidRPr="00014F5B">
              <w:t>точность выбора направлений изменения рецептуры с учетом особенностей заказа, сезонности, кондиции, размера, формы сырья;</w:t>
            </w:r>
          </w:p>
          <w:p w:rsidR="00C2799C" w:rsidRPr="00014F5B" w:rsidRDefault="00C2799C" w:rsidP="00512AD8">
            <w:pPr>
              <w:pStyle w:val="afe"/>
              <w:widowControl w:val="0"/>
              <w:numPr>
                <w:ilvl w:val="0"/>
                <w:numId w:val="17"/>
              </w:numPr>
              <w:tabs>
                <w:tab w:val="left" w:pos="298"/>
              </w:tabs>
              <w:autoSpaceDE w:val="0"/>
              <w:autoSpaceDN w:val="0"/>
              <w:adjustRightInd w:val="0"/>
              <w:ind w:left="-57" w:right="-57" w:firstLine="0"/>
              <w:jc w:val="both"/>
            </w:pPr>
            <w:r w:rsidRPr="00014F5B">
              <w:t>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отходов и потерь при обработке сырья и приготовлении полуфабрикатов;</w:t>
            </w:r>
          </w:p>
          <w:p w:rsidR="00C2799C" w:rsidRPr="00014F5B" w:rsidRDefault="00C2799C" w:rsidP="00512AD8">
            <w:pPr>
              <w:pStyle w:val="afe"/>
              <w:widowControl w:val="0"/>
              <w:numPr>
                <w:ilvl w:val="0"/>
                <w:numId w:val="17"/>
              </w:numPr>
              <w:tabs>
                <w:tab w:val="left" w:pos="298"/>
              </w:tabs>
              <w:autoSpaceDE w:val="0"/>
              <w:autoSpaceDN w:val="0"/>
              <w:adjustRightInd w:val="0"/>
              <w:ind w:left="-57" w:right="-57" w:firstLine="0"/>
              <w:jc w:val="both"/>
            </w:pPr>
            <w:r w:rsidRPr="00014F5B">
              <w:t>правильность оформления акта проработки новой или адаптированной рецептуры;</w:t>
            </w:r>
          </w:p>
          <w:p w:rsidR="00C2799C" w:rsidRPr="00014F5B" w:rsidRDefault="00C2799C" w:rsidP="00512AD8">
            <w:pPr>
              <w:pStyle w:val="afe"/>
              <w:widowControl w:val="0"/>
              <w:numPr>
                <w:ilvl w:val="0"/>
                <w:numId w:val="17"/>
              </w:numPr>
              <w:tabs>
                <w:tab w:val="left" w:pos="298"/>
              </w:tabs>
              <w:autoSpaceDE w:val="0"/>
              <w:autoSpaceDN w:val="0"/>
              <w:adjustRightInd w:val="0"/>
              <w:ind w:left="-57" w:right="-57" w:firstLine="0"/>
              <w:jc w:val="both"/>
            </w:pPr>
            <w:r w:rsidRPr="00014F5B">
              <w:t>оптимальность выбора способа презентации результатов проработки (полуфабрикат, разработанную документацию);</w:t>
            </w:r>
          </w:p>
          <w:p w:rsidR="00C2799C" w:rsidRPr="00014F5B" w:rsidRDefault="00C2799C" w:rsidP="00512AD8">
            <w:pPr>
              <w:pStyle w:val="afe"/>
              <w:numPr>
                <w:ilvl w:val="0"/>
                <w:numId w:val="17"/>
              </w:numPr>
              <w:tabs>
                <w:tab w:val="left" w:pos="298"/>
              </w:tabs>
              <w:ind w:left="-57" w:right="-57" w:firstLine="0"/>
              <w:contextualSpacing w:val="0"/>
            </w:pPr>
            <w:r w:rsidRPr="00014F5B">
              <w:t>демонстрация профессиональных навыков выполнения работ по обработке экзотических видов сырья, приготовления полуфабрикатов сложного ассортимента при проведении мастер-класса для представления результатов разработки</w:t>
            </w:r>
          </w:p>
        </w:tc>
        <w:tc>
          <w:tcPr>
            <w:tcW w:w="1682" w:type="dxa"/>
            <w:vMerge/>
          </w:tcPr>
          <w:p w:rsidR="00C2799C" w:rsidRPr="00014F5B" w:rsidRDefault="00C2799C" w:rsidP="00C2799C">
            <w:pPr>
              <w:ind w:left="67" w:hanging="22"/>
              <w:rPr>
                <w:b/>
              </w:rPr>
            </w:pPr>
          </w:p>
        </w:tc>
      </w:tr>
    </w:tbl>
    <w:p w:rsidR="00F63B4A"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BF5F33" w:rsidRDefault="00BF5F33"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BF5F33" w:rsidRPr="00BF5F33" w:rsidRDefault="00BF5F33" w:rsidP="00BF5F33">
      <w:pPr>
        <w:ind w:left="360"/>
        <w:jc w:val="center"/>
        <w:rPr>
          <w:b/>
          <w:color w:val="000000"/>
          <w:spacing w:val="6"/>
          <w:sz w:val="28"/>
        </w:rPr>
      </w:pPr>
    </w:p>
    <w:p w:rsidR="00BF5F33" w:rsidRPr="00BF5F33" w:rsidRDefault="00BF5F33" w:rsidP="00BF5F33">
      <w:pPr>
        <w:tabs>
          <w:tab w:val="left" w:pos="916"/>
          <w:tab w:val="left" w:pos="1832"/>
          <w:tab w:val="left" w:pos="2748"/>
          <w:tab w:val="left" w:pos="3664"/>
          <w:tab w:val="left" w:pos="4480"/>
          <w:tab w:val="left" w:pos="4580"/>
          <w:tab w:val="left" w:pos="5496"/>
          <w:tab w:val="left" w:pos="6412"/>
          <w:tab w:val="left" w:pos="7328"/>
          <w:tab w:val="center" w:pos="7426"/>
          <w:tab w:val="left" w:pos="8244"/>
          <w:tab w:val="left" w:pos="9160"/>
          <w:tab w:val="left" w:pos="10076"/>
          <w:tab w:val="left" w:pos="10992"/>
          <w:tab w:val="left" w:pos="11908"/>
          <w:tab w:val="left" w:pos="12824"/>
          <w:tab w:val="left" w:pos="13740"/>
          <w:tab w:val="left" w:pos="14656"/>
        </w:tabs>
        <w:rPr>
          <w:b/>
          <w:sz w:val="28"/>
          <w:szCs w:val="28"/>
          <w:lang w:eastAsia="ru-RU"/>
        </w:rPr>
      </w:pPr>
      <w:r w:rsidRPr="00BF5F33">
        <w:rPr>
          <w:b/>
          <w:sz w:val="28"/>
          <w:szCs w:val="28"/>
          <w:lang w:eastAsia="ru-RU"/>
        </w:rPr>
        <w:t>Контроль и оценка результатов освоения общих и профессиональных компетенций по результатам прохождения учебной  практики</w:t>
      </w:r>
    </w:p>
    <w:p w:rsidR="00BF5F33" w:rsidRPr="00BF5F33" w:rsidRDefault="00BF5F33" w:rsidP="00BF5F33">
      <w:pPr>
        <w:tabs>
          <w:tab w:val="left" w:pos="916"/>
          <w:tab w:val="left" w:pos="1832"/>
          <w:tab w:val="left" w:pos="2748"/>
          <w:tab w:val="left" w:pos="3664"/>
          <w:tab w:val="left" w:pos="4480"/>
          <w:tab w:val="left" w:pos="4580"/>
          <w:tab w:val="left" w:pos="5496"/>
          <w:tab w:val="left" w:pos="6412"/>
          <w:tab w:val="left" w:pos="7328"/>
          <w:tab w:val="center" w:pos="7426"/>
          <w:tab w:val="left" w:pos="8244"/>
          <w:tab w:val="left" w:pos="9160"/>
          <w:tab w:val="left" w:pos="10076"/>
          <w:tab w:val="left" w:pos="10992"/>
          <w:tab w:val="left" w:pos="11908"/>
          <w:tab w:val="left" w:pos="12824"/>
          <w:tab w:val="left" w:pos="13740"/>
          <w:tab w:val="left" w:pos="14656"/>
        </w:tabs>
        <w:rPr>
          <w:bCs/>
          <w:i/>
          <w:lang w:eastAsia="ru-RU"/>
        </w:rPr>
      </w:pPr>
    </w:p>
    <w:tbl>
      <w:tblPr>
        <w:tblW w:w="107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827"/>
        <w:gridCol w:w="2126"/>
        <w:gridCol w:w="2693"/>
      </w:tblGrid>
      <w:tr w:rsidR="00BF5F33" w:rsidRPr="00BF5F33" w:rsidTr="008026DB">
        <w:tc>
          <w:tcPr>
            <w:tcW w:w="2127" w:type="dxa"/>
            <w:tcBorders>
              <w:top w:val="single" w:sz="12" w:space="0" w:color="auto"/>
              <w:left w:val="single" w:sz="12" w:space="0" w:color="auto"/>
              <w:bottom w:val="single" w:sz="12" w:space="0" w:color="auto"/>
              <w:right w:val="single" w:sz="4" w:space="0" w:color="auto"/>
            </w:tcBorders>
            <w:vAlign w:val="center"/>
            <w:hideMark/>
          </w:tcPr>
          <w:p w:rsidR="00BF5F33" w:rsidRPr="00BF5F33" w:rsidRDefault="00BF5F33" w:rsidP="00BF5F33">
            <w:pPr>
              <w:contextualSpacing/>
              <w:jc w:val="center"/>
              <w:rPr>
                <w:b/>
                <w:bCs/>
                <w:lang w:eastAsia="ru-RU"/>
              </w:rPr>
            </w:pPr>
            <w:r w:rsidRPr="00BF5F33">
              <w:rPr>
                <w:b/>
                <w:bCs/>
                <w:lang w:eastAsia="ru-RU"/>
              </w:rPr>
              <w:t xml:space="preserve">Результаты </w:t>
            </w:r>
          </w:p>
          <w:p w:rsidR="00BF5F33" w:rsidRPr="00BF5F33" w:rsidRDefault="00BF5F33" w:rsidP="00BF5F33">
            <w:pPr>
              <w:contextualSpacing/>
              <w:jc w:val="center"/>
              <w:rPr>
                <w:b/>
                <w:bCs/>
                <w:lang w:eastAsia="ru-RU"/>
              </w:rPr>
            </w:pPr>
            <w:r w:rsidRPr="00BF5F33">
              <w:rPr>
                <w:b/>
                <w:bCs/>
                <w:lang w:eastAsia="ru-RU"/>
              </w:rPr>
              <w:t>(освоенные профессиональные компетенции)</w:t>
            </w:r>
          </w:p>
        </w:tc>
        <w:tc>
          <w:tcPr>
            <w:tcW w:w="3827" w:type="dxa"/>
            <w:tcBorders>
              <w:top w:val="single" w:sz="12" w:space="0" w:color="auto"/>
              <w:left w:val="single" w:sz="4" w:space="0" w:color="auto"/>
              <w:bottom w:val="single" w:sz="12" w:space="0" w:color="auto"/>
              <w:right w:val="single" w:sz="4" w:space="0" w:color="auto"/>
            </w:tcBorders>
            <w:vAlign w:val="center"/>
            <w:hideMark/>
          </w:tcPr>
          <w:p w:rsidR="00BF5F33" w:rsidRPr="00BF5F33" w:rsidRDefault="00BF5F33" w:rsidP="00BF5F33">
            <w:pPr>
              <w:contextualSpacing/>
              <w:jc w:val="center"/>
              <w:rPr>
                <w:bCs/>
                <w:lang w:eastAsia="ru-RU"/>
              </w:rPr>
            </w:pPr>
            <w:r w:rsidRPr="00BF5F33">
              <w:rPr>
                <w:b/>
                <w:lang w:eastAsia="ru-RU"/>
              </w:rPr>
              <w:t>Основные показатели оценки результата</w:t>
            </w:r>
          </w:p>
        </w:tc>
        <w:tc>
          <w:tcPr>
            <w:tcW w:w="2126" w:type="dxa"/>
            <w:tcBorders>
              <w:top w:val="single" w:sz="12" w:space="0" w:color="auto"/>
              <w:left w:val="single" w:sz="4" w:space="0" w:color="auto"/>
              <w:bottom w:val="single" w:sz="12" w:space="0" w:color="auto"/>
              <w:right w:val="single" w:sz="12" w:space="0" w:color="auto"/>
            </w:tcBorders>
            <w:vAlign w:val="center"/>
            <w:hideMark/>
          </w:tcPr>
          <w:p w:rsidR="00BF5F33" w:rsidRPr="00BF5F33" w:rsidRDefault="00BF5F33" w:rsidP="00BF5F33">
            <w:pPr>
              <w:contextualSpacing/>
              <w:jc w:val="center"/>
              <w:rPr>
                <w:b/>
                <w:bCs/>
                <w:lang w:eastAsia="ru-RU"/>
              </w:rPr>
            </w:pPr>
            <w:r w:rsidRPr="00BF5F33">
              <w:rPr>
                <w:b/>
                <w:lang w:eastAsia="ru-RU"/>
              </w:rPr>
              <w:t xml:space="preserve">Формы  отчетности </w:t>
            </w:r>
          </w:p>
        </w:tc>
        <w:tc>
          <w:tcPr>
            <w:tcW w:w="2693" w:type="dxa"/>
            <w:tcBorders>
              <w:top w:val="single" w:sz="12" w:space="0" w:color="auto"/>
              <w:left w:val="single" w:sz="4" w:space="0" w:color="auto"/>
              <w:bottom w:val="single" w:sz="12" w:space="0" w:color="auto"/>
              <w:right w:val="single" w:sz="12" w:space="0" w:color="auto"/>
            </w:tcBorders>
            <w:vAlign w:val="center"/>
          </w:tcPr>
          <w:p w:rsidR="00BF5F33" w:rsidRPr="00BF5F33" w:rsidRDefault="00BF5F33" w:rsidP="00BF5F33">
            <w:pPr>
              <w:contextualSpacing/>
              <w:jc w:val="center"/>
              <w:rPr>
                <w:b/>
                <w:bCs/>
                <w:lang w:eastAsia="ru-RU"/>
              </w:rPr>
            </w:pPr>
            <w:r w:rsidRPr="00BF5F33">
              <w:rPr>
                <w:b/>
                <w:bCs/>
                <w:lang w:eastAsia="ru-RU"/>
              </w:rPr>
              <w:t>Формы и методы  контроля и оценки</w:t>
            </w:r>
          </w:p>
        </w:tc>
      </w:tr>
      <w:tr w:rsidR="00BF5F33" w:rsidRPr="00BF5F33" w:rsidTr="008026DB">
        <w:trPr>
          <w:trHeight w:val="2680"/>
        </w:trPr>
        <w:tc>
          <w:tcPr>
            <w:tcW w:w="2127" w:type="dxa"/>
            <w:tcBorders>
              <w:top w:val="single" w:sz="4" w:space="0" w:color="auto"/>
              <w:left w:val="single" w:sz="4" w:space="0" w:color="auto"/>
              <w:bottom w:val="single" w:sz="4" w:space="0" w:color="auto"/>
              <w:right w:val="single" w:sz="4" w:space="0" w:color="auto"/>
            </w:tcBorders>
          </w:tcPr>
          <w:p w:rsidR="00BF5F33" w:rsidRDefault="00BF5F33" w:rsidP="00BF5F33">
            <w:pPr>
              <w:ind w:firstLine="16"/>
              <w:rPr>
                <w:lang w:eastAsia="ru-RU"/>
              </w:rPr>
            </w:pPr>
            <w:r>
              <w:rPr>
                <w:lang w:eastAsia="ru-RU"/>
              </w:rPr>
              <w:t xml:space="preserve">ПК 1.1  </w:t>
            </w:r>
          </w:p>
          <w:p w:rsidR="00BF5F33" w:rsidRPr="00BF5F33" w:rsidRDefault="00BF5F33" w:rsidP="00BF5F33">
            <w:pPr>
              <w:ind w:firstLine="16"/>
              <w:rPr>
                <w:lang w:eastAsia="ru-RU"/>
              </w:rPr>
            </w:pPr>
            <w:r>
              <w:rPr>
                <w:lang w:eastAsia="ru-RU"/>
              </w:rPr>
              <w:t xml:space="preserve">Организовывать подготовку рабочих мест, оборудования, сырья, материалов для приготовления полуфабрикатов в соответствии с инструкциями и регламентами </w:t>
            </w:r>
          </w:p>
        </w:tc>
        <w:tc>
          <w:tcPr>
            <w:tcW w:w="3827" w:type="dxa"/>
            <w:tcBorders>
              <w:top w:val="single" w:sz="4" w:space="0" w:color="auto"/>
              <w:left w:val="single" w:sz="4" w:space="0" w:color="auto"/>
              <w:bottom w:val="single" w:sz="4" w:space="0" w:color="auto"/>
              <w:right w:val="single" w:sz="4" w:space="0" w:color="auto"/>
            </w:tcBorders>
          </w:tcPr>
          <w:p w:rsidR="00BF5F33" w:rsidRPr="00BF5F33" w:rsidRDefault="00BF5F33" w:rsidP="00BF5F33">
            <w:pPr>
              <w:rPr>
                <w:bCs/>
                <w:lang w:eastAsia="ru-RU"/>
              </w:rPr>
            </w:pPr>
            <w:r w:rsidRPr="00BF5F33">
              <w:rPr>
                <w:bCs/>
                <w:lang w:eastAsia="ru-RU"/>
              </w:rPr>
              <w:t>выбор безопасной схемы организации производственного</w:t>
            </w:r>
          </w:p>
          <w:p w:rsidR="00B72C8B" w:rsidRDefault="00BF5F33" w:rsidP="00BF5F33">
            <w:pPr>
              <w:rPr>
                <w:bCs/>
                <w:lang w:eastAsia="ru-RU"/>
              </w:rPr>
            </w:pPr>
            <w:r w:rsidRPr="00BF5F33">
              <w:rPr>
                <w:bCs/>
                <w:lang w:eastAsia="ru-RU"/>
              </w:rPr>
              <w:t>процесса;</w:t>
            </w:r>
          </w:p>
          <w:p w:rsidR="00BF5F33" w:rsidRPr="00BF5F33" w:rsidRDefault="00BF5F33" w:rsidP="00BF5F33">
            <w:pPr>
              <w:rPr>
                <w:bCs/>
                <w:lang w:eastAsia="ru-RU"/>
              </w:rPr>
            </w:pPr>
            <w:r w:rsidRPr="00BF5F33">
              <w:rPr>
                <w:bCs/>
                <w:lang w:eastAsia="ru-RU"/>
              </w:rPr>
              <w:t xml:space="preserve"> выбор технологического оборудования и производственного инвентаря;</w:t>
            </w:r>
          </w:p>
          <w:p w:rsidR="00BF5F33" w:rsidRPr="00BF5F33" w:rsidRDefault="00BF5F33" w:rsidP="00BF5F33">
            <w:pPr>
              <w:rPr>
                <w:bCs/>
                <w:lang w:eastAsia="ru-RU"/>
              </w:rPr>
            </w:pPr>
            <w:r w:rsidRPr="00BF5F33">
              <w:rPr>
                <w:bCs/>
                <w:lang w:eastAsia="ru-RU"/>
              </w:rPr>
              <w:t>решение ситуационных задач</w:t>
            </w:r>
          </w:p>
          <w:p w:rsidR="00B72C8B" w:rsidRDefault="00BF5F33" w:rsidP="00BF5F33">
            <w:pPr>
              <w:rPr>
                <w:bCs/>
                <w:lang w:eastAsia="ru-RU"/>
              </w:rPr>
            </w:pPr>
            <w:r w:rsidRPr="00BF5F33">
              <w:rPr>
                <w:bCs/>
                <w:lang w:eastAsia="ru-RU"/>
              </w:rPr>
              <w:t>по организации рабочих мест;</w:t>
            </w:r>
          </w:p>
          <w:p w:rsidR="00BF5F33" w:rsidRPr="00BF5F33" w:rsidRDefault="00BF5F33" w:rsidP="00B72C8B">
            <w:pPr>
              <w:rPr>
                <w:bCs/>
                <w:lang w:eastAsia="ru-RU"/>
              </w:rPr>
            </w:pPr>
            <w:r w:rsidRPr="00BF5F33">
              <w:rPr>
                <w:bCs/>
                <w:lang w:eastAsia="ru-RU"/>
              </w:rPr>
              <w:t xml:space="preserve">органолептическая оценка качества </w:t>
            </w:r>
            <w:r w:rsidR="00B72C8B">
              <w:rPr>
                <w:bCs/>
                <w:lang w:eastAsia="ru-RU"/>
              </w:rPr>
              <w:t>сырья</w:t>
            </w:r>
            <w:r w:rsidRPr="00BF5F33">
              <w:rPr>
                <w:bCs/>
                <w:lang w:eastAsia="ru-RU"/>
              </w:rPr>
              <w:t xml:space="preserve"> в соответствии с видом;</w:t>
            </w:r>
          </w:p>
          <w:p w:rsidR="00BF5F33" w:rsidRPr="00BF5F33" w:rsidRDefault="00BF5F33" w:rsidP="00BF5F33">
            <w:pPr>
              <w:rPr>
                <w:bCs/>
                <w:lang w:eastAsia="ru-RU"/>
              </w:rPr>
            </w:pPr>
            <w:r w:rsidRPr="00BF5F33">
              <w:rPr>
                <w:bCs/>
                <w:lang w:eastAsia="ru-RU"/>
              </w:rPr>
              <w:t>выбор способов обработки основных продуктов и дополнительных ингредиентов;</w:t>
            </w:r>
          </w:p>
          <w:p w:rsidR="00BF5F33" w:rsidRPr="00BF5F33" w:rsidRDefault="00BF5F33" w:rsidP="00BF5F33">
            <w:pPr>
              <w:rPr>
                <w:bCs/>
                <w:lang w:eastAsia="ru-RU"/>
              </w:rPr>
            </w:pPr>
            <w:r w:rsidRPr="00BF5F33">
              <w:rPr>
                <w:bCs/>
                <w:lang w:eastAsia="ru-RU"/>
              </w:rPr>
              <w:t>рациональность выбора технологических схем приготовления полуфабрикатов для сложной кулинарной продукции в зависимости от вида,</w:t>
            </w:r>
          </w:p>
          <w:p w:rsidR="00BF5F33" w:rsidRPr="00BF5F33" w:rsidRDefault="00BF5F33" w:rsidP="00BF5F33">
            <w:pPr>
              <w:rPr>
                <w:bCs/>
                <w:lang w:eastAsia="ru-RU"/>
              </w:rPr>
            </w:pPr>
            <w:r w:rsidRPr="00BF5F33">
              <w:rPr>
                <w:bCs/>
                <w:lang w:eastAsia="ru-RU"/>
              </w:rPr>
              <w:t>кондиции и кулинарного использования сырья;</w:t>
            </w:r>
          </w:p>
          <w:p w:rsidR="00BF5F33" w:rsidRPr="00BF5F33" w:rsidRDefault="00BF5F33" w:rsidP="00BF5F33">
            <w:pPr>
              <w:rPr>
                <w:bCs/>
                <w:lang w:eastAsia="ru-RU"/>
              </w:rPr>
            </w:pPr>
            <w:r w:rsidRPr="00BF5F33">
              <w:rPr>
                <w:bCs/>
                <w:lang w:eastAsia="ru-RU"/>
              </w:rPr>
              <w:t>степень точности проведения</w:t>
            </w:r>
          </w:p>
          <w:p w:rsidR="00BF5F33" w:rsidRPr="00BF5F33" w:rsidRDefault="00BF5F33" w:rsidP="00BF5F33">
            <w:pPr>
              <w:rPr>
                <w:bCs/>
                <w:lang w:eastAsia="ru-RU"/>
              </w:rPr>
            </w:pPr>
            <w:r w:rsidRPr="00BF5F33">
              <w:rPr>
                <w:bCs/>
                <w:lang w:eastAsia="ru-RU"/>
              </w:rPr>
              <w:t xml:space="preserve">расчетов сырья, выхода и количества порций сложных </w:t>
            </w:r>
            <w:r w:rsidRPr="00BF5F33">
              <w:rPr>
                <w:bCs/>
                <w:lang w:eastAsia="ru-RU"/>
              </w:rPr>
              <w:lastRenderedPageBreak/>
              <w:t>полуфабрикатов с учетом вида сырья;</w:t>
            </w:r>
          </w:p>
          <w:p w:rsidR="00BF5F33" w:rsidRPr="00BF5F33" w:rsidRDefault="00BF5F33" w:rsidP="00BF5F33">
            <w:pPr>
              <w:rPr>
                <w:bCs/>
                <w:lang w:eastAsia="ru-RU"/>
              </w:rPr>
            </w:pPr>
            <w:r w:rsidRPr="00BF5F33">
              <w:rPr>
                <w:bCs/>
                <w:lang w:eastAsia="ru-RU"/>
              </w:rPr>
              <w:t>качество и безопасность полуфабрикатов для</w:t>
            </w:r>
          </w:p>
          <w:p w:rsidR="00BF5F33" w:rsidRPr="00BF5F33" w:rsidRDefault="00BF5F33" w:rsidP="00BF5F33">
            <w:pPr>
              <w:rPr>
                <w:bCs/>
                <w:lang w:eastAsia="ru-RU"/>
              </w:rPr>
            </w:pPr>
            <w:r w:rsidRPr="00BF5F33">
              <w:rPr>
                <w:bCs/>
                <w:lang w:eastAsia="ru-RU"/>
              </w:rPr>
              <w:t>сложной кулинарной продукции;</w:t>
            </w:r>
          </w:p>
          <w:p w:rsidR="00BF5F33" w:rsidRPr="00BF5F33" w:rsidRDefault="00BF5F33" w:rsidP="00BF5F33">
            <w:pPr>
              <w:rPr>
                <w:bCs/>
                <w:lang w:eastAsia="ru-RU"/>
              </w:rPr>
            </w:pPr>
            <w:r w:rsidRPr="00BF5F33">
              <w:rPr>
                <w:bCs/>
                <w:lang w:eastAsia="ru-RU"/>
              </w:rPr>
              <w:t>определение режимов и условий хранения сложных полуфабрикатов;</w:t>
            </w:r>
          </w:p>
          <w:p w:rsidR="00BF5F33" w:rsidRPr="00BF5F33" w:rsidRDefault="00BF5F33" w:rsidP="00BF5F33">
            <w:pPr>
              <w:rPr>
                <w:bCs/>
                <w:lang w:eastAsia="ru-RU"/>
              </w:rPr>
            </w:pPr>
            <w:r w:rsidRPr="00BF5F33">
              <w:rPr>
                <w:bCs/>
                <w:lang w:eastAsia="ru-RU"/>
              </w:rPr>
              <w:t>точность и грамотность</w:t>
            </w:r>
          </w:p>
          <w:p w:rsidR="00BF5F33" w:rsidRPr="00BF5F33" w:rsidRDefault="00BF5F33" w:rsidP="00BF5F33">
            <w:pPr>
              <w:rPr>
                <w:bCs/>
                <w:lang w:eastAsia="ru-RU"/>
              </w:rPr>
            </w:pPr>
            <w:r w:rsidRPr="00BF5F33">
              <w:rPr>
                <w:bCs/>
                <w:lang w:eastAsia="ru-RU"/>
              </w:rPr>
              <w:t>оформления технологической</w:t>
            </w:r>
          </w:p>
          <w:p w:rsidR="00BF5F33" w:rsidRPr="00BF5F33" w:rsidRDefault="00BF5F33" w:rsidP="00BF5F33">
            <w:pPr>
              <w:rPr>
                <w:bCs/>
                <w:lang w:eastAsia="ru-RU"/>
              </w:rPr>
            </w:pPr>
            <w:r w:rsidRPr="00BF5F33">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BF5F33" w:rsidRPr="00BF5F33" w:rsidRDefault="00BF5F33" w:rsidP="00BF5F33">
            <w:pPr>
              <w:rPr>
                <w:bCs/>
                <w:lang w:eastAsia="ru-RU"/>
              </w:rPr>
            </w:pPr>
            <w:r w:rsidRPr="00BF5F33">
              <w:rPr>
                <w:bCs/>
                <w:lang w:eastAsia="ru-RU"/>
              </w:rPr>
              <w:lastRenderedPageBreak/>
              <w:t>Технологические карточки</w:t>
            </w:r>
            <w:r w:rsidR="00B72C8B">
              <w:rPr>
                <w:bCs/>
                <w:lang w:eastAsia="ru-RU"/>
              </w:rPr>
              <w:t>, технологические схемы приготовления, дневник</w:t>
            </w:r>
          </w:p>
          <w:p w:rsidR="00BF5F33" w:rsidRPr="00BF5F33" w:rsidRDefault="00BF5F33" w:rsidP="00BF5F33">
            <w:pPr>
              <w:rPr>
                <w:bCs/>
                <w:lang w:eastAsia="ru-RU"/>
              </w:rPr>
            </w:pP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8026DB">
            <w:pPr>
              <w:jc w:val="both"/>
              <w:rPr>
                <w:bCs/>
                <w:lang w:eastAsia="ru-RU"/>
              </w:rPr>
            </w:pPr>
            <w:r w:rsidRPr="008026DB">
              <w:rPr>
                <w:bCs/>
                <w:lang w:eastAsia="ru-RU"/>
              </w:rPr>
              <w:t>Экспертная оценка защиты отчетов по учебной практике</w:t>
            </w:r>
          </w:p>
          <w:p w:rsidR="008026DB" w:rsidRPr="008026DB" w:rsidRDefault="008026DB" w:rsidP="008026DB">
            <w:pPr>
              <w:jc w:val="both"/>
              <w:rPr>
                <w:bCs/>
                <w:lang w:eastAsia="ru-RU"/>
              </w:rPr>
            </w:pPr>
            <w:r w:rsidRPr="008026DB">
              <w:rPr>
                <w:bCs/>
                <w:lang w:eastAsia="ru-RU"/>
              </w:rPr>
              <w:t>Подведение итогов работы за день.</w:t>
            </w:r>
          </w:p>
          <w:p w:rsidR="008026DB" w:rsidRPr="008026DB" w:rsidRDefault="008026DB" w:rsidP="008026DB">
            <w:pPr>
              <w:jc w:val="both"/>
              <w:rPr>
                <w:bCs/>
                <w:lang w:eastAsia="ru-RU"/>
              </w:rPr>
            </w:pPr>
            <w:r w:rsidRPr="008026DB">
              <w:rPr>
                <w:bCs/>
                <w:lang w:eastAsia="ru-RU"/>
              </w:rPr>
              <w:t xml:space="preserve">Проверка правильности </w:t>
            </w:r>
          </w:p>
          <w:p w:rsidR="008026DB" w:rsidRPr="008026DB" w:rsidRDefault="008026DB" w:rsidP="008026DB">
            <w:pPr>
              <w:jc w:val="both"/>
              <w:rPr>
                <w:bCs/>
                <w:lang w:eastAsia="ru-RU"/>
              </w:rPr>
            </w:pPr>
            <w:r w:rsidRPr="008026DB">
              <w:rPr>
                <w:bCs/>
                <w:lang w:eastAsia="ru-RU"/>
              </w:rPr>
              <w:t>составления отчета за период.</w:t>
            </w:r>
          </w:p>
          <w:p w:rsidR="008026DB" w:rsidRPr="008026DB" w:rsidRDefault="008026DB" w:rsidP="008026DB">
            <w:pPr>
              <w:jc w:val="both"/>
              <w:rPr>
                <w:bCs/>
                <w:lang w:eastAsia="ru-RU"/>
              </w:rPr>
            </w:pPr>
            <w:r w:rsidRPr="008026DB">
              <w:rPr>
                <w:bCs/>
                <w:lang w:eastAsia="ru-RU"/>
              </w:rPr>
              <w:t>Зачеты по практике</w:t>
            </w:r>
          </w:p>
          <w:p w:rsidR="008026DB" w:rsidRPr="008026DB" w:rsidRDefault="008026DB" w:rsidP="008026DB">
            <w:pPr>
              <w:jc w:val="both"/>
              <w:rPr>
                <w:bCs/>
                <w:lang w:eastAsia="ru-RU"/>
              </w:rPr>
            </w:pPr>
            <w:r w:rsidRPr="008026DB">
              <w:rPr>
                <w:bCs/>
                <w:lang w:eastAsia="ru-RU"/>
              </w:rPr>
              <w:t>Комплексный экзамен по профессиональному модулю</w:t>
            </w:r>
          </w:p>
          <w:p w:rsidR="00BF5F33" w:rsidRPr="00BF5F33" w:rsidRDefault="008026DB" w:rsidP="008026DB">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w:t>
            </w:r>
            <w:r w:rsidRPr="008026DB">
              <w:rPr>
                <w:bCs/>
                <w:lang w:eastAsia="ru-RU"/>
              </w:rPr>
              <w:lastRenderedPageBreak/>
              <w:t>Экспертная оценка разделов отчета. Защита результатов по учебной практике.</w:t>
            </w:r>
          </w:p>
        </w:tc>
      </w:tr>
      <w:tr w:rsidR="00BF5F33" w:rsidRPr="00BF5F33" w:rsidTr="008026DB">
        <w:trPr>
          <w:trHeight w:val="2173"/>
        </w:trPr>
        <w:tc>
          <w:tcPr>
            <w:tcW w:w="2127" w:type="dxa"/>
            <w:tcBorders>
              <w:top w:val="single" w:sz="4" w:space="0" w:color="auto"/>
              <w:left w:val="single" w:sz="4" w:space="0" w:color="auto"/>
              <w:bottom w:val="single" w:sz="4" w:space="0" w:color="auto"/>
              <w:right w:val="single" w:sz="4" w:space="0" w:color="auto"/>
            </w:tcBorders>
          </w:tcPr>
          <w:p w:rsidR="00BF5F33" w:rsidRDefault="00BF5F33" w:rsidP="00BF5F33">
            <w:pPr>
              <w:ind w:firstLine="16"/>
              <w:rPr>
                <w:lang w:eastAsia="ru-RU"/>
              </w:rPr>
            </w:pPr>
            <w:r>
              <w:rPr>
                <w:lang w:eastAsia="ru-RU"/>
              </w:rPr>
              <w:lastRenderedPageBreak/>
              <w:t>ПК 1.2.</w:t>
            </w:r>
          </w:p>
          <w:p w:rsidR="00BF5F33" w:rsidRPr="00BF5F33" w:rsidRDefault="00BF5F33" w:rsidP="00BF5F33">
            <w:pPr>
              <w:ind w:firstLine="16"/>
              <w:rPr>
                <w:lang w:eastAsia="ru-RU"/>
              </w:rPr>
            </w:pPr>
            <w:r>
              <w:rPr>
                <w:lang w:eastAsia="ru-RU"/>
              </w:rPr>
              <w:t xml:space="preserve">Осуществлять обработку, подготовку экзотических и редких видов сырья: овощей, грибов, рыбы, нерыбного водного сырья, дичи. </w:t>
            </w:r>
          </w:p>
        </w:tc>
        <w:tc>
          <w:tcPr>
            <w:tcW w:w="3827" w:type="dxa"/>
            <w:tcBorders>
              <w:top w:val="single" w:sz="4" w:space="0" w:color="auto"/>
              <w:left w:val="single" w:sz="4" w:space="0" w:color="auto"/>
              <w:bottom w:val="single" w:sz="4" w:space="0" w:color="auto"/>
              <w:right w:val="single" w:sz="4" w:space="0" w:color="auto"/>
            </w:tcBorders>
          </w:tcPr>
          <w:p w:rsidR="00407C5D" w:rsidRPr="00407C5D" w:rsidRDefault="00407C5D" w:rsidP="00407C5D">
            <w:pPr>
              <w:rPr>
                <w:bCs/>
                <w:lang w:eastAsia="ru-RU"/>
              </w:rPr>
            </w:pPr>
            <w:r w:rsidRPr="00407C5D">
              <w:rPr>
                <w:bCs/>
                <w:lang w:eastAsia="ru-RU"/>
              </w:rPr>
              <w:t>выбор безопасной схемы организации производственного</w:t>
            </w:r>
          </w:p>
          <w:p w:rsidR="00407C5D" w:rsidRPr="00407C5D" w:rsidRDefault="00407C5D" w:rsidP="00407C5D">
            <w:pPr>
              <w:rPr>
                <w:bCs/>
                <w:lang w:eastAsia="ru-RU"/>
              </w:rPr>
            </w:pPr>
            <w:r w:rsidRPr="00407C5D">
              <w:rPr>
                <w:bCs/>
                <w:lang w:eastAsia="ru-RU"/>
              </w:rPr>
              <w:t>процесса;</w:t>
            </w:r>
          </w:p>
          <w:p w:rsidR="00407C5D" w:rsidRPr="00407C5D" w:rsidRDefault="00407C5D" w:rsidP="00407C5D">
            <w:pPr>
              <w:rPr>
                <w:bCs/>
                <w:lang w:eastAsia="ru-RU"/>
              </w:rPr>
            </w:pPr>
            <w:r w:rsidRPr="00407C5D">
              <w:rPr>
                <w:bCs/>
                <w:lang w:eastAsia="ru-RU"/>
              </w:rPr>
              <w:t>выбор технологического оборудования и производственного инвентаря;</w:t>
            </w:r>
          </w:p>
          <w:p w:rsidR="00407C5D" w:rsidRPr="00407C5D" w:rsidRDefault="00407C5D" w:rsidP="00407C5D">
            <w:pPr>
              <w:rPr>
                <w:bCs/>
                <w:lang w:eastAsia="ru-RU"/>
              </w:rPr>
            </w:pPr>
            <w:r w:rsidRPr="00407C5D">
              <w:rPr>
                <w:bCs/>
                <w:lang w:eastAsia="ru-RU"/>
              </w:rPr>
              <w:t>решение ситуационных задач</w:t>
            </w:r>
          </w:p>
          <w:p w:rsidR="00407C5D" w:rsidRPr="00407C5D" w:rsidRDefault="00407C5D" w:rsidP="00407C5D">
            <w:pPr>
              <w:rPr>
                <w:bCs/>
                <w:lang w:eastAsia="ru-RU"/>
              </w:rPr>
            </w:pPr>
            <w:r w:rsidRPr="00407C5D">
              <w:rPr>
                <w:bCs/>
                <w:lang w:eastAsia="ru-RU"/>
              </w:rPr>
              <w:t>по организации рабочих мест;</w:t>
            </w:r>
          </w:p>
          <w:p w:rsidR="00407C5D" w:rsidRPr="00407C5D" w:rsidRDefault="00407C5D" w:rsidP="00407C5D">
            <w:pPr>
              <w:rPr>
                <w:bCs/>
                <w:lang w:eastAsia="ru-RU"/>
              </w:rPr>
            </w:pPr>
            <w:r w:rsidRPr="00407C5D">
              <w:rPr>
                <w:bCs/>
                <w:lang w:eastAsia="ru-RU"/>
              </w:rPr>
              <w:t xml:space="preserve">органолептическая оценка качества </w:t>
            </w:r>
            <w:r w:rsidR="00B72C8B" w:rsidRPr="00B72C8B">
              <w:rPr>
                <w:bCs/>
                <w:lang w:eastAsia="ru-RU"/>
              </w:rPr>
              <w:t>экзотических и редких видов сырья</w:t>
            </w:r>
            <w:r w:rsidR="00B72C8B">
              <w:rPr>
                <w:bCs/>
                <w:lang w:eastAsia="ru-RU"/>
              </w:rPr>
              <w:t>;</w:t>
            </w:r>
          </w:p>
          <w:p w:rsidR="00407C5D" w:rsidRPr="00407C5D" w:rsidRDefault="00407C5D" w:rsidP="00407C5D">
            <w:pPr>
              <w:rPr>
                <w:bCs/>
                <w:lang w:eastAsia="ru-RU"/>
              </w:rPr>
            </w:pPr>
            <w:r w:rsidRPr="00407C5D">
              <w:rPr>
                <w:bCs/>
                <w:lang w:eastAsia="ru-RU"/>
              </w:rPr>
              <w:t>выбор способов обработки основных продуктов и дополнительных ингредиентов;</w:t>
            </w:r>
          </w:p>
          <w:p w:rsidR="00407C5D" w:rsidRPr="00407C5D" w:rsidRDefault="00407C5D" w:rsidP="00407C5D">
            <w:pPr>
              <w:rPr>
                <w:bCs/>
                <w:lang w:eastAsia="ru-RU"/>
              </w:rPr>
            </w:pPr>
            <w:r w:rsidRPr="00407C5D">
              <w:rPr>
                <w:bCs/>
                <w:lang w:eastAsia="ru-RU"/>
              </w:rPr>
              <w:t>рациональность выбора технологических схем приготовления полуфабрикатов из рыбы в зависимости от вида и</w:t>
            </w:r>
          </w:p>
          <w:p w:rsidR="00407C5D" w:rsidRPr="00407C5D" w:rsidRDefault="00407C5D" w:rsidP="00407C5D">
            <w:pPr>
              <w:rPr>
                <w:bCs/>
                <w:lang w:eastAsia="ru-RU"/>
              </w:rPr>
            </w:pPr>
            <w:r w:rsidRPr="00407C5D">
              <w:rPr>
                <w:bCs/>
                <w:lang w:eastAsia="ru-RU"/>
              </w:rPr>
              <w:t xml:space="preserve">размера </w:t>
            </w:r>
            <w:r w:rsidR="00B72C8B">
              <w:rPr>
                <w:bCs/>
                <w:lang w:eastAsia="ru-RU"/>
              </w:rPr>
              <w:t xml:space="preserve">и </w:t>
            </w:r>
            <w:r w:rsidRPr="00407C5D">
              <w:rPr>
                <w:bCs/>
                <w:lang w:eastAsia="ru-RU"/>
              </w:rPr>
              <w:t>кулинарного использования для</w:t>
            </w:r>
          </w:p>
          <w:p w:rsidR="00407C5D" w:rsidRPr="00407C5D" w:rsidRDefault="00407C5D" w:rsidP="00407C5D">
            <w:pPr>
              <w:rPr>
                <w:bCs/>
                <w:lang w:eastAsia="ru-RU"/>
              </w:rPr>
            </w:pPr>
            <w:r w:rsidRPr="00407C5D">
              <w:rPr>
                <w:bCs/>
                <w:lang w:eastAsia="ru-RU"/>
              </w:rPr>
              <w:t>сложной кулинарной продукции;</w:t>
            </w:r>
          </w:p>
          <w:p w:rsidR="00407C5D" w:rsidRPr="00407C5D" w:rsidRDefault="00407C5D" w:rsidP="00407C5D">
            <w:pPr>
              <w:rPr>
                <w:bCs/>
                <w:lang w:eastAsia="ru-RU"/>
              </w:rPr>
            </w:pPr>
            <w:r w:rsidRPr="00407C5D">
              <w:rPr>
                <w:bCs/>
                <w:lang w:eastAsia="ru-RU"/>
              </w:rPr>
              <w:t>степень точности проведения</w:t>
            </w:r>
          </w:p>
          <w:p w:rsidR="00407C5D" w:rsidRPr="00407C5D" w:rsidRDefault="00407C5D" w:rsidP="00407C5D">
            <w:pPr>
              <w:rPr>
                <w:bCs/>
                <w:lang w:eastAsia="ru-RU"/>
              </w:rPr>
            </w:pPr>
            <w:r w:rsidRPr="00407C5D">
              <w:rPr>
                <w:bCs/>
                <w:lang w:eastAsia="ru-RU"/>
              </w:rPr>
              <w:t>расчетов сырья, выхода и количества порций сложных полуфабрикатов с учетом вида, размеров, способа</w:t>
            </w:r>
          </w:p>
          <w:p w:rsidR="00407C5D" w:rsidRPr="00407C5D" w:rsidRDefault="00407C5D" w:rsidP="00407C5D">
            <w:pPr>
              <w:rPr>
                <w:bCs/>
                <w:lang w:eastAsia="ru-RU"/>
              </w:rPr>
            </w:pPr>
            <w:r w:rsidRPr="00407C5D">
              <w:rPr>
                <w:bCs/>
                <w:lang w:eastAsia="ru-RU"/>
              </w:rPr>
              <w:t>обработки;</w:t>
            </w:r>
          </w:p>
          <w:p w:rsidR="00407C5D" w:rsidRPr="00407C5D" w:rsidRDefault="00407C5D" w:rsidP="00407C5D">
            <w:pPr>
              <w:rPr>
                <w:bCs/>
                <w:lang w:eastAsia="ru-RU"/>
              </w:rPr>
            </w:pPr>
            <w:r w:rsidRPr="00407C5D">
              <w:rPr>
                <w:bCs/>
                <w:lang w:eastAsia="ru-RU"/>
              </w:rPr>
              <w:t>выбор отделочных полуфабрикатов и украшений, техники</w:t>
            </w:r>
          </w:p>
          <w:p w:rsidR="00407C5D" w:rsidRPr="00407C5D" w:rsidRDefault="00407C5D" w:rsidP="00407C5D">
            <w:pPr>
              <w:rPr>
                <w:bCs/>
                <w:lang w:eastAsia="ru-RU"/>
              </w:rPr>
            </w:pPr>
            <w:r w:rsidRPr="00407C5D">
              <w:rPr>
                <w:bCs/>
                <w:lang w:eastAsia="ru-RU"/>
              </w:rPr>
              <w:t>и варианта оформления;</w:t>
            </w:r>
          </w:p>
          <w:p w:rsidR="00407C5D" w:rsidRPr="00407C5D" w:rsidRDefault="00407C5D" w:rsidP="00407C5D">
            <w:pPr>
              <w:rPr>
                <w:bCs/>
                <w:lang w:eastAsia="ru-RU"/>
              </w:rPr>
            </w:pPr>
            <w:r w:rsidRPr="00407C5D">
              <w:rPr>
                <w:bCs/>
                <w:lang w:eastAsia="ru-RU"/>
              </w:rPr>
              <w:t>качество и безопасность полуфабрикатов для</w:t>
            </w:r>
          </w:p>
          <w:p w:rsidR="00407C5D" w:rsidRPr="00407C5D" w:rsidRDefault="00407C5D" w:rsidP="00407C5D">
            <w:pPr>
              <w:rPr>
                <w:bCs/>
                <w:lang w:eastAsia="ru-RU"/>
              </w:rPr>
            </w:pPr>
            <w:r w:rsidRPr="00407C5D">
              <w:rPr>
                <w:bCs/>
                <w:lang w:eastAsia="ru-RU"/>
              </w:rPr>
              <w:t>сложной кулинарной продукции;</w:t>
            </w:r>
          </w:p>
          <w:p w:rsidR="00407C5D" w:rsidRPr="00407C5D" w:rsidRDefault="00407C5D" w:rsidP="00407C5D">
            <w:pPr>
              <w:rPr>
                <w:bCs/>
                <w:lang w:eastAsia="ru-RU"/>
              </w:rPr>
            </w:pPr>
            <w:r w:rsidRPr="00407C5D">
              <w:rPr>
                <w:bCs/>
                <w:lang w:eastAsia="ru-RU"/>
              </w:rPr>
              <w:t>определение режимов реализации и хранения полуфабрикатов для сложной</w:t>
            </w:r>
          </w:p>
          <w:p w:rsidR="00407C5D" w:rsidRPr="00407C5D" w:rsidRDefault="00407C5D" w:rsidP="00407C5D">
            <w:pPr>
              <w:rPr>
                <w:bCs/>
                <w:lang w:eastAsia="ru-RU"/>
              </w:rPr>
            </w:pPr>
            <w:r w:rsidRPr="00407C5D">
              <w:rPr>
                <w:bCs/>
                <w:lang w:eastAsia="ru-RU"/>
              </w:rPr>
              <w:t>кулинарной продукции;</w:t>
            </w:r>
            <w:r w:rsidR="00B72C8B">
              <w:rPr>
                <w:bCs/>
                <w:lang w:eastAsia="ru-RU"/>
              </w:rPr>
              <w:t xml:space="preserve"> </w:t>
            </w:r>
            <w:r w:rsidRPr="00407C5D">
              <w:rPr>
                <w:bCs/>
                <w:lang w:eastAsia="ru-RU"/>
              </w:rPr>
              <w:t>точность и грамотность</w:t>
            </w:r>
          </w:p>
          <w:p w:rsidR="00407C5D" w:rsidRPr="00407C5D" w:rsidRDefault="00407C5D" w:rsidP="00407C5D">
            <w:pPr>
              <w:rPr>
                <w:bCs/>
                <w:lang w:eastAsia="ru-RU"/>
              </w:rPr>
            </w:pPr>
            <w:r w:rsidRPr="00407C5D">
              <w:rPr>
                <w:bCs/>
                <w:lang w:eastAsia="ru-RU"/>
              </w:rPr>
              <w:t>оформления технологической</w:t>
            </w:r>
          </w:p>
          <w:p w:rsidR="00BF5F33" w:rsidRPr="00BF5F33" w:rsidRDefault="00407C5D" w:rsidP="00407C5D">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BF5F33" w:rsidRPr="00BF5F33" w:rsidRDefault="008026DB" w:rsidP="00BF5F33">
            <w:pPr>
              <w:rPr>
                <w:bCs/>
                <w:lang w:eastAsia="ru-RU"/>
              </w:rPr>
            </w:pPr>
            <w:r w:rsidRPr="008026DB">
              <w:rPr>
                <w:bCs/>
                <w:lang w:eastAsia="ru-RU"/>
              </w:rPr>
              <w:t>Технологические карточки, технологические схемы приготовления, дневник</w:t>
            </w: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8026DB">
            <w:pPr>
              <w:jc w:val="both"/>
              <w:rPr>
                <w:bCs/>
                <w:lang w:eastAsia="ru-RU"/>
              </w:rPr>
            </w:pPr>
            <w:r w:rsidRPr="008026DB">
              <w:rPr>
                <w:bCs/>
                <w:lang w:eastAsia="ru-RU"/>
              </w:rPr>
              <w:t>Экспертная оценка защиты отчетов по учебной практике</w:t>
            </w:r>
          </w:p>
          <w:p w:rsidR="008026DB" w:rsidRPr="008026DB" w:rsidRDefault="008026DB" w:rsidP="008026DB">
            <w:pPr>
              <w:jc w:val="both"/>
              <w:rPr>
                <w:bCs/>
                <w:lang w:eastAsia="ru-RU"/>
              </w:rPr>
            </w:pPr>
            <w:r w:rsidRPr="008026DB">
              <w:rPr>
                <w:bCs/>
                <w:lang w:eastAsia="ru-RU"/>
              </w:rPr>
              <w:t>Подведение итогов работы за день.</w:t>
            </w:r>
          </w:p>
          <w:p w:rsidR="008026DB" w:rsidRPr="008026DB" w:rsidRDefault="008026DB" w:rsidP="008026DB">
            <w:pPr>
              <w:jc w:val="both"/>
              <w:rPr>
                <w:bCs/>
                <w:lang w:eastAsia="ru-RU"/>
              </w:rPr>
            </w:pPr>
            <w:r w:rsidRPr="008026DB">
              <w:rPr>
                <w:bCs/>
                <w:lang w:eastAsia="ru-RU"/>
              </w:rPr>
              <w:t xml:space="preserve">Проверка правильности </w:t>
            </w:r>
          </w:p>
          <w:p w:rsidR="008026DB" w:rsidRPr="008026DB" w:rsidRDefault="008026DB" w:rsidP="008026DB">
            <w:pPr>
              <w:jc w:val="both"/>
              <w:rPr>
                <w:bCs/>
                <w:lang w:eastAsia="ru-RU"/>
              </w:rPr>
            </w:pPr>
            <w:r w:rsidRPr="008026DB">
              <w:rPr>
                <w:bCs/>
                <w:lang w:eastAsia="ru-RU"/>
              </w:rPr>
              <w:t>составления отчета за период.</w:t>
            </w:r>
          </w:p>
          <w:p w:rsidR="008026DB" w:rsidRPr="008026DB" w:rsidRDefault="008026DB" w:rsidP="008026DB">
            <w:pPr>
              <w:jc w:val="both"/>
              <w:rPr>
                <w:bCs/>
                <w:lang w:eastAsia="ru-RU"/>
              </w:rPr>
            </w:pPr>
            <w:r w:rsidRPr="008026DB">
              <w:rPr>
                <w:bCs/>
                <w:lang w:eastAsia="ru-RU"/>
              </w:rPr>
              <w:t>Зачеты по практике</w:t>
            </w:r>
          </w:p>
          <w:p w:rsidR="008026DB" w:rsidRPr="008026DB" w:rsidRDefault="008026DB" w:rsidP="008026DB">
            <w:pPr>
              <w:jc w:val="both"/>
              <w:rPr>
                <w:bCs/>
                <w:lang w:eastAsia="ru-RU"/>
              </w:rPr>
            </w:pPr>
            <w:r w:rsidRPr="008026DB">
              <w:rPr>
                <w:bCs/>
                <w:lang w:eastAsia="ru-RU"/>
              </w:rPr>
              <w:t>Комплексный экзамен по профессиональному модулю</w:t>
            </w:r>
          </w:p>
          <w:p w:rsidR="00BF5F33" w:rsidRPr="00BF5F33" w:rsidRDefault="008026DB" w:rsidP="008026DB">
            <w:pPr>
              <w:jc w:val="both"/>
              <w:rPr>
                <w:bCs/>
                <w:lang w:eastAsia="ru-RU"/>
              </w:rPr>
            </w:pPr>
            <w:r w:rsidRPr="008026DB">
              <w:rPr>
                <w:bCs/>
                <w:lang w:eastAsia="ru-RU"/>
              </w:rPr>
              <w:t>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Экспертная оценка разделов отчета. Защита результатов по учебной практике.</w:t>
            </w:r>
          </w:p>
        </w:tc>
      </w:tr>
      <w:tr w:rsidR="00BF5F33" w:rsidRPr="00BF5F33" w:rsidTr="008026DB">
        <w:trPr>
          <w:trHeight w:val="303"/>
        </w:trPr>
        <w:tc>
          <w:tcPr>
            <w:tcW w:w="2127" w:type="dxa"/>
            <w:tcBorders>
              <w:top w:val="single" w:sz="4" w:space="0" w:color="auto"/>
              <w:left w:val="single" w:sz="4" w:space="0" w:color="auto"/>
              <w:bottom w:val="single" w:sz="4" w:space="0" w:color="auto"/>
              <w:right w:val="single" w:sz="4" w:space="0" w:color="auto"/>
            </w:tcBorders>
          </w:tcPr>
          <w:p w:rsidR="00BF5F33" w:rsidRDefault="00BF5F33" w:rsidP="00BF5F33">
            <w:pPr>
              <w:ind w:firstLine="16"/>
              <w:rPr>
                <w:lang w:eastAsia="ru-RU"/>
              </w:rPr>
            </w:pPr>
            <w:r>
              <w:rPr>
                <w:lang w:eastAsia="ru-RU"/>
              </w:rPr>
              <w:t xml:space="preserve">ПК 1.3. </w:t>
            </w:r>
          </w:p>
          <w:p w:rsidR="00BF5F33" w:rsidRDefault="00BF5F33" w:rsidP="00BF5F33">
            <w:pPr>
              <w:ind w:firstLine="16"/>
              <w:rPr>
                <w:lang w:eastAsia="ru-RU"/>
              </w:rPr>
            </w:pPr>
            <w:r>
              <w:rPr>
                <w:lang w:eastAsia="ru-RU"/>
              </w:rPr>
              <w:lastRenderedPageBreak/>
              <w:t>Проводить приготовление и подготовку к реализации полуфабрикатов для блюд, кулинарных изделий сложного ассортимента.</w:t>
            </w:r>
          </w:p>
          <w:p w:rsidR="00BF5F33" w:rsidRPr="00BF5F33" w:rsidRDefault="00BF5F33" w:rsidP="00BF5F33">
            <w:pPr>
              <w:ind w:firstLine="16"/>
              <w:rPr>
                <w:bCs/>
                <w:i/>
                <w:lang w:eastAsia="ru-RU"/>
              </w:rPr>
            </w:pPr>
          </w:p>
        </w:tc>
        <w:tc>
          <w:tcPr>
            <w:tcW w:w="3827" w:type="dxa"/>
            <w:tcBorders>
              <w:top w:val="single" w:sz="4" w:space="0" w:color="auto"/>
              <w:left w:val="single" w:sz="4" w:space="0" w:color="auto"/>
              <w:bottom w:val="single" w:sz="4" w:space="0" w:color="auto"/>
              <w:right w:val="single" w:sz="4" w:space="0" w:color="auto"/>
            </w:tcBorders>
          </w:tcPr>
          <w:p w:rsidR="00407C5D" w:rsidRPr="00407C5D" w:rsidRDefault="00407C5D" w:rsidP="00407C5D">
            <w:pPr>
              <w:rPr>
                <w:bCs/>
                <w:lang w:eastAsia="ru-RU"/>
              </w:rPr>
            </w:pPr>
            <w:r w:rsidRPr="00407C5D">
              <w:rPr>
                <w:bCs/>
                <w:lang w:eastAsia="ru-RU"/>
              </w:rPr>
              <w:lastRenderedPageBreak/>
              <w:t xml:space="preserve">выбор безопасной схемы </w:t>
            </w:r>
            <w:r w:rsidRPr="00407C5D">
              <w:rPr>
                <w:bCs/>
                <w:lang w:eastAsia="ru-RU"/>
              </w:rPr>
              <w:lastRenderedPageBreak/>
              <w:t>организации производственного</w:t>
            </w:r>
          </w:p>
          <w:p w:rsidR="00407C5D" w:rsidRPr="00407C5D" w:rsidRDefault="00407C5D" w:rsidP="00407C5D">
            <w:pPr>
              <w:rPr>
                <w:bCs/>
                <w:lang w:eastAsia="ru-RU"/>
              </w:rPr>
            </w:pPr>
            <w:r w:rsidRPr="00407C5D">
              <w:rPr>
                <w:bCs/>
                <w:lang w:eastAsia="ru-RU"/>
              </w:rPr>
              <w:t>процесса;</w:t>
            </w:r>
          </w:p>
          <w:p w:rsidR="00407C5D" w:rsidRPr="00407C5D" w:rsidRDefault="00407C5D" w:rsidP="00407C5D">
            <w:pPr>
              <w:rPr>
                <w:bCs/>
                <w:lang w:eastAsia="ru-RU"/>
              </w:rPr>
            </w:pPr>
            <w:r w:rsidRPr="00407C5D">
              <w:rPr>
                <w:bCs/>
                <w:lang w:eastAsia="ru-RU"/>
              </w:rPr>
              <w:t>выбор технологического оборудования и производственного инвентаря;</w:t>
            </w:r>
          </w:p>
          <w:p w:rsidR="00407C5D" w:rsidRPr="00407C5D" w:rsidRDefault="00407C5D" w:rsidP="00407C5D">
            <w:pPr>
              <w:rPr>
                <w:bCs/>
                <w:lang w:eastAsia="ru-RU"/>
              </w:rPr>
            </w:pPr>
            <w:r w:rsidRPr="00407C5D">
              <w:rPr>
                <w:bCs/>
                <w:lang w:eastAsia="ru-RU"/>
              </w:rPr>
              <w:t xml:space="preserve"> решение ситуационных задач</w:t>
            </w:r>
          </w:p>
          <w:p w:rsidR="008026DB" w:rsidRDefault="00407C5D" w:rsidP="00407C5D">
            <w:pPr>
              <w:rPr>
                <w:bCs/>
                <w:lang w:eastAsia="ru-RU"/>
              </w:rPr>
            </w:pPr>
            <w:r w:rsidRPr="00407C5D">
              <w:rPr>
                <w:bCs/>
                <w:lang w:eastAsia="ru-RU"/>
              </w:rPr>
              <w:t>по организации рабочих мест</w:t>
            </w:r>
            <w:r w:rsidR="008026DB">
              <w:rPr>
                <w:bCs/>
                <w:lang w:eastAsia="ru-RU"/>
              </w:rPr>
              <w:t>;</w:t>
            </w:r>
          </w:p>
          <w:p w:rsidR="00407C5D" w:rsidRPr="00407C5D" w:rsidRDefault="00407C5D" w:rsidP="00407C5D">
            <w:pPr>
              <w:rPr>
                <w:bCs/>
                <w:lang w:eastAsia="ru-RU"/>
              </w:rPr>
            </w:pPr>
            <w:r w:rsidRPr="00407C5D">
              <w:rPr>
                <w:bCs/>
                <w:lang w:eastAsia="ru-RU"/>
              </w:rPr>
              <w:t>органолептическая оценка качества</w:t>
            </w:r>
            <w:r w:rsidR="008026DB">
              <w:rPr>
                <w:bCs/>
                <w:lang w:eastAsia="ru-RU"/>
              </w:rPr>
              <w:t xml:space="preserve"> </w:t>
            </w:r>
            <w:r w:rsidR="008026DB">
              <w:rPr>
                <w:lang w:eastAsia="ru-RU"/>
              </w:rPr>
              <w:t>полуфабрикатов для блюд, кулинарных изделий сложного ассортимента</w:t>
            </w:r>
            <w:r w:rsidRPr="00407C5D">
              <w:rPr>
                <w:bCs/>
                <w:lang w:eastAsia="ru-RU"/>
              </w:rPr>
              <w:t>;</w:t>
            </w:r>
          </w:p>
          <w:p w:rsidR="00407C5D" w:rsidRPr="00407C5D" w:rsidRDefault="00407C5D" w:rsidP="00407C5D">
            <w:pPr>
              <w:rPr>
                <w:bCs/>
                <w:lang w:eastAsia="ru-RU"/>
              </w:rPr>
            </w:pPr>
            <w:r w:rsidRPr="00407C5D">
              <w:rPr>
                <w:bCs/>
                <w:lang w:eastAsia="ru-RU"/>
              </w:rPr>
              <w:t xml:space="preserve"> выбор способов обработки основных продуктов и дополнительных ингредиентов;</w:t>
            </w:r>
          </w:p>
          <w:p w:rsidR="00407C5D" w:rsidRPr="00407C5D" w:rsidRDefault="00407C5D" w:rsidP="00407C5D">
            <w:pPr>
              <w:rPr>
                <w:bCs/>
                <w:lang w:eastAsia="ru-RU"/>
              </w:rPr>
            </w:pPr>
            <w:r w:rsidRPr="00407C5D">
              <w:rPr>
                <w:bCs/>
                <w:lang w:eastAsia="ru-RU"/>
              </w:rPr>
              <w:t xml:space="preserve"> рациональность выбора технологических схем приготовления полуфабрикатов для сложных</w:t>
            </w:r>
            <w:r w:rsidR="008026DB">
              <w:rPr>
                <w:bCs/>
                <w:lang w:eastAsia="ru-RU"/>
              </w:rPr>
              <w:t xml:space="preserve"> </w:t>
            </w:r>
            <w:r w:rsidRPr="00407C5D">
              <w:rPr>
                <w:bCs/>
                <w:lang w:eastAsia="ru-RU"/>
              </w:rPr>
              <w:t>блюд в зависимости от вида</w:t>
            </w:r>
            <w:r w:rsidR="008026DB">
              <w:rPr>
                <w:bCs/>
                <w:lang w:eastAsia="ru-RU"/>
              </w:rPr>
              <w:t xml:space="preserve"> </w:t>
            </w:r>
            <w:r w:rsidRPr="00407C5D">
              <w:rPr>
                <w:bCs/>
                <w:lang w:eastAsia="ru-RU"/>
              </w:rPr>
              <w:t>и кулинарного использования сырья;</w:t>
            </w:r>
          </w:p>
          <w:p w:rsidR="00407C5D" w:rsidRPr="00407C5D" w:rsidRDefault="00407C5D" w:rsidP="00407C5D">
            <w:pPr>
              <w:rPr>
                <w:bCs/>
                <w:lang w:eastAsia="ru-RU"/>
              </w:rPr>
            </w:pPr>
            <w:r w:rsidRPr="00407C5D">
              <w:rPr>
                <w:bCs/>
                <w:lang w:eastAsia="ru-RU"/>
              </w:rPr>
              <w:t>степень точности проведения</w:t>
            </w:r>
          </w:p>
          <w:p w:rsidR="00407C5D" w:rsidRPr="00407C5D" w:rsidRDefault="00407C5D" w:rsidP="00407C5D">
            <w:pPr>
              <w:rPr>
                <w:bCs/>
                <w:lang w:eastAsia="ru-RU"/>
              </w:rPr>
            </w:pPr>
            <w:r w:rsidRPr="00407C5D">
              <w:rPr>
                <w:bCs/>
                <w:lang w:eastAsia="ru-RU"/>
              </w:rPr>
              <w:t>расчетов сырья, выхода и количества порций;</w:t>
            </w:r>
          </w:p>
          <w:p w:rsidR="00407C5D" w:rsidRPr="00407C5D" w:rsidRDefault="00407C5D" w:rsidP="00407C5D">
            <w:pPr>
              <w:rPr>
                <w:bCs/>
                <w:lang w:eastAsia="ru-RU"/>
              </w:rPr>
            </w:pPr>
            <w:r w:rsidRPr="00407C5D">
              <w:rPr>
                <w:bCs/>
                <w:lang w:eastAsia="ru-RU"/>
              </w:rPr>
              <w:t>качество и безопасность полуфабрикатов для сложной кулинарной</w:t>
            </w:r>
            <w:r w:rsidR="008026DB">
              <w:rPr>
                <w:bCs/>
                <w:lang w:eastAsia="ru-RU"/>
              </w:rPr>
              <w:t xml:space="preserve"> </w:t>
            </w:r>
            <w:r w:rsidRPr="00407C5D">
              <w:rPr>
                <w:bCs/>
                <w:lang w:eastAsia="ru-RU"/>
              </w:rPr>
              <w:t>продукции;</w:t>
            </w:r>
          </w:p>
          <w:p w:rsidR="00407C5D" w:rsidRPr="00407C5D" w:rsidRDefault="00407C5D" w:rsidP="00407C5D">
            <w:pPr>
              <w:rPr>
                <w:bCs/>
                <w:lang w:eastAsia="ru-RU"/>
              </w:rPr>
            </w:pPr>
            <w:r w:rsidRPr="00407C5D">
              <w:rPr>
                <w:bCs/>
                <w:lang w:eastAsia="ru-RU"/>
              </w:rPr>
              <w:t>определение режимов реализации и хранения полуфабрикатов для</w:t>
            </w:r>
          </w:p>
          <w:p w:rsidR="00407C5D" w:rsidRPr="00407C5D" w:rsidRDefault="00407C5D" w:rsidP="00407C5D">
            <w:pPr>
              <w:rPr>
                <w:bCs/>
                <w:lang w:eastAsia="ru-RU"/>
              </w:rPr>
            </w:pPr>
            <w:r w:rsidRPr="00407C5D">
              <w:rPr>
                <w:bCs/>
                <w:lang w:eastAsia="ru-RU"/>
              </w:rPr>
              <w:t>сложной кулинарной продукции;</w:t>
            </w:r>
          </w:p>
          <w:p w:rsidR="00407C5D" w:rsidRPr="00407C5D" w:rsidRDefault="00407C5D" w:rsidP="00407C5D">
            <w:pPr>
              <w:rPr>
                <w:bCs/>
                <w:lang w:eastAsia="ru-RU"/>
              </w:rPr>
            </w:pPr>
            <w:r w:rsidRPr="00407C5D">
              <w:rPr>
                <w:bCs/>
                <w:lang w:eastAsia="ru-RU"/>
              </w:rPr>
              <w:t xml:space="preserve"> точность и грамотность</w:t>
            </w:r>
          </w:p>
          <w:p w:rsidR="00407C5D" w:rsidRPr="00407C5D" w:rsidRDefault="00407C5D" w:rsidP="00407C5D">
            <w:pPr>
              <w:rPr>
                <w:bCs/>
                <w:lang w:eastAsia="ru-RU"/>
              </w:rPr>
            </w:pPr>
            <w:r w:rsidRPr="00407C5D">
              <w:rPr>
                <w:bCs/>
                <w:lang w:eastAsia="ru-RU"/>
              </w:rPr>
              <w:t>оформления технологической</w:t>
            </w:r>
          </w:p>
          <w:p w:rsidR="00BF5F33" w:rsidRPr="00BF5F33" w:rsidRDefault="00407C5D" w:rsidP="00407C5D">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BF5F33" w:rsidRPr="00BF5F33" w:rsidRDefault="008026DB" w:rsidP="00BF5F33">
            <w:pPr>
              <w:rPr>
                <w:bCs/>
                <w:lang w:eastAsia="ru-RU"/>
              </w:rPr>
            </w:pPr>
            <w:r w:rsidRPr="008026DB">
              <w:rPr>
                <w:bCs/>
                <w:lang w:eastAsia="ru-RU"/>
              </w:rPr>
              <w:lastRenderedPageBreak/>
              <w:t xml:space="preserve">Технологические </w:t>
            </w:r>
            <w:r w:rsidRPr="008026DB">
              <w:rPr>
                <w:bCs/>
                <w:lang w:eastAsia="ru-RU"/>
              </w:rPr>
              <w:lastRenderedPageBreak/>
              <w:t>карточки, технологические схемы приготовления, дневник</w:t>
            </w: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8026DB">
            <w:pPr>
              <w:jc w:val="both"/>
              <w:rPr>
                <w:bCs/>
                <w:lang w:eastAsia="ru-RU"/>
              </w:rPr>
            </w:pPr>
            <w:r w:rsidRPr="008026DB">
              <w:rPr>
                <w:bCs/>
                <w:lang w:eastAsia="ru-RU"/>
              </w:rPr>
              <w:lastRenderedPageBreak/>
              <w:t xml:space="preserve">Экспертная оценка </w:t>
            </w:r>
            <w:r w:rsidRPr="008026DB">
              <w:rPr>
                <w:bCs/>
                <w:lang w:eastAsia="ru-RU"/>
              </w:rPr>
              <w:lastRenderedPageBreak/>
              <w:t>защиты отчетов по учебной практике</w:t>
            </w:r>
          </w:p>
          <w:p w:rsidR="008026DB" w:rsidRPr="008026DB" w:rsidRDefault="008026DB" w:rsidP="008026DB">
            <w:pPr>
              <w:jc w:val="both"/>
              <w:rPr>
                <w:bCs/>
                <w:lang w:eastAsia="ru-RU"/>
              </w:rPr>
            </w:pPr>
            <w:r w:rsidRPr="008026DB">
              <w:rPr>
                <w:bCs/>
                <w:lang w:eastAsia="ru-RU"/>
              </w:rPr>
              <w:t>Подведение итогов работы за день.</w:t>
            </w:r>
          </w:p>
          <w:p w:rsidR="008026DB" w:rsidRPr="008026DB" w:rsidRDefault="008026DB" w:rsidP="008026DB">
            <w:pPr>
              <w:jc w:val="both"/>
              <w:rPr>
                <w:bCs/>
                <w:lang w:eastAsia="ru-RU"/>
              </w:rPr>
            </w:pPr>
            <w:r w:rsidRPr="008026DB">
              <w:rPr>
                <w:bCs/>
                <w:lang w:eastAsia="ru-RU"/>
              </w:rPr>
              <w:t xml:space="preserve">Проверка правильности </w:t>
            </w:r>
          </w:p>
          <w:p w:rsidR="008026DB" w:rsidRPr="008026DB" w:rsidRDefault="008026DB" w:rsidP="008026DB">
            <w:pPr>
              <w:jc w:val="both"/>
              <w:rPr>
                <w:bCs/>
                <w:lang w:eastAsia="ru-RU"/>
              </w:rPr>
            </w:pPr>
            <w:r w:rsidRPr="008026DB">
              <w:rPr>
                <w:bCs/>
                <w:lang w:eastAsia="ru-RU"/>
              </w:rPr>
              <w:t>составления отчета за период.</w:t>
            </w:r>
          </w:p>
          <w:p w:rsidR="008026DB" w:rsidRPr="008026DB" w:rsidRDefault="008026DB" w:rsidP="008026DB">
            <w:pPr>
              <w:jc w:val="both"/>
              <w:rPr>
                <w:bCs/>
                <w:lang w:eastAsia="ru-RU"/>
              </w:rPr>
            </w:pPr>
            <w:r w:rsidRPr="008026DB">
              <w:rPr>
                <w:bCs/>
                <w:lang w:eastAsia="ru-RU"/>
              </w:rPr>
              <w:t>Зачеты по практике</w:t>
            </w:r>
          </w:p>
          <w:p w:rsidR="008026DB" w:rsidRPr="008026DB" w:rsidRDefault="008026DB" w:rsidP="008026DB">
            <w:pPr>
              <w:jc w:val="both"/>
              <w:rPr>
                <w:bCs/>
                <w:lang w:eastAsia="ru-RU"/>
              </w:rPr>
            </w:pPr>
            <w:r w:rsidRPr="008026DB">
              <w:rPr>
                <w:bCs/>
                <w:lang w:eastAsia="ru-RU"/>
              </w:rPr>
              <w:t>Комплексный экзамен по профессиональному модулю</w:t>
            </w:r>
          </w:p>
          <w:p w:rsidR="00BF5F33" w:rsidRPr="00BF5F33" w:rsidRDefault="008026DB" w:rsidP="008026DB">
            <w:pPr>
              <w:jc w:val="both"/>
              <w:rPr>
                <w:bCs/>
                <w:lang w:eastAsia="ru-RU"/>
              </w:rPr>
            </w:pPr>
            <w:r w:rsidRPr="008026DB">
              <w:rPr>
                <w:bCs/>
                <w:lang w:eastAsia="ru-RU"/>
              </w:rPr>
              <w:t>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Экспертная оценка разделов отчета. Защита результатов по учебной практике.</w:t>
            </w:r>
          </w:p>
        </w:tc>
      </w:tr>
      <w:tr w:rsidR="008026DB" w:rsidRPr="00BF5F33" w:rsidTr="008026DB">
        <w:trPr>
          <w:trHeight w:val="105"/>
        </w:trPr>
        <w:tc>
          <w:tcPr>
            <w:tcW w:w="2127" w:type="dxa"/>
            <w:tcBorders>
              <w:top w:val="single" w:sz="4" w:space="0" w:color="auto"/>
              <w:left w:val="single" w:sz="4" w:space="0" w:color="auto"/>
              <w:bottom w:val="single" w:sz="4" w:space="0" w:color="auto"/>
              <w:right w:val="single" w:sz="4" w:space="0" w:color="auto"/>
            </w:tcBorders>
          </w:tcPr>
          <w:p w:rsidR="008026DB" w:rsidRDefault="008026DB" w:rsidP="008026DB">
            <w:pPr>
              <w:ind w:firstLine="16"/>
              <w:rPr>
                <w:lang w:eastAsia="ru-RU"/>
              </w:rPr>
            </w:pPr>
            <w:r>
              <w:rPr>
                <w:lang w:eastAsia="ru-RU"/>
              </w:rPr>
              <w:lastRenderedPageBreak/>
              <w:t>ПК 1.4.</w:t>
            </w:r>
          </w:p>
          <w:p w:rsidR="008026DB" w:rsidRPr="00BF5F33" w:rsidRDefault="008026DB" w:rsidP="008026DB">
            <w:pPr>
              <w:ind w:firstLine="16"/>
              <w:rPr>
                <w:bCs/>
                <w:i/>
                <w:lang w:eastAsia="ru-RU"/>
              </w:rPr>
            </w:pPr>
            <w:r>
              <w:rPr>
                <w:lang w:eastAsia="ru-RU"/>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3827" w:type="dxa"/>
            <w:tcBorders>
              <w:top w:val="single" w:sz="4" w:space="0" w:color="auto"/>
              <w:left w:val="single" w:sz="4" w:space="0" w:color="auto"/>
              <w:bottom w:val="single" w:sz="4" w:space="0" w:color="auto"/>
              <w:right w:val="single" w:sz="4" w:space="0" w:color="auto"/>
            </w:tcBorders>
          </w:tcPr>
          <w:p w:rsidR="008026DB" w:rsidRPr="00407C5D" w:rsidRDefault="008026DB" w:rsidP="008026DB">
            <w:pPr>
              <w:rPr>
                <w:bCs/>
                <w:lang w:eastAsia="ru-RU"/>
              </w:rPr>
            </w:pPr>
            <w:r w:rsidRPr="00407C5D">
              <w:rPr>
                <w:bCs/>
                <w:lang w:eastAsia="ru-RU"/>
              </w:rPr>
              <w:t>выбор безопасной схемы организации производственного</w:t>
            </w:r>
          </w:p>
          <w:p w:rsidR="008026DB" w:rsidRPr="00407C5D" w:rsidRDefault="008026DB" w:rsidP="008026DB">
            <w:pPr>
              <w:rPr>
                <w:bCs/>
                <w:lang w:eastAsia="ru-RU"/>
              </w:rPr>
            </w:pPr>
            <w:r w:rsidRPr="00407C5D">
              <w:rPr>
                <w:bCs/>
                <w:lang w:eastAsia="ru-RU"/>
              </w:rPr>
              <w:t>процесса</w:t>
            </w:r>
            <w:r>
              <w:rPr>
                <w:bCs/>
                <w:lang w:eastAsia="ru-RU"/>
              </w:rPr>
              <w:t xml:space="preserve"> </w:t>
            </w:r>
            <w:r>
              <w:rPr>
                <w:lang w:eastAsia="ru-RU"/>
              </w:rPr>
              <w:t>с учетом потребностей различных категорий потребителей, видов и форм обслуживания</w:t>
            </w:r>
            <w:r w:rsidRPr="00407C5D">
              <w:rPr>
                <w:bCs/>
                <w:lang w:eastAsia="ru-RU"/>
              </w:rPr>
              <w:t>;</w:t>
            </w:r>
          </w:p>
          <w:p w:rsidR="008026DB" w:rsidRPr="00407C5D" w:rsidRDefault="008026DB" w:rsidP="008026DB">
            <w:pPr>
              <w:rPr>
                <w:bCs/>
                <w:lang w:eastAsia="ru-RU"/>
              </w:rPr>
            </w:pPr>
            <w:r w:rsidRPr="00407C5D">
              <w:rPr>
                <w:bCs/>
                <w:lang w:eastAsia="ru-RU"/>
              </w:rPr>
              <w:t>выбор технологического оборудования и производственного инвентаря;</w:t>
            </w:r>
          </w:p>
          <w:p w:rsidR="008026DB" w:rsidRPr="00407C5D" w:rsidRDefault="008026DB" w:rsidP="008026DB">
            <w:pPr>
              <w:rPr>
                <w:bCs/>
                <w:lang w:eastAsia="ru-RU"/>
              </w:rPr>
            </w:pPr>
            <w:r w:rsidRPr="00407C5D">
              <w:rPr>
                <w:bCs/>
                <w:lang w:eastAsia="ru-RU"/>
              </w:rPr>
              <w:t xml:space="preserve"> решение ситуационных задач</w:t>
            </w:r>
          </w:p>
          <w:p w:rsidR="008026DB" w:rsidRDefault="008026DB" w:rsidP="008026DB">
            <w:pPr>
              <w:rPr>
                <w:bCs/>
                <w:lang w:eastAsia="ru-RU"/>
              </w:rPr>
            </w:pPr>
            <w:r w:rsidRPr="00407C5D">
              <w:rPr>
                <w:bCs/>
                <w:lang w:eastAsia="ru-RU"/>
              </w:rPr>
              <w:t>по организации рабочих мест</w:t>
            </w:r>
            <w:r>
              <w:rPr>
                <w:bCs/>
                <w:lang w:eastAsia="ru-RU"/>
              </w:rPr>
              <w:t>;</w:t>
            </w:r>
          </w:p>
          <w:p w:rsidR="008026DB" w:rsidRPr="00407C5D" w:rsidRDefault="008026DB" w:rsidP="008026DB">
            <w:pPr>
              <w:rPr>
                <w:bCs/>
                <w:lang w:eastAsia="ru-RU"/>
              </w:rPr>
            </w:pPr>
            <w:r w:rsidRPr="00407C5D">
              <w:rPr>
                <w:bCs/>
                <w:lang w:eastAsia="ru-RU"/>
              </w:rPr>
              <w:t>органолептическая оценка качества</w:t>
            </w:r>
            <w:r>
              <w:rPr>
                <w:bCs/>
                <w:lang w:eastAsia="ru-RU"/>
              </w:rPr>
              <w:t xml:space="preserve"> </w:t>
            </w:r>
            <w:r>
              <w:rPr>
                <w:lang w:eastAsia="ru-RU"/>
              </w:rPr>
              <w:t>полуфабрикатов для блюд, кулинарных изделий сложного ассортимента</w:t>
            </w:r>
            <w:r w:rsidRPr="00407C5D">
              <w:rPr>
                <w:bCs/>
                <w:lang w:eastAsia="ru-RU"/>
              </w:rPr>
              <w:t>;</w:t>
            </w:r>
          </w:p>
          <w:p w:rsidR="008026DB" w:rsidRPr="00407C5D" w:rsidRDefault="008026DB" w:rsidP="008026DB">
            <w:pPr>
              <w:rPr>
                <w:bCs/>
                <w:lang w:eastAsia="ru-RU"/>
              </w:rPr>
            </w:pPr>
            <w:r w:rsidRPr="00407C5D">
              <w:rPr>
                <w:bCs/>
                <w:lang w:eastAsia="ru-RU"/>
              </w:rPr>
              <w:t xml:space="preserve"> выбор способов обработки основных продуктов и дополнительных ингредиентов;</w:t>
            </w:r>
          </w:p>
          <w:p w:rsidR="008026DB" w:rsidRPr="00407C5D" w:rsidRDefault="008026DB" w:rsidP="008026DB">
            <w:pPr>
              <w:rPr>
                <w:bCs/>
                <w:lang w:eastAsia="ru-RU"/>
              </w:rPr>
            </w:pPr>
            <w:r w:rsidRPr="00407C5D">
              <w:rPr>
                <w:bCs/>
                <w:lang w:eastAsia="ru-RU"/>
              </w:rPr>
              <w:t xml:space="preserve"> рациональность выбора технологических схем приготовления полуфабрикатов </w:t>
            </w:r>
            <w:r w:rsidRPr="00407C5D">
              <w:rPr>
                <w:bCs/>
                <w:lang w:eastAsia="ru-RU"/>
              </w:rPr>
              <w:lastRenderedPageBreak/>
              <w:t>для сложных</w:t>
            </w:r>
            <w:r>
              <w:rPr>
                <w:bCs/>
                <w:lang w:eastAsia="ru-RU"/>
              </w:rPr>
              <w:t xml:space="preserve"> </w:t>
            </w:r>
            <w:r w:rsidRPr="00407C5D">
              <w:rPr>
                <w:bCs/>
                <w:lang w:eastAsia="ru-RU"/>
              </w:rPr>
              <w:t xml:space="preserve">блюд в </w:t>
            </w:r>
            <w:r w:rsidRPr="008026DB">
              <w:rPr>
                <w:bCs/>
                <w:lang w:eastAsia="ru-RU"/>
              </w:rPr>
              <w:t>с учетом потребностей различных категорий потребителей, видов и форм обслуживания</w:t>
            </w:r>
            <w:r w:rsidRPr="00407C5D">
              <w:rPr>
                <w:bCs/>
                <w:lang w:eastAsia="ru-RU"/>
              </w:rPr>
              <w:t>;</w:t>
            </w:r>
          </w:p>
          <w:p w:rsidR="008026DB" w:rsidRPr="00407C5D" w:rsidRDefault="008026DB" w:rsidP="008026DB">
            <w:pPr>
              <w:rPr>
                <w:bCs/>
                <w:lang w:eastAsia="ru-RU"/>
              </w:rPr>
            </w:pPr>
            <w:r w:rsidRPr="00407C5D">
              <w:rPr>
                <w:bCs/>
                <w:lang w:eastAsia="ru-RU"/>
              </w:rPr>
              <w:t>степень точности проведения</w:t>
            </w:r>
          </w:p>
          <w:p w:rsidR="008026DB" w:rsidRPr="00407C5D" w:rsidRDefault="008026DB" w:rsidP="008026DB">
            <w:pPr>
              <w:rPr>
                <w:bCs/>
                <w:lang w:eastAsia="ru-RU"/>
              </w:rPr>
            </w:pPr>
            <w:r w:rsidRPr="00407C5D">
              <w:rPr>
                <w:bCs/>
                <w:lang w:eastAsia="ru-RU"/>
              </w:rPr>
              <w:t>расчетов сырья, выхода и количества порций;</w:t>
            </w:r>
          </w:p>
          <w:p w:rsidR="008026DB" w:rsidRPr="00407C5D" w:rsidRDefault="008026DB" w:rsidP="008026DB">
            <w:pPr>
              <w:rPr>
                <w:bCs/>
                <w:lang w:eastAsia="ru-RU"/>
              </w:rPr>
            </w:pPr>
            <w:r w:rsidRPr="00407C5D">
              <w:rPr>
                <w:bCs/>
                <w:lang w:eastAsia="ru-RU"/>
              </w:rPr>
              <w:t>качество и безопасность полуфабрикатов для сложной кулинарной</w:t>
            </w:r>
            <w:r>
              <w:rPr>
                <w:bCs/>
                <w:lang w:eastAsia="ru-RU"/>
              </w:rPr>
              <w:t xml:space="preserve"> </w:t>
            </w:r>
            <w:r w:rsidRPr="00407C5D">
              <w:rPr>
                <w:bCs/>
                <w:lang w:eastAsia="ru-RU"/>
              </w:rPr>
              <w:t>продукции;</w:t>
            </w:r>
          </w:p>
          <w:p w:rsidR="008026DB" w:rsidRPr="00407C5D" w:rsidRDefault="008026DB" w:rsidP="008026DB">
            <w:pPr>
              <w:rPr>
                <w:bCs/>
                <w:lang w:eastAsia="ru-RU"/>
              </w:rPr>
            </w:pPr>
            <w:r w:rsidRPr="00407C5D">
              <w:rPr>
                <w:bCs/>
                <w:lang w:eastAsia="ru-RU"/>
              </w:rPr>
              <w:t>определение режимов реализации и хранения полуфабрикатов для</w:t>
            </w:r>
          </w:p>
          <w:p w:rsidR="008026DB" w:rsidRPr="00407C5D" w:rsidRDefault="008026DB" w:rsidP="008026DB">
            <w:pPr>
              <w:rPr>
                <w:bCs/>
                <w:lang w:eastAsia="ru-RU"/>
              </w:rPr>
            </w:pPr>
            <w:r w:rsidRPr="00407C5D">
              <w:rPr>
                <w:bCs/>
                <w:lang w:eastAsia="ru-RU"/>
              </w:rPr>
              <w:t>сложной кулинарной продукции;</w:t>
            </w:r>
          </w:p>
          <w:p w:rsidR="008026DB" w:rsidRPr="00407C5D" w:rsidRDefault="008026DB" w:rsidP="008026DB">
            <w:pPr>
              <w:rPr>
                <w:bCs/>
                <w:lang w:eastAsia="ru-RU"/>
              </w:rPr>
            </w:pPr>
            <w:r w:rsidRPr="00407C5D">
              <w:rPr>
                <w:bCs/>
                <w:lang w:eastAsia="ru-RU"/>
              </w:rPr>
              <w:t xml:space="preserve"> точность и грамотность</w:t>
            </w:r>
          </w:p>
          <w:p w:rsidR="008026DB" w:rsidRPr="00407C5D" w:rsidRDefault="008026DB" w:rsidP="008026DB">
            <w:pPr>
              <w:rPr>
                <w:bCs/>
                <w:lang w:eastAsia="ru-RU"/>
              </w:rPr>
            </w:pPr>
            <w:r w:rsidRPr="00407C5D">
              <w:rPr>
                <w:bCs/>
                <w:lang w:eastAsia="ru-RU"/>
              </w:rPr>
              <w:t>оформления технологической</w:t>
            </w:r>
          </w:p>
          <w:p w:rsidR="008026DB" w:rsidRPr="00BF5F33" w:rsidRDefault="008026DB" w:rsidP="008026DB">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8026DB" w:rsidRPr="00BF5F33" w:rsidRDefault="008026DB" w:rsidP="008026DB">
            <w:pPr>
              <w:rPr>
                <w:bCs/>
                <w:lang w:eastAsia="ru-RU"/>
              </w:rPr>
            </w:pPr>
            <w:r w:rsidRPr="008026DB">
              <w:rPr>
                <w:bCs/>
                <w:lang w:eastAsia="ru-RU"/>
              </w:rPr>
              <w:lastRenderedPageBreak/>
              <w:t>Технологические карточки, технологические схемы приготовления, дневник</w:t>
            </w:r>
            <w:r w:rsidRPr="00BF5F33">
              <w:rPr>
                <w:bCs/>
                <w:lang w:eastAsia="ru-RU"/>
              </w:rPr>
              <w:t xml:space="preserve"> Составление планового задания с разбивкой по часам</w:t>
            </w:r>
          </w:p>
        </w:tc>
        <w:tc>
          <w:tcPr>
            <w:tcW w:w="2693" w:type="dxa"/>
            <w:tcBorders>
              <w:top w:val="single" w:sz="4" w:space="0" w:color="auto"/>
              <w:left w:val="single" w:sz="4" w:space="0" w:color="auto"/>
              <w:bottom w:val="single" w:sz="4" w:space="0" w:color="auto"/>
              <w:right w:val="single" w:sz="4" w:space="0" w:color="auto"/>
            </w:tcBorders>
          </w:tcPr>
          <w:p w:rsidR="008026DB" w:rsidRDefault="008026DB" w:rsidP="008026DB">
            <w:pPr>
              <w:jc w:val="both"/>
              <w:rPr>
                <w:bCs/>
                <w:lang w:eastAsia="ru-RU"/>
              </w:rPr>
            </w:pPr>
            <w:r>
              <w:rPr>
                <w:bCs/>
                <w:lang w:eastAsia="ru-RU"/>
              </w:rPr>
              <w:t>Э</w:t>
            </w:r>
            <w:r w:rsidRPr="008026DB">
              <w:rPr>
                <w:bCs/>
                <w:lang w:eastAsia="ru-RU"/>
              </w:rPr>
              <w:t>кспертная оценка защиты отчетов по учебной практик</w:t>
            </w:r>
            <w:r>
              <w:rPr>
                <w:bCs/>
                <w:lang w:eastAsia="ru-RU"/>
              </w:rPr>
              <w:t>е</w:t>
            </w:r>
          </w:p>
          <w:p w:rsidR="008026DB" w:rsidRDefault="008026DB" w:rsidP="008026DB">
            <w:pPr>
              <w:jc w:val="both"/>
              <w:rPr>
                <w:bCs/>
                <w:lang w:eastAsia="ru-RU"/>
              </w:rPr>
            </w:pPr>
            <w:r w:rsidRPr="00BF5F33">
              <w:rPr>
                <w:bCs/>
                <w:lang w:eastAsia="ru-RU"/>
              </w:rPr>
              <w:t>Подведение итогов работы за день</w:t>
            </w:r>
            <w:r>
              <w:rPr>
                <w:bCs/>
                <w:lang w:eastAsia="ru-RU"/>
              </w:rPr>
              <w:t>.</w:t>
            </w:r>
          </w:p>
          <w:p w:rsidR="008026DB" w:rsidRPr="00BF5F33" w:rsidRDefault="008026DB" w:rsidP="008026DB">
            <w:pPr>
              <w:jc w:val="both"/>
              <w:rPr>
                <w:bCs/>
                <w:lang w:eastAsia="ru-RU"/>
              </w:rPr>
            </w:pPr>
            <w:r w:rsidRPr="00BF5F33">
              <w:rPr>
                <w:bCs/>
                <w:lang w:eastAsia="ru-RU"/>
              </w:rPr>
              <w:t xml:space="preserve">Проверка правильности </w:t>
            </w:r>
          </w:p>
          <w:p w:rsidR="008026DB" w:rsidRDefault="008026DB" w:rsidP="008026DB">
            <w:pPr>
              <w:jc w:val="both"/>
              <w:rPr>
                <w:bCs/>
                <w:lang w:eastAsia="ru-RU"/>
              </w:rPr>
            </w:pPr>
            <w:r w:rsidRPr="00BF5F33">
              <w:rPr>
                <w:bCs/>
                <w:lang w:eastAsia="ru-RU"/>
              </w:rPr>
              <w:t>составления отчета за период</w:t>
            </w:r>
            <w:r>
              <w:rPr>
                <w:bCs/>
                <w:lang w:eastAsia="ru-RU"/>
              </w:rPr>
              <w:t>.</w:t>
            </w:r>
          </w:p>
          <w:p w:rsidR="008026DB" w:rsidRPr="008026DB" w:rsidRDefault="008026DB" w:rsidP="008026DB">
            <w:pPr>
              <w:jc w:val="both"/>
              <w:rPr>
                <w:bCs/>
                <w:lang w:eastAsia="ru-RU"/>
              </w:rPr>
            </w:pPr>
            <w:r w:rsidRPr="008026DB">
              <w:rPr>
                <w:bCs/>
                <w:lang w:eastAsia="ru-RU"/>
              </w:rPr>
              <w:t>Зачеты по практике</w:t>
            </w:r>
          </w:p>
          <w:p w:rsidR="008026DB" w:rsidRPr="008026DB" w:rsidRDefault="008026DB" w:rsidP="008026DB">
            <w:pPr>
              <w:jc w:val="both"/>
              <w:rPr>
                <w:bCs/>
                <w:lang w:eastAsia="ru-RU"/>
              </w:rPr>
            </w:pPr>
            <w:r w:rsidRPr="008026DB">
              <w:rPr>
                <w:bCs/>
                <w:lang w:eastAsia="ru-RU"/>
              </w:rPr>
              <w:t>Комплексный экзамен по профессиональному модулю</w:t>
            </w:r>
          </w:p>
          <w:p w:rsidR="008026DB" w:rsidRPr="00BF5F33" w:rsidRDefault="008026DB" w:rsidP="008026DB">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w:t>
            </w:r>
            <w:r w:rsidRPr="008026DB">
              <w:rPr>
                <w:bCs/>
                <w:lang w:eastAsia="ru-RU"/>
              </w:rPr>
              <w:lastRenderedPageBreak/>
              <w:t>процессе прохождения практики. Характеристика. Экспертная оценка разделов отчета. Защита результатов по учебной практике.</w:t>
            </w:r>
          </w:p>
        </w:tc>
      </w:tr>
    </w:tbl>
    <w:p w:rsidR="00BF5F33" w:rsidRPr="00BF5F33" w:rsidRDefault="00BF5F33" w:rsidP="00BF5F33">
      <w:pPr>
        <w:keepNext/>
        <w:keepLines/>
        <w:spacing w:before="480"/>
        <w:jc w:val="center"/>
        <w:outlineLvl w:val="0"/>
        <w:rPr>
          <w:bCs/>
          <w:sz w:val="28"/>
          <w:szCs w:val="28"/>
          <w:lang w:eastAsia="ru-RU"/>
        </w:rPr>
      </w:pPr>
      <w:bookmarkStart w:id="1" w:name="_Toc527652625"/>
      <w:r w:rsidRPr="00BF5F33">
        <w:rPr>
          <w:b/>
          <w:bCs/>
          <w:sz w:val="28"/>
          <w:szCs w:val="28"/>
          <w:lang w:eastAsia="ru-RU"/>
        </w:rPr>
        <w:lastRenderedPageBreak/>
        <w:t>Контроль и оценка результатов освоения общих и профессиональных компетенций по результатам прохождения производственной практики</w:t>
      </w:r>
      <w:bookmarkEnd w:id="1"/>
    </w:p>
    <w:p w:rsidR="00BF5F33" w:rsidRPr="00BF5F33" w:rsidRDefault="00BF5F33" w:rsidP="00BF5F33">
      <w:pPr>
        <w:tabs>
          <w:tab w:val="left" w:pos="916"/>
          <w:tab w:val="left" w:pos="1832"/>
          <w:tab w:val="left" w:pos="2748"/>
          <w:tab w:val="left" w:pos="3664"/>
          <w:tab w:val="left" w:pos="4480"/>
          <w:tab w:val="left" w:pos="4580"/>
          <w:tab w:val="left" w:pos="5496"/>
          <w:tab w:val="left" w:pos="6412"/>
          <w:tab w:val="left" w:pos="7328"/>
          <w:tab w:val="center" w:pos="7426"/>
          <w:tab w:val="left" w:pos="8244"/>
          <w:tab w:val="left" w:pos="9160"/>
          <w:tab w:val="left" w:pos="10076"/>
          <w:tab w:val="left" w:pos="10992"/>
          <w:tab w:val="left" w:pos="11908"/>
          <w:tab w:val="left" w:pos="12824"/>
          <w:tab w:val="left" w:pos="13740"/>
          <w:tab w:val="left" w:pos="14656"/>
        </w:tabs>
        <w:contextualSpacing/>
        <w:jc w:val="center"/>
        <w:rPr>
          <w:b/>
          <w:caps/>
          <w:lang w:eastAsia="ru-RU"/>
        </w:rPr>
      </w:pPr>
    </w:p>
    <w:tbl>
      <w:tblPr>
        <w:tblW w:w="107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827"/>
        <w:gridCol w:w="2126"/>
        <w:gridCol w:w="2693"/>
      </w:tblGrid>
      <w:tr w:rsidR="008026DB" w:rsidRPr="00BF5F33" w:rsidTr="0013302D">
        <w:tc>
          <w:tcPr>
            <w:tcW w:w="2127" w:type="dxa"/>
            <w:tcBorders>
              <w:top w:val="single" w:sz="12" w:space="0" w:color="auto"/>
              <w:left w:val="single" w:sz="12" w:space="0" w:color="auto"/>
              <w:bottom w:val="single" w:sz="12" w:space="0" w:color="auto"/>
              <w:right w:val="single" w:sz="4" w:space="0" w:color="auto"/>
            </w:tcBorders>
            <w:vAlign w:val="center"/>
            <w:hideMark/>
          </w:tcPr>
          <w:p w:rsidR="008026DB" w:rsidRPr="00BF5F33" w:rsidRDefault="008026DB" w:rsidP="0013302D">
            <w:pPr>
              <w:contextualSpacing/>
              <w:jc w:val="center"/>
              <w:rPr>
                <w:b/>
                <w:bCs/>
                <w:lang w:eastAsia="ru-RU"/>
              </w:rPr>
            </w:pPr>
            <w:r w:rsidRPr="00BF5F33">
              <w:rPr>
                <w:b/>
                <w:bCs/>
                <w:lang w:eastAsia="ru-RU"/>
              </w:rPr>
              <w:t xml:space="preserve">Результаты </w:t>
            </w:r>
          </w:p>
          <w:p w:rsidR="008026DB" w:rsidRPr="00BF5F33" w:rsidRDefault="008026DB" w:rsidP="0013302D">
            <w:pPr>
              <w:contextualSpacing/>
              <w:jc w:val="center"/>
              <w:rPr>
                <w:b/>
                <w:bCs/>
                <w:lang w:eastAsia="ru-RU"/>
              </w:rPr>
            </w:pPr>
            <w:r w:rsidRPr="00BF5F33">
              <w:rPr>
                <w:b/>
                <w:bCs/>
                <w:lang w:eastAsia="ru-RU"/>
              </w:rPr>
              <w:t>(освоенные профессиональные компетенции)</w:t>
            </w:r>
          </w:p>
        </w:tc>
        <w:tc>
          <w:tcPr>
            <w:tcW w:w="3827" w:type="dxa"/>
            <w:tcBorders>
              <w:top w:val="single" w:sz="12" w:space="0" w:color="auto"/>
              <w:left w:val="single" w:sz="4" w:space="0" w:color="auto"/>
              <w:bottom w:val="single" w:sz="12" w:space="0" w:color="auto"/>
              <w:right w:val="single" w:sz="4" w:space="0" w:color="auto"/>
            </w:tcBorders>
            <w:vAlign w:val="center"/>
            <w:hideMark/>
          </w:tcPr>
          <w:p w:rsidR="008026DB" w:rsidRPr="00BF5F33" w:rsidRDefault="008026DB" w:rsidP="0013302D">
            <w:pPr>
              <w:contextualSpacing/>
              <w:jc w:val="center"/>
              <w:rPr>
                <w:bCs/>
                <w:lang w:eastAsia="ru-RU"/>
              </w:rPr>
            </w:pPr>
            <w:r w:rsidRPr="00BF5F33">
              <w:rPr>
                <w:b/>
                <w:lang w:eastAsia="ru-RU"/>
              </w:rPr>
              <w:t>Основные показатели оценки результата</w:t>
            </w:r>
          </w:p>
        </w:tc>
        <w:tc>
          <w:tcPr>
            <w:tcW w:w="2126" w:type="dxa"/>
            <w:tcBorders>
              <w:top w:val="single" w:sz="12" w:space="0" w:color="auto"/>
              <w:left w:val="single" w:sz="4" w:space="0" w:color="auto"/>
              <w:bottom w:val="single" w:sz="12" w:space="0" w:color="auto"/>
              <w:right w:val="single" w:sz="12" w:space="0" w:color="auto"/>
            </w:tcBorders>
            <w:vAlign w:val="center"/>
            <w:hideMark/>
          </w:tcPr>
          <w:p w:rsidR="008026DB" w:rsidRPr="00BF5F33" w:rsidRDefault="008026DB" w:rsidP="0013302D">
            <w:pPr>
              <w:contextualSpacing/>
              <w:jc w:val="center"/>
              <w:rPr>
                <w:b/>
                <w:bCs/>
                <w:lang w:eastAsia="ru-RU"/>
              </w:rPr>
            </w:pPr>
            <w:r w:rsidRPr="00BF5F33">
              <w:rPr>
                <w:b/>
                <w:lang w:eastAsia="ru-RU"/>
              </w:rPr>
              <w:t xml:space="preserve">Формы  отчетности </w:t>
            </w:r>
          </w:p>
        </w:tc>
        <w:tc>
          <w:tcPr>
            <w:tcW w:w="2693" w:type="dxa"/>
            <w:tcBorders>
              <w:top w:val="single" w:sz="12" w:space="0" w:color="auto"/>
              <w:left w:val="single" w:sz="4" w:space="0" w:color="auto"/>
              <w:bottom w:val="single" w:sz="12" w:space="0" w:color="auto"/>
              <w:right w:val="single" w:sz="12" w:space="0" w:color="auto"/>
            </w:tcBorders>
            <w:vAlign w:val="center"/>
          </w:tcPr>
          <w:p w:rsidR="008026DB" w:rsidRPr="00BF5F33" w:rsidRDefault="008026DB" w:rsidP="0013302D">
            <w:pPr>
              <w:contextualSpacing/>
              <w:jc w:val="center"/>
              <w:rPr>
                <w:b/>
                <w:bCs/>
                <w:lang w:eastAsia="ru-RU"/>
              </w:rPr>
            </w:pPr>
            <w:r w:rsidRPr="00BF5F33">
              <w:rPr>
                <w:b/>
                <w:bCs/>
                <w:lang w:eastAsia="ru-RU"/>
              </w:rPr>
              <w:t>Формы и методы  контроля и оценки</w:t>
            </w:r>
          </w:p>
        </w:tc>
      </w:tr>
      <w:tr w:rsidR="008026DB" w:rsidRPr="00BF5F33" w:rsidTr="0013302D">
        <w:trPr>
          <w:trHeight w:val="2680"/>
        </w:trPr>
        <w:tc>
          <w:tcPr>
            <w:tcW w:w="2127" w:type="dxa"/>
            <w:tcBorders>
              <w:top w:val="single" w:sz="4" w:space="0" w:color="auto"/>
              <w:left w:val="single" w:sz="4" w:space="0" w:color="auto"/>
              <w:bottom w:val="single" w:sz="4" w:space="0" w:color="auto"/>
              <w:right w:val="single" w:sz="4" w:space="0" w:color="auto"/>
            </w:tcBorders>
          </w:tcPr>
          <w:p w:rsidR="008026DB" w:rsidRDefault="008026DB" w:rsidP="0013302D">
            <w:pPr>
              <w:ind w:firstLine="16"/>
              <w:rPr>
                <w:lang w:eastAsia="ru-RU"/>
              </w:rPr>
            </w:pPr>
            <w:r>
              <w:rPr>
                <w:lang w:eastAsia="ru-RU"/>
              </w:rPr>
              <w:t xml:space="preserve">ПК 1.1  </w:t>
            </w:r>
          </w:p>
          <w:p w:rsidR="008026DB" w:rsidRPr="00BF5F33" w:rsidRDefault="008026DB" w:rsidP="0013302D">
            <w:pPr>
              <w:ind w:firstLine="16"/>
              <w:rPr>
                <w:lang w:eastAsia="ru-RU"/>
              </w:rPr>
            </w:pPr>
            <w:r>
              <w:rPr>
                <w:lang w:eastAsia="ru-RU"/>
              </w:rPr>
              <w:t xml:space="preserve">Организовывать подготовку рабочих мест, оборудования, сырья, материалов для приготовления полуфабрикатов в соответствии с инструкциями и регламентами </w:t>
            </w:r>
          </w:p>
        </w:tc>
        <w:tc>
          <w:tcPr>
            <w:tcW w:w="3827" w:type="dxa"/>
            <w:tcBorders>
              <w:top w:val="single" w:sz="4" w:space="0" w:color="auto"/>
              <w:left w:val="single" w:sz="4" w:space="0" w:color="auto"/>
              <w:bottom w:val="single" w:sz="4" w:space="0" w:color="auto"/>
              <w:right w:val="single" w:sz="4" w:space="0" w:color="auto"/>
            </w:tcBorders>
          </w:tcPr>
          <w:p w:rsidR="008026DB" w:rsidRPr="00BF5F33" w:rsidRDefault="008026DB" w:rsidP="0013302D">
            <w:pPr>
              <w:rPr>
                <w:bCs/>
                <w:lang w:eastAsia="ru-RU"/>
              </w:rPr>
            </w:pPr>
            <w:r w:rsidRPr="00BF5F33">
              <w:rPr>
                <w:bCs/>
                <w:lang w:eastAsia="ru-RU"/>
              </w:rPr>
              <w:t>выбор безопасной схемы организации производственного</w:t>
            </w:r>
          </w:p>
          <w:p w:rsidR="008026DB" w:rsidRDefault="008026DB" w:rsidP="0013302D">
            <w:pPr>
              <w:rPr>
                <w:bCs/>
                <w:lang w:eastAsia="ru-RU"/>
              </w:rPr>
            </w:pPr>
            <w:r w:rsidRPr="00BF5F33">
              <w:rPr>
                <w:bCs/>
                <w:lang w:eastAsia="ru-RU"/>
              </w:rPr>
              <w:t>процесса;</w:t>
            </w:r>
          </w:p>
          <w:p w:rsidR="008026DB" w:rsidRPr="00BF5F33" w:rsidRDefault="008026DB" w:rsidP="0013302D">
            <w:pPr>
              <w:rPr>
                <w:bCs/>
                <w:lang w:eastAsia="ru-RU"/>
              </w:rPr>
            </w:pPr>
            <w:r w:rsidRPr="00BF5F33">
              <w:rPr>
                <w:bCs/>
                <w:lang w:eastAsia="ru-RU"/>
              </w:rPr>
              <w:t xml:space="preserve"> выбор технологического оборудования и производственного инвентаря;</w:t>
            </w:r>
          </w:p>
          <w:p w:rsidR="008026DB" w:rsidRPr="00BF5F33" w:rsidRDefault="008026DB" w:rsidP="0013302D">
            <w:pPr>
              <w:rPr>
                <w:bCs/>
                <w:lang w:eastAsia="ru-RU"/>
              </w:rPr>
            </w:pPr>
            <w:r w:rsidRPr="00BF5F33">
              <w:rPr>
                <w:bCs/>
                <w:lang w:eastAsia="ru-RU"/>
              </w:rPr>
              <w:t>решение ситуационных задач</w:t>
            </w:r>
          </w:p>
          <w:p w:rsidR="008026DB" w:rsidRDefault="008026DB" w:rsidP="0013302D">
            <w:pPr>
              <w:rPr>
                <w:bCs/>
                <w:lang w:eastAsia="ru-RU"/>
              </w:rPr>
            </w:pPr>
            <w:r w:rsidRPr="00BF5F33">
              <w:rPr>
                <w:bCs/>
                <w:lang w:eastAsia="ru-RU"/>
              </w:rPr>
              <w:t>по организации рабочих мест;</w:t>
            </w:r>
          </w:p>
          <w:p w:rsidR="008026DB" w:rsidRPr="00BF5F33" w:rsidRDefault="008026DB" w:rsidP="0013302D">
            <w:pPr>
              <w:rPr>
                <w:bCs/>
                <w:lang w:eastAsia="ru-RU"/>
              </w:rPr>
            </w:pPr>
            <w:r w:rsidRPr="00BF5F33">
              <w:rPr>
                <w:bCs/>
                <w:lang w:eastAsia="ru-RU"/>
              </w:rPr>
              <w:t xml:space="preserve">органолептическая оценка качества </w:t>
            </w:r>
            <w:r>
              <w:rPr>
                <w:bCs/>
                <w:lang w:eastAsia="ru-RU"/>
              </w:rPr>
              <w:t>сырья</w:t>
            </w:r>
            <w:r w:rsidRPr="00BF5F33">
              <w:rPr>
                <w:bCs/>
                <w:lang w:eastAsia="ru-RU"/>
              </w:rPr>
              <w:t xml:space="preserve"> в соответствии с видом;</w:t>
            </w:r>
          </w:p>
          <w:p w:rsidR="008026DB" w:rsidRPr="00BF5F33" w:rsidRDefault="008026DB" w:rsidP="0013302D">
            <w:pPr>
              <w:rPr>
                <w:bCs/>
                <w:lang w:eastAsia="ru-RU"/>
              </w:rPr>
            </w:pPr>
            <w:r w:rsidRPr="00BF5F33">
              <w:rPr>
                <w:bCs/>
                <w:lang w:eastAsia="ru-RU"/>
              </w:rPr>
              <w:t>выбор способов обработки основных продуктов и дополнительных ингредиентов;</w:t>
            </w:r>
          </w:p>
          <w:p w:rsidR="008026DB" w:rsidRPr="00BF5F33" w:rsidRDefault="008026DB" w:rsidP="0013302D">
            <w:pPr>
              <w:rPr>
                <w:bCs/>
                <w:lang w:eastAsia="ru-RU"/>
              </w:rPr>
            </w:pPr>
            <w:r w:rsidRPr="00BF5F33">
              <w:rPr>
                <w:bCs/>
                <w:lang w:eastAsia="ru-RU"/>
              </w:rPr>
              <w:t>рациональность выбора технологических схем приготовления полуфабрикатов для сложной кулинарной продукции в зависимости от вида,</w:t>
            </w:r>
          </w:p>
          <w:p w:rsidR="008026DB" w:rsidRPr="00BF5F33" w:rsidRDefault="008026DB" w:rsidP="0013302D">
            <w:pPr>
              <w:rPr>
                <w:bCs/>
                <w:lang w:eastAsia="ru-RU"/>
              </w:rPr>
            </w:pPr>
            <w:r w:rsidRPr="00BF5F33">
              <w:rPr>
                <w:bCs/>
                <w:lang w:eastAsia="ru-RU"/>
              </w:rPr>
              <w:t>кондиции и кулинарного использования сырья;</w:t>
            </w:r>
          </w:p>
          <w:p w:rsidR="008026DB" w:rsidRPr="00BF5F33" w:rsidRDefault="008026DB" w:rsidP="0013302D">
            <w:pPr>
              <w:rPr>
                <w:bCs/>
                <w:lang w:eastAsia="ru-RU"/>
              </w:rPr>
            </w:pPr>
            <w:r w:rsidRPr="00BF5F33">
              <w:rPr>
                <w:bCs/>
                <w:lang w:eastAsia="ru-RU"/>
              </w:rPr>
              <w:t>степень точности проведения</w:t>
            </w:r>
          </w:p>
          <w:p w:rsidR="008026DB" w:rsidRPr="00BF5F33" w:rsidRDefault="008026DB" w:rsidP="0013302D">
            <w:pPr>
              <w:rPr>
                <w:bCs/>
                <w:lang w:eastAsia="ru-RU"/>
              </w:rPr>
            </w:pPr>
            <w:r w:rsidRPr="00BF5F33">
              <w:rPr>
                <w:bCs/>
                <w:lang w:eastAsia="ru-RU"/>
              </w:rPr>
              <w:t>расчетов сырья, выхода и количества порций сложных полуфабрикатов с учетом вида сырья;</w:t>
            </w:r>
          </w:p>
          <w:p w:rsidR="008026DB" w:rsidRPr="00BF5F33" w:rsidRDefault="008026DB" w:rsidP="0013302D">
            <w:pPr>
              <w:rPr>
                <w:bCs/>
                <w:lang w:eastAsia="ru-RU"/>
              </w:rPr>
            </w:pPr>
            <w:r w:rsidRPr="00BF5F33">
              <w:rPr>
                <w:bCs/>
                <w:lang w:eastAsia="ru-RU"/>
              </w:rPr>
              <w:t>качество и безопасность полуфабрикатов для</w:t>
            </w:r>
          </w:p>
          <w:p w:rsidR="008026DB" w:rsidRPr="00BF5F33" w:rsidRDefault="008026DB" w:rsidP="0013302D">
            <w:pPr>
              <w:rPr>
                <w:bCs/>
                <w:lang w:eastAsia="ru-RU"/>
              </w:rPr>
            </w:pPr>
            <w:r w:rsidRPr="00BF5F33">
              <w:rPr>
                <w:bCs/>
                <w:lang w:eastAsia="ru-RU"/>
              </w:rPr>
              <w:lastRenderedPageBreak/>
              <w:t>сложной кулинарной продукции;</w:t>
            </w:r>
          </w:p>
          <w:p w:rsidR="008026DB" w:rsidRPr="00BF5F33" w:rsidRDefault="008026DB" w:rsidP="0013302D">
            <w:pPr>
              <w:rPr>
                <w:bCs/>
                <w:lang w:eastAsia="ru-RU"/>
              </w:rPr>
            </w:pPr>
            <w:r w:rsidRPr="00BF5F33">
              <w:rPr>
                <w:bCs/>
                <w:lang w:eastAsia="ru-RU"/>
              </w:rPr>
              <w:t>определение режимов и условий хранения сложных полуфабрикатов;</w:t>
            </w:r>
          </w:p>
          <w:p w:rsidR="008026DB" w:rsidRPr="00BF5F33" w:rsidRDefault="008026DB" w:rsidP="0013302D">
            <w:pPr>
              <w:rPr>
                <w:bCs/>
                <w:lang w:eastAsia="ru-RU"/>
              </w:rPr>
            </w:pPr>
            <w:r w:rsidRPr="00BF5F33">
              <w:rPr>
                <w:bCs/>
                <w:lang w:eastAsia="ru-RU"/>
              </w:rPr>
              <w:t>точность и грамотность</w:t>
            </w:r>
          </w:p>
          <w:p w:rsidR="008026DB" w:rsidRPr="00BF5F33" w:rsidRDefault="008026DB" w:rsidP="0013302D">
            <w:pPr>
              <w:rPr>
                <w:bCs/>
                <w:lang w:eastAsia="ru-RU"/>
              </w:rPr>
            </w:pPr>
            <w:r w:rsidRPr="00BF5F33">
              <w:rPr>
                <w:bCs/>
                <w:lang w:eastAsia="ru-RU"/>
              </w:rPr>
              <w:t>оформления технологической</w:t>
            </w:r>
          </w:p>
          <w:p w:rsidR="008026DB" w:rsidRPr="00BF5F33" w:rsidRDefault="008026DB" w:rsidP="0013302D">
            <w:pPr>
              <w:rPr>
                <w:bCs/>
                <w:lang w:eastAsia="ru-RU"/>
              </w:rPr>
            </w:pPr>
            <w:r w:rsidRPr="00BF5F33">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8026DB" w:rsidRPr="00BF5F33" w:rsidRDefault="008026DB" w:rsidP="0013302D">
            <w:pPr>
              <w:rPr>
                <w:bCs/>
                <w:lang w:eastAsia="ru-RU"/>
              </w:rPr>
            </w:pPr>
            <w:r w:rsidRPr="00BF5F33">
              <w:rPr>
                <w:bCs/>
                <w:lang w:eastAsia="ru-RU"/>
              </w:rPr>
              <w:lastRenderedPageBreak/>
              <w:t>Технологические карточки</w:t>
            </w:r>
            <w:r>
              <w:rPr>
                <w:bCs/>
                <w:lang w:eastAsia="ru-RU"/>
              </w:rPr>
              <w:t>, технологические схемы приготовления, дневник</w:t>
            </w:r>
          </w:p>
          <w:p w:rsidR="008026DB" w:rsidRPr="00BF5F33" w:rsidRDefault="008026DB" w:rsidP="0013302D">
            <w:pPr>
              <w:rPr>
                <w:bCs/>
                <w:lang w:eastAsia="ru-RU"/>
              </w:rPr>
            </w:pP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13302D">
            <w:pPr>
              <w:jc w:val="both"/>
              <w:rPr>
                <w:bCs/>
                <w:lang w:eastAsia="ru-RU"/>
              </w:rPr>
            </w:pPr>
            <w:r w:rsidRPr="008026DB">
              <w:rPr>
                <w:bCs/>
                <w:lang w:eastAsia="ru-RU"/>
              </w:rPr>
              <w:t xml:space="preserve">Экспертная оценка защиты отчетов по </w:t>
            </w:r>
            <w:r>
              <w:rPr>
                <w:bCs/>
                <w:lang w:eastAsia="ru-RU"/>
              </w:rPr>
              <w:t>производственной</w:t>
            </w:r>
            <w:r w:rsidRPr="008026DB">
              <w:rPr>
                <w:bCs/>
                <w:lang w:eastAsia="ru-RU"/>
              </w:rPr>
              <w:t xml:space="preserve"> практике</w:t>
            </w:r>
          </w:p>
          <w:p w:rsidR="008026DB" w:rsidRPr="008026DB" w:rsidRDefault="008026DB" w:rsidP="0013302D">
            <w:pPr>
              <w:jc w:val="both"/>
              <w:rPr>
                <w:bCs/>
                <w:lang w:eastAsia="ru-RU"/>
              </w:rPr>
            </w:pPr>
            <w:r w:rsidRPr="008026DB">
              <w:rPr>
                <w:bCs/>
                <w:lang w:eastAsia="ru-RU"/>
              </w:rPr>
              <w:t>Подведение итогов работы за день.</w:t>
            </w:r>
          </w:p>
          <w:p w:rsidR="008026DB" w:rsidRPr="008026DB" w:rsidRDefault="008026DB" w:rsidP="0013302D">
            <w:pPr>
              <w:jc w:val="both"/>
              <w:rPr>
                <w:bCs/>
                <w:lang w:eastAsia="ru-RU"/>
              </w:rPr>
            </w:pPr>
            <w:r w:rsidRPr="008026DB">
              <w:rPr>
                <w:bCs/>
                <w:lang w:eastAsia="ru-RU"/>
              </w:rPr>
              <w:t xml:space="preserve">Проверка правильности </w:t>
            </w:r>
          </w:p>
          <w:p w:rsidR="008026DB" w:rsidRPr="008026DB" w:rsidRDefault="008026DB" w:rsidP="0013302D">
            <w:pPr>
              <w:jc w:val="both"/>
              <w:rPr>
                <w:bCs/>
                <w:lang w:eastAsia="ru-RU"/>
              </w:rPr>
            </w:pPr>
            <w:r w:rsidRPr="008026DB">
              <w:rPr>
                <w:bCs/>
                <w:lang w:eastAsia="ru-RU"/>
              </w:rPr>
              <w:t>составления отчета за период.</w:t>
            </w:r>
          </w:p>
          <w:p w:rsidR="008026DB" w:rsidRPr="008026DB" w:rsidRDefault="008026DB" w:rsidP="0013302D">
            <w:pPr>
              <w:jc w:val="both"/>
              <w:rPr>
                <w:bCs/>
                <w:lang w:eastAsia="ru-RU"/>
              </w:rPr>
            </w:pPr>
            <w:r w:rsidRPr="008026DB">
              <w:rPr>
                <w:bCs/>
                <w:lang w:eastAsia="ru-RU"/>
              </w:rPr>
              <w:t>Зачеты по практике</w:t>
            </w:r>
          </w:p>
          <w:p w:rsidR="008026DB" w:rsidRPr="008026DB" w:rsidRDefault="008026DB" w:rsidP="0013302D">
            <w:pPr>
              <w:jc w:val="both"/>
              <w:rPr>
                <w:bCs/>
                <w:lang w:eastAsia="ru-RU"/>
              </w:rPr>
            </w:pPr>
            <w:r w:rsidRPr="008026DB">
              <w:rPr>
                <w:bCs/>
                <w:lang w:eastAsia="ru-RU"/>
              </w:rPr>
              <w:t>Комплексный экзамен по профессиональному модулю</w:t>
            </w:r>
          </w:p>
          <w:p w:rsidR="008026DB" w:rsidRPr="00BF5F33" w:rsidRDefault="008026DB" w:rsidP="0013302D">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Экспертная оценка разделов отчета. Защита результатов по </w:t>
            </w:r>
            <w:r>
              <w:rPr>
                <w:bCs/>
                <w:lang w:eastAsia="ru-RU"/>
              </w:rPr>
              <w:lastRenderedPageBreak/>
              <w:t>производственной</w:t>
            </w:r>
            <w:r w:rsidRPr="008026DB">
              <w:rPr>
                <w:bCs/>
                <w:lang w:eastAsia="ru-RU"/>
              </w:rPr>
              <w:t xml:space="preserve"> практике.</w:t>
            </w:r>
          </w:p>
        </w:tc>
      </w:tr>
      <w:tr w:rsidR="008026DB" w:rsidRPr="00BF5F33" w:rsidTr="0013302D">
        <w:trPr>
          <w:trHeight w:val="2173"/>
        </w:trPr>
        <w:tc>
          <w:tcPr>
            <w:tcW w:w="2127" w:type="dxa"/>
            <w:tcBorders>
              <w:top w:val="single" w:sz="4" w:space="0" w:color="auto"/>
              <w:left w:val="single" w:sz="4" w:space="0" w:color="auto"/>
              <w:bottom w:val="single" w:sz="4" w:space="0" w:color="auto"/>
              <w:right w:val="single" w:sz="4" w:space="0" w:color="auto"/>
            </w:tcBorders>
          </w:tcPr>
          <w:p w:rsidR="008026DB" w:rsidRDefault="008026DB" w:rsidP="0013302D">
            <w:pPr>
              <w:ind w:firstLine="16"/>
              <w:rPr>
                <w:lang w:eastAsia="ru-RU"/>
              </w:rPr>
            </w:pPr>
            <w:r>
              <w:rPr>
                <w:lang w:eastAsia="ru-RU"/>
              </w:rPr>
              <w:lastRenderedPageBreak/>
              <w:t>ПК 1.2.</w:t>
            </w:r>
          </w:p>
          <w:p w:rsidR="008026DB" w:rsidRPr="00BF5F33" w:rsidRDefault="008026DB" w:rsidP="0013302D">
            <w:pPr>
              <w:ind w:firstLine="16"/>
              <w:rPr>
                <w:lang w:eastAsia="ru-RU"/>
              </w:rPr>
            </w:pPr>
            <w:r>
              <w:rPr>
                <w:lang w:eastAsia="ru-RU"/>
              </w:rPr>
              <w:t xml:space="preserve">Осуществлять обработку, подготовку экзотических и редких видов сырья: овощей, грибов, рыбы, нерыбного водного сырья, дичи. </w:t>
            </w:r>
          </w:p>
        </w:tc>
        <w:tc>
          <w:tcPr>
            <w:tcW w:w="3827" w:type="dxa"/>
            <w:tcBorders>
              <w:top w:val="single" w:sz="4" w:space="0" w:color="auto"/>
              <w:left w:val="single" w:sz="4" w:space="0" w:color="auto"/>
              <w:bottom w:val="single" w:sz="4" w:space="0" w:color="auto"/>
              <w:right w:val="single" w:sz="4" w:space="0" w:color="auto"/>
            </w:tcBorders>
          </w:tcPr>
          <w:p w:rsidR="008026DB" w:rsidRPr="00407C5D" w:rsidRDefault="008026DB" w:rsidP="0013302D">
            <w:pPr>
              <w:rPr>
                <w:bCs/>
                <w:lang w:eastAsia="ru-RU"/>
              </w:rPr>
            </w:pPr>
            <w:r w:rsidRPr="00407C5D">
              <w:rPr>
                <w:bCs/>
                <w:lang w:eastAsia="ru-RU"/>
              </w:rPr>
              <w:t>выбор безопасной схемы организации производственного</w:t>
            </w:r>
          </w:p>
          <w:p w:rsidR="008026DB" w:rsidRPr="00407C5D" w:rsidRDefault="008026DB" w:rsidP="0013302D">
            <w:pPr>
              <w:rPr>
                <w:bCs/>
                <w:lang w:eastAsia="ru-RU"/>
              </w:rPr>
            </w:pPr>
            <w:r w:rsidRPr="00407C5D">
              <w:rPr>
                <w:bCs/>
                <w:lang w:eastAsia="ru-RU"/>
              </w:rPr>
              <w:t>процесса;</w:t>
            </w:r>
          </w:p>
          <w:p w:rsidR="008026DB" w:rsidRPr="00407C5D" w:rsidRDefault="008026DB" w:rsidP="0013302D">
            <w:pPr>
              <w:rPr>
                <w:bCs/>
                <w:lang w:eastAsia="ru-RU"/>
              </w:rPr>
            </w:pPr>
            <w:r w:rsidRPr="00407C5D">
              <w:rPr>
                <w:bCs/>
                <w:lang w:eastAsia="ru-RU"/>
              </w:rPr>
              <w:t>выбор технологического оборудования и производственного инвентаря;</w:t>
            </w:r>
          </w:p>
          <w:p w:rsidR="008026DB" w:rsidRPr="00407C5D" w:rsidRDefault="008026DB" w:rsidP="0013302D">
            <w:pPr>
              <w:rPr>
                <w:bCs/>
                <w:lang w:eastAsia="ru-RU"/>
              </w:rPr>
            </w:pPr>
            <w:r w:rsidRPr="00407C5D">
              <w:rPr>
                <w:bCs/>
                <w:lang w:eastAsia="ru-RU"/>
              </w:rPr>
              <w:t>решение ситуационных задач</w:t>
            </w:r>
          </w:p>
          <w:p w:rsidR="008026DB" w:rsidRPr="00407C5D" w:rsidRDefault="008026DB" w:rsidP="0013302D">
            <w:pPr>
              <w:rPr>
                <w:bCs/>
                <w:lang w:eastAsia="ru-RU"/>
              </w:rPr>
            </w:pPr>
            <w:r w:rsidRPr="00407C5D">
              <w:rPr>
                <w:bCs/>
                <w:lang w:eastAsia="ru-RU"/>
              </w:rPr>
              <w:t>по организации рабочих мест;</w:t>
            </w:r>
          </w:p>
          <w:p w:rsidR="008026DB" w:rsidRPr="00407C5D" w:rsidRDefault="008026DB" w:rsidP="0013302D">
            <w:pPr>
              <w:rPr>
                <w:bCs/>
                <w:lang w:eastAsia="ru-RU"/>
              </w:rPr>
            </w:pPr>
            <w:r w:rsidRPr="00407C5D">
              <w:rPr>
                <w:bCs/>
                <w:lang w:eastAsia="ru-RU"/>
              </w:rPr>
              <w:t xml:space="preserve">органолептическая оценка качества </w:t>
            </w:r>
            <w:r w:rsidRPr="00B72C8B">
              <w:rPr>
                <w:bCs/>
                <w:lang w:eastAsia="ru-RU"/>
              </w:rPr>
              <w:t>экзотических и редких видов сырья</w:t>
            </w:r>
            <w:r>
              <w:rPr>
                <w:bCs/>
                <w:lang w:eastAsia="ru-RU"/>
              </w:rPr>
              <w:t>;</w:t>
            </w:r>
          </w:p>
          <w:p w:rsidR="008026DB" w:rsidRPr="00407C5D" w:rsidRDefault="008026DB" w:rsidP="0013302D">
            <w:pPr>
              <w:rPr>
                <w:bCs/>
                <w:lang w:eastAsia="ru-RU"/>
              </w:rPr>
            </w:pPr>
            <w:r w:rsidRPr="00407C5D">
              <w:rPr>
                <w:bCs/>
                <w:lang w:eastAsia="ru-RU"/>
              </w:rPr>
              <w:t>выбор способов обработки основных продуктов и дополнительных ингредиентов;</w:t>
            </w:r>
          </w:p>
          <w:p w:rsidR="008026DB" w:rsidRPr="00407C5D" w:rsidRDefault="008026DB" w:rsidP="0013302D">
            <w:pPr>
              <w:rPr>
                <w:bCs/>
                <w:lang w:eastAsia="ru-RU"/>
              </w:rPr>
            </w:pPr>
            <w:r w:rsidRPr="00407C5D">
              <w:rPr>
                <w:bCs/>
                <w:lang w:eastAsia="ru-RU"/>
              </w:rPr>
              <w:t>рациональность выбора технологических схем приготовления полуфабрикатов из рыбы в зависимости от вида и</w:t>
            </w:r>
          </w:p>
          <w:p w:rsidR="008026DB" w:rsidRPr="00407C5D" w:rsidRDefault="008026DB" w:rsidP="0013302D">
            <w:pPr>
              <w:rPr>
                <w:bCs/>
                <w:lang w:eastAsia="ru-RU"/>
              </w:rPr>
            </w:pPr>
            <w:r w:rsidRPr="00407C5D">
              <w:rPr>
                <w:bCs/>
                <w:lang w:eastAsia="ru-RU"/>
              </w:rPr>
              <w:t xml:space="preserve">размера </w:t>
            </w:r>
            <w:r>
              <w:rPr>
                <w:bCs/>
                <w:lang w:eastAsia="ru-RU"/>
              </w:rPr>
              <w:t xml:space="preserve">и </w:t>
            </w:r>
            <w:r w:rsidRPr="00407C5D">
              <w:rPr>
                <w:bCs/>
                <w:lang w:eastAsia="ru-RU"/>
              </w:rPr>
              <w:t>кулинарного использования для</w:t>
            </w:r>
          </w:p>
          <w:p w:rsidR="008026DB" w:rsidRPr="00407C5D" w:rsidRDefault="008026DB" w:rsidP="0013302D">
            <w:pPr>
              <w:rPr>
                <w:bCs/>
                <w:lang w:eastAsia="ru-RU"/>
              </w:rPr>
            </w:pPr>
            <w:r w:rsidRPr="00407C5D">
              <w:rPr>
                <w:bCs/>
                <w:lang w:eastAsia="ru-RU"/>
              </w:rPr>
              <w:t>сложной кулинарной продукции;</w:t>
            </w:r>
          </w:p>
          <w:p w:rsidR="008026DB" w:rsidRPr="00407C5D" w:rsidRDefault="008026DB" w:rsidP="0013302D">
            <w:pPr>
              <w:rPr>
                <w:bCs/>
                <w:lang w:eastAsia="ru-RU"/>
              </w:rPr>
            </w:pPr>
            <w:r w:rsidRPr="00407C5D">
              <w:rPr>
                <w:bCs/>
                <w:lang w:eastAsia="ru-RU"/>
              </w:rPr>
              <w:t>степень точности проведения</w:t>
            </w:r>
          </w:p>
          <w:p w:rsidR="008026DB" w:rsidRPr="00407C5D" w:rsidRDefault="008026DB" w:rsidP="0013302D">
            <w:pPr>
              <w:rPr>
                <w:bCs/>
                <w:lang w:eastAsia="ru-RU"/>
              </w:rPr>
            </w:pPr>
            <w:r w:rsidRPr="00407C5D">
              <w:rPr>
                <w:bCs/>
                <w:lang w:eastAsia="ru-RU"/>
              </w:rPr>
              <w:t>расчетов сырья, выхода и количества порций сложных полуфабрикатов с учетом вида, размеров, способа</w:t>
            </w:r>
          </w:p>
          <w:p w:rsidR="008026DB" w:rsidRPr="00407C5D" w:rsidRDefault="008026DB" w:rsidP="0013302D">
            <w:pPr>
              <w:rPr>
                <w:bCs/>
                <w:lang w:eastAsia="ru-RU"/>
              </w:rPr>
            </w:pPr>
            <w:r w:rsidRPr="00407C5D">
              <w:rPr>
                <w:bCs/>
                <w:lang w:eastAsia="ru-RU"/>
              </w:rPr>
              <w:t>обработки;</w:t>
            </w:r>
          </w:p>
          <w:p w:rsidR="008026DB" w:rsidRPr="00407C5D" w:rsidRDefault="008026DB" w:rsidP="0013302D">
            <w:pPr>
              <w:rPr>
                <w:bCs/>
                <w:lang w:eastAsia="ru-RU"/>
              </w:rPr>
            </w:pPr>
            <w:r w:rsidRPr="00407C5D">
              <w:rPr>
                <w:bCs/>
                <w:lang w:eastAsia="ru-RU"/>
              </w:rPr>
              <w:t>выбор отделочных полуфабрикатов и украшений, техники</w:t>
            </w:r>
          </w:p>
          <w:p w:rsidR="008026DB" w:rsidRPr="00407C5D" w:rsidRDefault="008026DB" w:rsidP="0013302D">
            <w:pPr>
              <w:rPr>
                <w:bCs/>
                <w:lang w:eastAsia="ru-RU"/>
              </w:rPr>
            </w:pPr>
            <w:r w:rsidRPr="00407C5D">
              <w:rPr>
                <w:bCs/>
                <w:lang w:eastAsia="ru-RU"/>
              </w:rPr>
              <w:t>и варианта оформления;</w:t>
            </w:r>
          </w:p>
          <w:p w:rsidR="008026DB" w:rsidRPr="00407C5D" w:rsidRDefault="008026DB" w:rsidP="0013302D">
            <w:pPr>
              <w:rPr>
                <w:bCs/>
                <w:lang w:eastAsia="ru-RU"/>
              </w:rPr>
            </w:pPr>
            <w:r w:rsidRPr="00407C5D">
              <w:rPr>
                <w:bCs/>
                <w:lang w:eastAsia="ru-RU"/>
              </w:rPr>
              <w:t>качество и безопасность полуфабрикатов для</w:t>
            </w:r>
          </w:p>
          <w:p w:rsidR="008026DB" w:rsidRPr="00407C5D" w:rsidRDefault="008026DB" w:rsidP="0013302D">
            <w:pPr>
              <w:rPr>
                <w:bCs/>
                <w:lang w:eastAsia="ru-RU"/>
              </w:rPr>
            </w:pPr>
            <w:r w:rsidRPr="00407C5D">
              <w:rPr>
                <w:bCs/>
                <w:lang w:eastAsia="ru-RU"/>
              </w:rPr>
              <w:t>сложной кулинарной продукции;</w:t>
            </w:r>
          </w:p>
          <w:p w:rsidR="008026DB" w:rsidRPr="00407C5D" w:rsidRDefault="008026DB" w:rsidP="0013302D">
            <w:pPr>
              <w:rPr>
                <w:bCs/>
                <w:lang w:eastAsia="ru-RU"/>
              </w:rPr>
            </w:pPr>
            <w:r w:rsidRPr="00407C5D">
              <w:rPr>
                <w:bCs/>
                <w:lang w:eastAsia="ru-RU"/>
              </w:rPr>
              <w:t>определение режимов реализации и хранения полуфабрикатов для сложной</w:t>
            </w:r>
          </w:p>
          <w:p w:rsidR="008026DB" w:rsidRPr="00407C5D" w:rsidRDefault="008026DB" w:rsidP="0013302D">
            <w:pPr>
              <w:rPr>
                <w:bCs/>
                <w:lang w:eastAsia="ru-RU"/>
              </w:rPr>
            </w:pPr>
            <w:r w:rsidRPr="00407C5D">
              <w:rPr>
                <w:bCs/>
                <w:lang w:eastAsia="ru-RU"/>
              </w:rPr>
              <w:t>кулинарной продукции;</w:t>
            </w:r>
            <w:r>
              <w:rPr>
                <w:bCs/>
                <w:lang w:eastAsia="ru-RU"/>
              </w:rPr>
              <w:t xml:space="preserve"> </w:t>
            </w:r>
            <w:r w:rsidRPr="00407C5D">
              <w:rPr>
                <w:bCs/>
                <w:lang w:eastAsia="ru-RU"/>
              </w:rPr>
              <w:t>точность и грамотность</w:t>
            </w:r>
          </w:p>
          <w:p w:rsidR="008026DB" w:rsidRPr="00407C5D" w:rsidRDefault="008026DB" w:rsidP="0013302D">
            <w:pPr>
              <w:rPr>
                <w:bCs/>
                <w:lang w:eastAsia="ru-RU"/>
              </w:rPr>
            </w:pPr>
            <w:r w:rsidRPr="00407C5D">
              <w:rPr>
                <w:bCs/>
                <w:lang w:eastAsia="ru-RU"/>
              </w:rPr>
              <w:t>оформления технологической</w:t>
            </w:r>
          </w:p>
          <w:p w:rsidR="008026DB" w:rsidRPr="00BF5F33" w:rsidRDefault="008026DB" w:rsidP="0013302D">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8026DB" w:rsidRPr="00BF5F33" w:rsidRDefault="008026DB" w:rsidP="0013302D">
            <w:pPr>
              <w:rPr>
                <w:bCs/>
                <w:lang w:eastAsia="ru-RU"/>
              </w:rPr>
            </w:pPr>
            <w:r w:rsidRPr="008026DB">
              <w:rPr>
                <w:bCs/>
                <w:lang w:eastAsia="ru-RU"/>
              </w:rPr>
              <w:t>Технологические карточки, технологические схемы приготовления, дневник</w:t>
            </w: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13302D">
            <w:pPr>
              <w:jc w:val="both"/>
              <w:rPr>
                <w:bCs/>
                <w:lang w:eastAsia="ru-RU"/>
              </w:rPr>
            </w:pPr>
            <w:r w:rsidRPr="008026DB">
              <w:rPr>
                <w:bCs/>
                <w:lang w:eastAsia="ru-RU"/>
              </w:rPr>
              <w:t xml:space="preserve">Экспертная оценка защиты отчетов по </w:t>
            </w:r>
            <w:r>
              <w:rPr>
                <w:bCs/>
                <w:lang w:eastAsia="ru-RU"/>
              </w:rPr>
              <w:t>производственной</w:t>
            </w:r>
            <w:r w:rsidRPr="008026DB">
              <w:rPr>
                <w:bCs/>
                <w:lang w:eastAsia="ru-RU"/>
              </w:rPr>
              <w:t xml:space="preserve"> практике</w:t>
            </w:r>
          </w:p>
          <w:p w:rsidR="008026DB" w:rsidRPr="008026DB" w:rsidRDefault="008026DB" w:rsidP="0013302D">
            <w:pPr>
              <w:jc w:val="both"/>
              <w:rPr>
                <w:bCs/>
                <w:lang w:eastAsia="ru-RU"/>
              </w:rPr>
            </w:pPr>
            <w:r w:rsidRPr="008026DB">
              <w:rPr>
                <w:bCs/>
                <w:lang w:eastAsia="ru-RU"/>
              </w:rPr>
              <w:t>Подведение итогов работы за день.</w:t>
            </w:r>
          </w:p>
          <w:p w:rsidR="008026DB" w:rsidRPr="008026DB" w:rsidRDefault="008026DB" w:rsidP="0013302D">
            <w:pPr>
              <w:jc w:val="both"/>
              <w:rPr>
                <w:bCs/>
                <w:lang w:eastAsia="ru-RU"/>
              </w:rPr>
            </w:pPr>
            <w:r w:rsidRPr="008026DB">
              <w:rPr>
                <w:bCs/>
                <w:lang w:eastAsia="ru-RU"/>
              </w:rPr>
              <w:t xml:space="preserve">Проверка правильности </w:t>
            </w:r>
          </w:p>
          <w:p w:rsidR="008026DB" w:rsidRPr="008026DB" w:rsidRDefault="008026DB" w:rsidP="0013302D">
            <w:pPr>
              <w:jc w:val="both"/>
              <w:rPr>
                <w:bCs/>
                <w:lang w:eastAsia="ru-RU"/>
              </w:rPr>
            </w:pPr>
            <w:r w:rsidRPr="008026DB">
              <w:rPr>
                <w:bCs/>
                <w:lang w:eastAsia="ru-RU"/>
              </w:rPr>
              <w:t>составления отчета за период.</w:t>
            </w:r>
          </w:p>
          <w:p w:rsidR="008026DB" w:rsidRPr="008026DB" w:rsidRDefault="008026DB" w:rsidP="0013302D">
            <w:pPr>
              <w:jc w:val="both"/>
              <w:rPr>
                <w:bCs/>
                <w:lang w:eastAsia="ru-RU"/>
              </w:rPr>
            </w:pPr>
            <w:r w:rsidRPr="008026DB">
              <w:rPr>
                <w:bCs/>
                <w:lang w:eastAsia="ru-RU"/>
              </w:rPr>
              <w:t>Зачеты по практике</w:t>
            </w:r>
          </w:p>
          <w:p w:rsidR="008026DB" w:rsidRPr="008026DB" w:rsidRDefault="008026DB" w:rsidP="0013302D">
            <w:pPr>
              <w:jc w:val="both"/>
              <w:rPr>
                <w:bCs/>
                <w:lang w:eastAsia="ru-RU"/>
              </w:rPr>
            </w:pPr>
            <w:r w:rsidRPr="008026DB">
              <w:rPr>
                <w:bCs/>
                <w:lang w:eastAsia="ru-RU"/>
              </w:rPr>
              <w:t>Комплексный экзамен по профессиональному модулю</w:t>
            </w:r>
          </w:p>
          <w:p w:rsidR="008026DB" w:rsidRPr="00BF5F33" w:rsidRDefault="008026DB" w:rsidP="0013302D">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Экспертная оценка разделов отчета. Защита результатов по </w:t>
            </w:r>
            <w:r>
              <w:rPr>
                <w:bCs/>
                <w:lang w:eastAsia="ru-RU"/>
              </w:rPr>
              <w:t>производственной</w:t>
            </w:r>
            <w:r w:rsidRPr="008026DB">
              <w:rPr>
                <w:bCs/>
                <w:lang w:eastAsia="ru-RU"/>
              </w:rPr>
              <w:t xml:space="preserve"> практике.</w:t>
            </w:r>
          </w:p>
        </w:tc>
      </w:tr>
      <w:tr w:rsidR="008026DB" w:rsidRPr="00BF5F33" w:rsidTr="0013302D">
        <w:trPr>
          <w:trHeight w:val="303"/>
        </w:trPr>
        <w:tc>
          <w:tcPr>
            <w:tcW w:w="2127" w:type="dxa"/>
            <w:tcBorders>
              <w:top w:val="single" w:sz="4" w:space="0" w:color="auto"/>
              <w:left w:val="single" w:sz="4" w:space="0" w:color="auto"/>
              <w:bottom w:val="single" w:sz="4" w:space="0" w:color="auto"/>
              <w:right w:val="single" w:sz="4" w:space="0" w:color="auto"/>
            </w:tcBorders>
          </w:tcPr>
          <w:p w:rsidR="008026DB" w:rsidRDefault="008026DB" w:rsidP="0013302D">
            <w:pPr>
              <w:ind w:firstLine="16"/>
              <w:rPr>
                <w:lang w:eastAsia="ru-RU"/>
              </w:rPr>
            </w:pPr>
            <w:r>
              <w:rPr>
                <w:lang w:eastAsia="ru-RU"/>
              </w:rPr>
              <w:t xml:space="preserve">ПК 1.3. </w:t>
            </w:r>
          </w:p>
          <w:p w:rsidR="008026DB" w:rsidRDefault="008026DB" w:rsidP="0013302D">
            <w:pPr>
              <w:ind w:firstLine="16"/>
              <w:rPr>
                <w:lang w:eastAsia="ru-RU"/>
              </w:rPr>
            </w:pPr>
            <w:r>
              <w:rPr>
                <w:lang w:eastAsia="ru-RU"/>
              </w:rPr>
              <w:t xml:space="preserve">Проводить </w:t>
            </w:r>
            <w:r>
              <w:rPr>
                <w:lang w:eastAsia="ru-RU"/>
              </w:rPr>
              <w:lastRenderedPageBreak/>
              <w:t>приготовление и подготовку к реализации полуфабрикатов для блюд, кулинарных изделий сложного ассортимента.</w:t>
            </w:r>
          </w:p>
          <w:p w:rsidR="008026DB" w:rsidRPr="00BF5F33" w:rsidRDefault="008026DB" w:rsidP="0013302D">
            <w:pPr>
              <w:ind w:firstLine="16"/>
              <w:rPr>
                <w:bCs/>
                <w:i/>
                <w:lang w:eastAsia="ru-RU"/>
              </w:rPr>
            </w:pPr>
          </w:p>
        </w:tc>
        <w:tc>
          <w:tcPr>
            <w:tcW w:w="3827" w:type="dxa"/>
            <w:tcBorders>
              <w:top w:val="single" w:sz="4" w:space="0" w:color="auto"/>
              <w:left w:val="single" w:sz="4" w:space="0" w:color="auto"/>
              <w:bottom w:val="single" w:sz="4" w:space="0" w:color="auto"/>
              <w:right w:val="single" w:sz="4" w:space="0" w:color="auto"/>
            </w:tcBorders>
          </w:tcPr>
          <w:p w:rsidR="008026DB" w:rsidRPr="00407C5D" w:rsidRDefault="008026DB" w:rsidP="0013302D">
            <w:pPr>
              <w:rPr>
                <w:bCs/>
                <w:lang w:eastAsia="ru-RU"/>
              </w:rPr>
            </w:pPr>
            <w:r w:rsidRPr="00407C5D">
              <w:rPr>
                <w:bCs/>
                <w:lang w:eastAsia="ru-RU"/>
              </w:rPr>
              <w:lastRenderedPageBreak/>
              <w:t>выбор безопасной схемы организации производственного</w:t>
            </w:r>
          </w:p>
          <w:p w:rsidR="008026DB" w:rsidRPr="00407C5D" w:rsidRDefault="008026DB" w:rsidP="0013302D">
            <w:pPr>
              <w:rPr>
                <w:bCs/>
                <w:lang w:eastAsia="ru-RU"/>
              </w:rPr>
            </w:pPr>
            <w:r w:rsidRPr="00407C5D">
              <w:rPr>
                <w:bCs/>
                <w:lang w:eastAsia="ru-RU"/>
              </w:rPr>
              <w:lastRenderedPageBreak/>
              <w:t>процесса;</w:t>
            </w:r>
          </w:p>
          <w:p w:rsidR="008026DB" w:rsidRPr="00407C5D" w:rsidRDefault="008026DB" w:rsidP="0013302D">
            <w:pPr>
              <w:rPr>
                <w:bCs/>
                <w:lang w:eastAsia="ru-RU"/>
              </w:rPr>
            </w:pPr>
            <w:r w:rsidRPr="00407C5D">
              <w:rPr>
                <w:bCs/>
                <w:lang w:eastAsia="ru-RU"/>
              </w:rPr>
              <w:t>выбор технологического оборудования и производственного инвентаря;</w:t>
            </w:r>
          </w:p>
          <w:p w:rsidR="008026DB" w:rsidRPr="00407C5D" w:rsidRDefault="008026DB" w:rsidP="0013302D">
            <w:pPr>
              <w:rPr>
                <w:bCs/>
                <w:lang w:eastAsia="ru-RU"/>
              </w:rPr>
            </w:pPr>
            <w:r w:rsidRPr="00407C5D">
              <w:rPr>
                <w:bCs/>
                <w:lang w:eastAsia="ru-RU"/>
              </w:rPr>
              <w:t xml:space="preserve"> решение ситуационных задач</w:t>
            </w:r>
          </w:p>
          <w:p w:rsidR="008026DB" w:rsidRDefault="008026DB" w:rsidP="0013302D">
            <w:pPr>
              <w:rPr>
                <w:bCs/>
                <w:lang w:eastAsia="ru-RU"/>
              </w:rPr>
            </w:pPr>
            <w:r w:rsidRPr="00407C5D">
              <w:rPr>
                <w:bCs/>
                <w:lang w:eastAsia="ru-RU"/>
              </w:rPr>
              <w:t>по организации рабочих мест</w:t>
            </w:r>
            <w:r>
              <w:rPr>
                <w:bCs/>
                <w:lang w:eastAsia="ru-RU"/>
              </w:rPr>
              <w:t>;</w:t>
            </w:r>
          </w:p>
          <w:p w:rsidR="008026DB" w:rsidRPr="00407C5D" w:rsidRDefault="008026DB" w:rsidP="0013302D">
            <w:pPr>
              <w:rPr>
                <w:bCs/>
                <w:lang w:eastAsia="ru-RU"/>
              </w:rPr>
            </w:pPr>
            <w:r w:rsidRPr="00407C5D">
              <w:rPr>
                <w:bCs/>
                <w:lang w:eastAsia="ru-RU"/>
              </w:rPr>
              <w:t>органолептическая оценка качества</w:t>
            </w:r>
            <w:r>
              <w:rPr>
                <w:bCs/>
                <w:lang w:eastAsia="ru-RU"/>
              </w:rPr>
              <w:t xml:space="preserve"> </w:t>
            </w:r>
            <w:r>
              <w:rPr>
                <w:lang w:eastAsia="ru-RU"/>
              </w:rPr>
              <w:t>полуфабрикатов для блюд, кулинарных изделий сложного ассортимента</w:t>
            </w:r>
            <w:r w:rsidRPr="00407C5D">
              <w:rPr>
                <w:bCs/>
                <w:lang w:eastAsia="ru-RU"/>
              </w:rPr>
              <w:t>;</w:t>
            </w:r>
          </w:p>
          <w:p w:rsidR="008026DB" w:rsidRPr="00407C5D" w:rsidRDefault="008026DB" w:rsidP="0013302D">
            <w:pPr>
              <w:rPr>
                <w:bCs/>
                <w:lang w:eastAsia="ru-RU"/>
              </w:rPr>
            </w:pPr>
            <w:r w:rsidRPr="00407C5D">
              <w:rPr>
                <w:bCs/>
                <w:lang w:eastAsia="ru-RU"/>
              </w:rPr>
              <w:t xml:space="preserve"> выбор способов обработки основных продуктов и дополнительных ингредиентов;</w:t>
            </w:r>
          </w:p>
          <w:p w:rsidR="008026DB" w:rsidRPr="00407C5D" w:rsidRDefault="008026DB" w:rsidP="0013302D">
            <w:pPr>
              <w:rPr>
                <w:bCs/>
                <w:lang w:eastAsia="ru-RU"/>
              </w:rPr>
            </w:pPr>
            <w:r w:rsidRPr="00407C5D">
              <w:rPr>
                <w:bCs/>
                <w:lang w:eastAsia="ru-RU"/>
              </w:rPr>
              <w:t xml:space="preserve"> рациональность выбора технологических схем приготовления полуфабрикатов для сложных</w:t>
            </w:r>
            <w:r>
              <w:rPr>
                <w:bCs/>
                <w:lang w:eastAsia="ru-RU"/>
              </w:rPr>
              <w:t xml:space="preserve"> </w:t>
            </w:r>
            <w:r w:rsidRPr="00407C5D">
              <w:rPr>
                <w:bCs/>
                <w:lang w:eastAsia="ru-RU"/>
              </w:rPr>
              <w:t>блюд в зависимости от вида</w:t>
            </w:r>
            <w:r>
              <w:rPr>
                <w:bCs/>
                <w:lang w:eastAsia="ru-RU"/>
              </w:rPr>
              <w:t xml:space="preserve"> </w:t>
            </w:r>
            <w:r w:rsidRPr="00407C5D">
              <w:rPr>
                <w:bCs/>
                <w:lang w:eastAsia="ru-RU"/>
              </w:rPr>
              <w:t>и кулинарного использования сырья;</w:t>
            </w:r>
          </w:p>
          <w:p w:rsidR="008026DB" w:rsidRPr="00407C5D" w:rsidRDefault="008026DB" w:rsidP="0013302D">
            <w:pPr>
              <w:rPr>
                <w:bCs/>
                <w:lang w:eastAsia="ru-RU"/>
              </w:rPr>
            </w:pPr>
            <w:r w:rsidRPr="00407C5D">
              <w:rPr>
                <w:bCs/>
                <w:lang w:eastAsia="ru-RU"/>
              </w:rPr>
              <w:t>степень точности проведения</w:t>
            </w:r>
          </w:p>
          <w:p w:rsidR="008026DB" w:rsidRPr="00407C5D" w:rsidRDefault="008026DB" w:rsidP="0013302D">
            <w:pPr>
              <w:rPr>
                <w:bCs/>
                <w:lang w:eastAsia="ru-RU"/>
              </w:rPr>
            </w:pPr>
            <w:r w:rsidRPr="00407C5D">
              <w:rPr>
                <w:bCs/>
                <w:lang w:eastAsia="ru-RU"/>
              </w:rPr>
              <w:t>расчетов сырья, выхода и количества порций;</w:t>
            </w:r>
          </w:p>
          <w:p w:rsidR="008026DB" w:rsidRPr="00407C5D" w:rsidRDefault="008026DB" w:rsidP="0013302D">
            <w:pPr>
              <w:rPr>
                <w:bCs/>
                <w:lang w:eastAsia="ru-RU"/>
              </w:rPr>
            </w:pPr>
            <w:r w:rsidRPr="00407C5D">
              <w:rPr>
                <w:bCs/>
                <w:lang w:eastAsia="ru-RU"/>
              </w:rPr>
              <w:t>качество и безопасность полуфабрикатов для сложной кулинарной</w:t>
            </w:r>
            <w:r>
              <w:rPr>
                <w:bCs/>
                <w:lang w:eastAsia="ru-RU"/>
              </w:rPr>
              <w:t xml:space="preserve"> </w:t>
            </w:r>
            <w:r w:rsidRPr="00407C5D">
              <w:rPr>
                <w:bCs/>
                <w:lang w:eastAsia="ru-RU"/>
              </w:rPr>
              <w:t>продукции;</w:t>
            </w:r>
          </w:p>
          <w:p w:rsidR="008026DB" w:rsidRPr="00407C5D" w:rsidRDefault="008026DB" w:rsidP="0013302D">
            <w:pPr>
              <w:rPr>
                <w:bCs/>
                <w:lang w:eastAsia="ru-RU"/>
              </w:rPr>
            </w:pPr>
            <w:r w:rsidRPr="00407C5D">
              <w:rPr>
                <w:bCs/>
                <w:lang w:eastAsia="ru-RU"/>
              </w:rPr>
              <w:t>определение режимов реализации и хранения полуфабрикатов для</w:t>
            </w:r>
          </w:p>
          <w:p w:rsidR="008026DB" w:rsidRPr="00407C5D" w:rsidRDefault="008026DB" w:rsidP="0013302D">
            <w:pPr>
              <w:rPr>
                <w:bCs/>
                <w:lang w:eastAsia="ru-RU"/>
              </w:rPr>
            </w:pPr>
            <w:r w:rsidRPr="00407C5D">
              <w:rPr>
                <w:bCs/>
                <w:lang w:eastAsia="ru-RU"/>
              </w:rPr>
              <w:t>сложной кулинарной продукции;</w:t>
            </w:r>
          </w:p>
          <w:p w:rsidR="008026DB" w:rsidRPr="00407C5D" w:rsidRDefault="008026DB" w:rsidP="0013302D">
            <w:pPr>
              <w:rPr>
                <w:bCs/>
                <w:lang w:eastAsia="ru-RU"/>
              </w:rPr>
            </w:pPr>
            <w:r w:rsidRPr="00407C5D">
              <w:rPr>
                <w:bCs/>
                <w:lang w:eastAsia="ru-RU"/>
              </w:rPr>
              <w:t xml:space="preserve"> точность и грамотность</w:t>
            </w:r>
          </w:p>
          <w:p w:rsidR="008026DB" w:rsidRPr="00407C5D" w:rsidRDefault="008026DB" w:rsidP="0013302D">
            <w:pPr>
              <w:rPr>
                <w:bCs/>
                <w:lang w:eastAsia="ru-RU"/>
              </w:rPr>
            </w:pPr>
            <w:r w:rsidRPr="00407C5D">
              <w:rPr>
                <w:bCs/>
                <w:lang w:eastAsia="ru-RU"/>
              </w:rPr>
              <w:t>оформления технологической</w:t>
            </w:r>
          </w:p>
          <w:p w:rsidR="008026DB" w:rsidRPr="00BF5F33" w:rsidRDefault="008026DB" w:rsidP="0013302D">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8026DB" w:rsidRPr="00BF5F33" w:rsidRDefault="008026DB" w:rsidP="0013302D">
            <w:pPr>
              <w:rPr>
                <w:bCs/>
                <w:lang w:eastAsia="ru-RU"/>
              </w:rPr>
            </w:pPr>
            <w:r w:rsidRPr="008026DB">
              <w:rPr>
                <w:bCs/>
                <w:lang w:eastAsia="ru-RU"/>
              </w:rPr>
              <w:lastRenderedPageBreak/>
              <w:t xml:space="preserve">Технологические карточки, </w:t>
            </w:r>
            <w:r w:rsidRPr="008026DB">
              <w:rPr>
                <w:bCs/>
                <w:lang w:eastAsia="ru-RU"/>
              </w:rPr>
              <w:lastRenderedPageBreak/>
              <w:t>технологические схемы приготовления, дневник</w:t>
            </w:r>
          </w:p>
        </w:tc>
        <w:tc>
          <w:tcPr>
            <w:tcW w:w="2693" w:type="dxa"/>
            <w:tcBorders>
              <w:top w:val="single" w:sz="4" w:space="0" w:color="auto"/>
              <w:left w:val="single" w:sz="4" w:space="0" w:color="auto"/>
              <w:bottom w:val="single" w:sz="4" w:space="0" w:color="auto"/>
              <w:right w:val="single" w:sz="4" w:space="0" w:color="auto"/>
            </w:tcBorders>
          </w:tcPr>
          <w:p w:rsidR="008026DB" w:rsidRPr="008026DB" w:rsidRDefault="008026DB" w:rsidP="0013302D">
            <w:pPr>
              <w:jc w:val="both"/>
              <w:rPr>
                <w:bCs/>
                <w:lang w:eastAsia="ru-RU"/>
              </w:rPr>
            </w:pPr>
            <w:r w:rsidRPr="008026DB">
              <w:rPr>
                <w:bCs/>
                <w:lang w:eastAsia="ru-RU"/>
              </w:rPr>
              <w:lastRenderedPageBreak/>
              <w:t xml:space="preserve">Экспертная оценка защиты отчетов по </w:t>
            </w:r>
            <w:r>
              <w:rPr>
                <w:bCs/>
                <w:lang w:eastAsia="ru-RU"/>
              </w:rPr>
              <w:lastRenderedPageBreak/>
              <w:t>производственной</w:t>
            </w:r>
            <w:r w:rsidRPr="008026DB">
              <w:rPr>
                <w:bCs/>
                <w:lang w:eastAsia="ru-RU"/>
              </w:rPr>
              <w:t xml:space="preserve"> практике</w:t>
            </w:r>
          </w:p>
          <w:p w:rsidR="008026DB" w:rsidRPr="008026DB" w:rsidRDefault="008026DB" w:rsidP="0013302D">
            <w:pPr>
              <w:jc w:val="both"/>
              <w:rPr>
                <w:bCs/>
                <w:lang w:eastAsia="ru-RU"/>
              </w:rPr>
            </w:pPr>
            <w:r w:rsidRPr="008026DB">
              <w:rPr>
                <w:bCs/>
                <w:lang w:eastAsia="ru-RU"/>
              </w:rPr>
              <w:t>Подведение итогов работы за день.</w:t>
            </w:r>
          </w:p>
          <w:p w:rsidR="008026DB" w:rsidRPr="008026DB" w:rsidRDefault="008026DB" w:rsidP="0013302D">
            <w:pPr>
              <w:jc w:val="both"/>
              <w:rPr>
                <w:bCs/>
                <w:lang w:eastAsia="ru-RU"/>
              </w:rPr>
            </w:pPr>
            <w:r w:rsidRPr="008026DB">
              <w:rPr>
                <w:bCs/>
                <w:lang w:eastAsia="ru-RU"/>
              </w:rPr>
              <w:t xml:space="preserve">Проверка правильности </w:t>
            </w:r>
          </w:p>
          <w:p w:rsidR="008026DB" w:rsidRPr="008026DB" w:rsidRDefault="008026DB" w:rsidP="0013302D">
            <w:pPr>
              <w:jc w:val="both"/>
              <w:rPr>
                <w:bCs/>
                <w:lang w:eastAsia="ru-RU"/>
              </w:rPr>
            </w:pPr>
            <w:r w:rsidRPr="008026DB">
              <w:rPr>
                <w:bCs/>
                <w:lang w:eastAsia="ru-RU"/>
              </w:rPr>
              <w:t>составления отчета за период.</w:t>
            </w:r>
          </w:p>
          <w:p w:rsidR="008026DB" w:rsidRPr="008026DB" w:rsidRDefault="008026DB" w:rsidP="0013302D">
            <w:pPr>
              <w:jc w:val="both"/>
              <w:rPr>
                <w:bCs/>
                <w:lang w:eastAsia="ru-RU"/>
              </w:rPr>
            </w:pPr>
            <w:r w:rsidRPr="008026DB">
              <w:rPr>
                <w:bCs/>
                <w:lang w:eastAsia="ru-RU"/>
              </w:rPr>
              <w:t>Зачеты по практике</w:t>
            </w:r>
          </w:p>
          <w:p w:rsidR="008026DB" w:rsidRPr="008026DB" w:rsidRDefault="008026DB" w:rsidP="0013302D">
            <w:pPr>
              <w:jc w:val="both"/>
              <w:rPr>
                <w:bCs/>
                <w:lang w:eastAsia="ru-RU"/>
              </w:rPr>
            </w:pPr>
            <w:r w:rsidRPr="008026DB">
              <w:rPr>
                <w:bCs/>
                <w:lang w:eastAsia="ru-RU"/>
              </w:rPr>
              <w:t>Комплексный экзамен по профессиональному модулю</w:t>
            </w:r>
          </w:p>
          <w:p w:rsidR="008026DB" w:rsidRPr="00BF5F33" w:rsidRDefault="008026DB" w:rsidP="0013302D">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процессе прохождения практики. Характеристика. Экспертная оценка разделов отчета. Защита результатов по </w:t>
            </w:r>
            <w:r>
              <w:rPr>
                <w:bCs/>
                <w:lang w:eastAsia="ru-RU"/>
              </w:rPr>
              <w:t>производственной</w:t>
            </w:r>
            <w:r w:rsidRPr="008026DB">
              <w:rPr>
                <w:bCs/>
                <w:lang w:eastAsia="ru-RU"/>
              </w:rPr>
              <w:t xml:space="preserve"> практике.</w:t>
            </w:r>
          </w:p>
        </w:tc>
      </w:tr>
      <w:tr w:rsidR="008026DB" w:rsidRPr="00BF5F33" w:rsidTr="0013302D">
        <w:trPr>
          <w:trHeight w:val="105"/>
        </w:trPr>
        <w:tc>
          <w:tcPr>
            <w:tcW w:w="2127" w:type="dxa"/>
            <w:tcBorders>
              <w:top w:val="single" w:sz="4" w:space="0" w:color="auto"/>
              <w:left w:val="single" w:sz="4" w:space="0" w:color="auto"/>
              <w:bottom w:val="single" w:sz="4" w:space="0" w:color="auto"/>
              <w:right w:val="single" w:sz="4" w:space="0" w:color="auto"/>
            </w:tcBorders>
          </w:tcPr>
          <w:p w:rsidR="008026DB" w:rsidRDefault="008026DB" w:rsidP="0013302D">
            <w:pPr>
              <w:ind w:firstLine="16"/>
              <w:rPr>
                <w:lang w:eastAsia="ru-RU"/>
              </w:rPr>
            </w:pPr>
            <w:r>
              <w:rPr>
                <w:lang w:eastAsia="ru-RU"/>
              </w:rPr>
              <w:lastRenderedPageBreak/>
              <w:t>ПК 1.4.</w:t>
            </w:r>
          </w:p>
          <w:p w:rsidR="008026DB" w:rsidRPr="00BF5F33" w:rsidRDefault="008026DB" w:rsidP="0013302D">
            <w:pPr>
              <w:ind w:firstLine="16"/>
              <w:rPr>
                <w:bCs/>
                <w:i/>
                <w:lang w:eastAsia="ru-RU"/>
              </w:rPr>
            </w:pPr>
            <w:r>
              <w:rPr>
                <w:lang w:eastAsia="ru-RU"/>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3827" w:type="dxa"/>
            <w:tcBorders>
              <w:top w:val="single" w:sz="4" w:space="0" w:color="auto"/>
              <w:left w:val="single" w:sz="4" w:space="0" w:color="auto"/>
              <w:bottom w:val="single" w:sz="4" w:space="0" w:color="auto"/>
              <w:right w:val="single" w:sz="4" w:space="0" w:color="auto"/>
            </w:tcBorders>
          </w:tcPr>
          <w:p w:rsidR="008026DB" w:rsidRPr="00407C5D" w:rsidRDefault="008026DB" w:rsidP="0013302D">
            <w:pPr>
              <w:rPr>
                <w:bCs/>
                <w:lang w:eastAsia="ru-RU"/>
              </w:rPr>
            </w:pPr>
            <w:r w:rsidRPr="00407C5D">
              <w:rPr>
                <w:bCs/>
                <w:lang w:eastAsia="ru-RU"/>
              </w:rPr>
              <w:t>выбор безопасной схемы организации производственного</w:t>
            </w:r>
          </w:p>
          <w:p w:rsidR="008026DB" w:rsidRPr="00407C5D" w:rsidRDefault="008026DB" w:rsidP="0013302D">
            <w:pPr>
              <w:rPr>
                <w:bCs/>
                <w:lang w:eastAsia="ru-RU"/>
              </w:rPr>
            </w:pPr>
            <w:r w:rsidRPr="00407C5D">
              <w:rPr>
                <w:bCs/>
                <w:lang w:eastAsia="ru-RU"/>
              </w:rPr>
              <w:t>процесса</w:t>
            </w:r>
            <w:r>
              <w:rPr>
                <w:bCs/>
                <w:lang w:eastAsia="ru-RU"/>
              </w:rPr>
              <w:t xml:space="preserve"> </w:t>
            </w:r>
            <w:r>
              <w:rPr>
                <w:lang w:eastAsia="ru-RU"/>
              </w:rPr>
              <w:t>с учетом потребностей различных категорий потребителей, видов и форм обслуживания</w:t>
            </w:r>
            <w:r w:rsidRPr="00407C5D">
              <w:rPr>
                <w:bCs/>
                <w:lang w:eastAsia="ru-RU"/>
              </w:rPr>
              <w:t>;</w:t>
            </w:r>
          </w:p>
          <w:p w:rsidR="008026DB" w:rsidRPr="00407C5D" w:rsidRDefault="008026DB" w:rsidP="0013302D">
            <w:pPr>
              <w:rPr>
                <w:bCs/>
                <w:lang w:eastAsia="ru-RU"/>
              </w:rPr>
            </w:pPr>
            <w:r w:rsidRPr="00407C5D">
              <w:rPr>
                <w:bCs/>
                <w:lang w:eastAsia="ru-RU"/>
              </w:rPr>
              <w:t>выбор технологического оборудования и производственного инвентаря;</w:t>
            </w:r>
          </w:p>
          <w:p w:rsidR="008026DB" w:rsidRPr="00407C5D" w:rsidRDefault="008026DB" w:rsidP="0013302D">
            <w:pPr>
              <w:rPr>
                <w:bCs/>
                <w:lang w:eastAsia="ru-RU"/>
              </w:rPr>
            </w:pPr>
            <w:r w:rsidRPr="00407C5D">
              <w:rPr>
                <w:bCs/>
                <w:lang w:eastAsia="ru-RU"/>
              </w:rPr>
              <w:t xml:space="preserve"> решение ситуационных задач</w:t>
            </w:r>
          </w:p>
          <w:p w:rsidR="008026DB" w:rsidRDefault="008026DB" w:rsidP="0013302D">
            <w:pPr>
              <w:rPr>
                <w:bCs/>
                <w:lang w:eastAsia="ru-RU"/>
              </w:rPr>
            </w:pPr>
            <w:r w:rsidRPr="00407C5D">
              <w:rPr>
                <w:bCs/>
                <w:lang w:eastAsia="ru-RU"/>
              </w:rPr>
              <w:t>по организации рабочих мест</w:t>
            </w:r>
            <w:r>
              <w:rPr>
                <w:bCs/>
                <w:lang w:eastAsia="ru-RU"/>
              </w:rPr>
              <w:t>;</w:t>
            </w:r>
          </w:p>
          <w:p w:rsidR="008026DB" w:rsidRPr="00407C5D" w:rsidRDefault="008026DB" w:rsidP="0013302D">
            <w:pPr>
              <w:rPr>
                <w:bCs/>
                <w:lang w:eastAsia="ru-RU"/>
              </w:rPr>
            </w:pPr>
            <w:r w:rsidRPr="00407C5D">
              <w:rPr>
                <w:bCs/>
                <w:lang w:eastAsia="ru-RU"/>
              </w:rPr>
              <w:t>органолептическая оценка качества</w:t>
            </w:r>
            <w:r>
              <w:rPr>
                <w:bCs/>
                <w:lang w:eastAsia="ru-RU"/>
              </w:rPr>
              <w:t xml:space="preserve"> </w:t>
            </w:r>
            <w:r>
              <w:rPr>
                <w:lang w:eastAsia="ru-RU"/>
              </w:rPr>
              <w:t>полуфабрикатов для блюд, кулинарных изделий сложного ассортимента</w:t>
            </w:r>
            <w:r w:rsidRPr="00407C5D">
              <w:rPr>
                <w:bCs/>
                <w:lang w:eastAsia="ru-RU"/>
              </w:rPr>
              <w:t>;</w:t>
            </w:r>
          </w:p>
          <w:p w:rsidR="008026DB" w:rsidRPr="00407C5D" w:rsidRDefault="008026DB" w:rsidP="0013302D">
            <w:pPr>
              <w:rPr>
                <w:bCs/>
                <w:lang w:eastAsia="ru-RU"/>
              </w:rPr>
            </w:pPr>
            <w:r w:rsidRPr="00407C5D">
              <w:rPr>
                <w:bCs/>
                <w:lang w:eastAsia="ru-RU"/>
              </w:rPr>
              <w:t xml:space="preserve"> выбор способов обработки основных продуктов и дополнительных ингредиентов;</w:t>
            </w:r>
          </w:p>
          <w:p w:rsidR="008026DB" w:rsidRPr="00407C5D" w:rsidRDefault="008026DB" w:rsidP="0013302D">
            <w:pPr>
              <w:rPr>
                <w:bCs/>
                <w:lang w:eastAsia="ru-RU"/>
              </w:rPr>
            </w:pPr>
            <w:r w:rsidRPr="00407C5D">
              <w:rPr>
                <w:bCs/>
                <w:lang w:eastAsia="ru-RU"/>
              </w:rPr>
              <w:t xml:space="preserve"> рациональность выбора технологических схем приготовления полуфабрикатов для сложных</w:t>
            </w:r>
            <w:r>
              <w:rPr>
                <w:bCs/>
                <w:lang w:eastAsia="ru-RU"/>
              </w:rPr>
              <w:t xml:space="preserve"> </w:t>
            </w:r>
            <w:r w:rsidRPr="00407C5D">
              <w:rPr>
                <w:bCs/>
                <w:lang w:eastAsia="ru-RU"/>
              </w:rPr>
              <w:t xml:space="preserve">блюд в </w:t>
            </w:r>
            <w:r w:rsidRPr="008026DB">
              <w:rPr>
                <w:bCs/>
                <w:lang w:eastAsia="ru-RU"/>
              </w:rPr>
              <w:t xml:space="preserve">с учетом </w:t>
            </w:r>
            <w:r w:rsidRPr="008026DB">
              <w:rPr>
                <w:bCs/>
                <w:lang w:eastAsia="ru-RU"/>
              </w:rPr>
              <w:lastRenderedPageBreak/>
              <w:t>потребностей различных категорий потребителей, видов и форм обслуживания</w:t>
            </w:r>
            <w:r w:rsidRPr="00407C5D">
              <w:rPr>
                <w:bCs/>
                <w:lang w:eastAsia="ru-RU"/>
              </w:rPr>
              <w:t>;</w:t>
            </w:r>
          </w:p>
          <w:p w:rsidR="008026DB" w:rsidRPr="00407C5D" w:rsidRDefault="008026DB" w:rsidP="0013302D">
            <w:pPr>
              <w:rPr>
                <w:bCs/>
                <w:lang w:eastAsia="ru-RU"/>
              </w:rPr>
            </w:pPr>
            <w:r w:rsidRPr="00407C5D">
              <w:rPr>
                <w:bCs/>
                <w:lang w:eastAsia="ru-RU"/>
              </w:rPr>
              <w:t>степень точности проведения</w:t>
            </w:r>
          </w:p>
          <w:p w:rsidR="008026DB" w:rsidRPr="00407C5D" w:rsidRDefault="008026DB" w:rsidP="0013302D">
            <w:pPr>
              <w:rPr>
                <w:bCs/>
                <w:lang w:eastAsia="ru-RU"/>
              </w:rPr>
            </w:pPr>
            <w:r w:rsidRPr="00407C5D">
              <w:rPr>
                <w:bCs/>
                <w:lang w:eastAsia="ru-RU"/>
              </w:rPr>
              <w:t>расчетов сырья, выхода и количества порций;</w:t>
            </w:r>
          </w:p>
          <w:p w:rsidR="008026DB" w:rsidRPr="00407C5D" w:rsidRDefault="008026DB" w:rsidP="0013302D">
            <w:pPr>
              <w:rPr>
                <w:bCs/>
                <w:lang w:eastAsia="ru-RU"/>
              </w:rPr>
            </w:pPr>
            <w:r w:rsidRPr="00407C5D">
              <w:rPr>
                <w:bCs/>
                <w:lang w:eastAsia="ru-RU"/>
              </w:rPr>
              <w:t>качество и безопасность полуфабрикатов для сложной кулинарной</w:t>
            </w:r>
            <w:r>
              <w:rPr>
                <w:bCs/>
                <w:lang w:eastAsia="ru-RU"/>
              </w:rPr>
              <w:t xml:space="preserve"> </w:t>
            </w:r>
            <w:r w:rsidRPr="00407C5D">
              <w:rPr>
                <w:bCs/>
                <w:lang w:eastAsia="ru-RU"/>
              </w:rPr>
              <w:t>продукции;</w:t>
            </w:r>
          </w:p>
          <w:p w:rsidR="008026DB" w:rsidRPr="00407C5D" w:rsidRDefault="008026DB" w:rsidP="0013302D">
            <w:pPr>
              <w:rPr>
                <w:bCs/>
                <w:lang w:eastAsia="ru-RU"/>
              </w:rPr>
            </w:pPr>
            <w:r w:rsidRPr="00407C5D">
              <w:rPr>
                <w:bCs/>
                <w:lang w:eastAsia="ru-RU"/>
              </w:rPr>
              <w:t>определение режимов реализации и хранения полуфабрикатов для</w:t>
            </w:r>
          </w:p>
          <w:p w:rsidR="008026DB" w:rsidRPr="00407C5D" w:rsidRDefault="008026DB" w:rsidP="0013302D">
            <w:pPr>
              <w:rPr>
                <w:bCs/>
                <w:lang w:eastAsia="ru-RU"/>
              </w:rPr>
            </w:pPr>
            <w:r w:rsidRPr="00407C5D">
              <w:rPr>
                <w:bCs/>
                <w:lang w:eastAsia="ru-RU"/>
              </w:rPr>
              <w:t>сложной кулинарной продукции;</w:t>
            </w:r>
          </w:p>
          <w:p w:rsidR="008026DB" w:rsidRPr="00407C5D" w:rsidRDefault="008026DB" w:rsidP="0013302D">
            <w:pPr>
              <w:rPr>
                <w:bCs/>
                <w:lang w:eastAsia="ru-RU"/>
              </w:rPr>
            </w:pPr>
            <w:r w:rsidRPr="00407C5D">
              <w:rPr>
                <w:bCs/>
                <w:lang w:eastAsia="ru-RU"/>
              </w:rPr>
              <w:t xml:space="preserve"> точность и грамотность</w:t>
            </w:r>
          </w:p>
          <w:p w:rsidR="008026DB" w:rsidRPr="00407C5D" w:rsidRDefault="008026DB" w:rsidP="0013302D">
            <w:pPr>
              <w:rPr>
                <w:bCs/>
                <w:lang w:eastAsia="ru-RU"/>
              </w:rPr>
            </w:pPr>
            <w:r w:rsidRPr="00407C5D">
              <w:rPr>
                <w:bCs/>
                <w:lang w:eastAsia="ru-RU"/>
              </w:rPr>
              <w:t>оформления технологической</w:t>
            </w:r>
          </w:p>
          <w:p w:rsidR="008026DB" w:rsidRPr="00BF5F33" w:rsidRDefault="008026DB" w:rsidP="0013302D">
            <w:pPr>
              <w:rPr>
                <w:bCs/>
                <w:lang w:eastAsia="ru-RU"/>
              </w:rPr>
            </w:pPr>
            <w:r w:rsidRPr="00407C5D">
              <w:rPr>
                <w:bCs/>
                <w:lang w:eastAsia="ru-RU"/>
              </w:rPr>
              <w:t>документации.</w:t>
            </w:r>
          </w:p>
        </w:tc>
        <w:tc>
          <w:tcPr>
            <w:tcW w:w="2126" w:type="dxa"/>
            <w:tcBorders>
              <w:top w:val="single" w:sz="4" w:space="0" w:color="auto"/>
              <w:left w:val="single" w:sz="4" w:space="0" w:color="auto"/>
              <w:bottom w:val="single" w:sz="4" w:space="0" w:color="auto"/>
              <w:right w:val="single" w:sz="4" w:space="0" w:color="auto"/>
            </w:tcBorders>
          </w:tcPr>
          <w:p w:rsidR="008026DB" w:rsidRPr="00BF5F33" w:rsidRDefault="008026DB" w:rsidP="0013302D">
            <w:pPr>
              <w:rPr>
                <w:bCs/>
                <w:lang w:eastAsia="ru-RU"/>
              </w:rPr>
            </w:pPr>
            <w:r w:rsidRPr="008026DB">
              <w:rPr>
                <w:bCs/>
                <w:lang w:eastAsia="ru-RU"/>
              </w:rPr>
              <w:lastRenderedPageBreak/>
              <w:t>Технологические карточки, технологические схемы приготовления, дневник</w:t>
            </w:r>
            <w:r w:rsidRPr="00BF5F33">
              <w:rPr>
                <w:bCs/>
                <w:lang w:eastAsia="ru-RU"/>
              </w:rPr>
              <w:t xml:space="preserve"> Составление планового задания с разбивкой по часам</w:t>
            </w:r>
          </w:p>
        </w:tc>
        <w:tc>
          <w:tcPr>
            <w:tcW w:w="2693" w:type="dxa"/>
            <w:tcBorders>
              <w:top w:val="single" w:sz="4" w:space="0" w:color="auto"/>
              <w:left w:val="single" w:sz="4" w:space="0" w:color="auto"/>
              <w:bottom w:val="single" w:sz="4" w:space="0" w:color="auto"/>
              <w:right w:val="single" w:sz="4" w:space="0" w:color="auto"/>
            </w:tcBorders>
          </w:tcPr>
          <w:p w:rsidR="008026DB" w:rsidRDefault="008026DB" w:rsidP="0013302D">
            <w:pPr>
              <w:jc w:val="both"/>
              <w:rPr>
                <w:bCs/>
                <w:lang w:eastAsia="ru-RU"/>
              </w:rPr>
            </w:pPr>
            <w:r>
              <w:rPr>
                <w:bCs/>
                <w:lang w:eastAsia="ru-RU"/>
              </w:rPr>
              <w:t>Э</w:t>
            </w:r>
            <w:r w:rsidRPr="008026DB">
              <w:rPr>
                <w:bCs/>
                <w:lang w:eastAsia="ru-RU"/>
              </w:rPr>
              <w:t xml:space="preserve">кспертная оценка защиты отчетов по </w:t>
            </w:r>
            <w:r>
              <w:rPr>
                <w:bCs/>
                <w:lang w:eastAsia="ru-RU"/>
              </w:rPr>
              <w:t>производственной</w:t>
            </w:r>
            <w:r w:rsidRPr="008026DB">
              <w:rPr>
                <w:bCs/>
                <w:lang w:eastAsia="ru-RU"/>
              </w:rPr>
              <w:t xml:space="preserve"> практик</w:t>
            </w:r>
            <w:r>
              <w:rPr>
                <w:bCs/>
                <w:lang w:eastAsia="ru-RU"/>
              </w:rPr>
              <w:t>е</w:t>
            </w:r>
          </w:p>
          <w:p w:rsidR="008026DB" w:rsidRDefault="008026DB" w:rsidP="0013302D">
            <w:pPr>
              <w:jc w:val="both"/>
              <w:rPr>
                <w:bCs/>
                <w:lang w:eastAsia="ru-RU"/>
              </w:rPr>
            </w:pPr>
            <w:r w:rsidRPr="00BF5F33">
              <w:rPr>
                <w:bCs/>
                <w:lang w:eastAsia="ru-RU"/>
              </w:rPr>
              <w:t>Подведение итогов работы за день</w:t>
            </w:r>
            <w:r>
              <w:rPr>
                <w:bCs/>
                <w:lang w:eastAsia="ru-RU"/>
              </w:rPr>
              <w:t>.</w:t>
            </w:r>
          </w:p>
          <w:p w:rsidR="008026DB" w:rsidRPr="00BF5F33" w:rsidRDefault="008026DB" w:rsidP="0013302D">
            <w:pPr>
              <w:jc w:val="both"/>
              <w:rPr>
                <w:bCs/>
                <w:lang w:eastAsia="ru-RU"/>
              </w:rPr>
            </w:pPr>
            <w:r w:rsidRPr="00BF5F33">
              <w:rPr>
                <w:bCs/>
                <w:lang w:eastAsia="ru-RU"/>
              </w:rPr>
              <w:t xml:space="preserve">Проверка правильности </w:t>
            </w:r>
          </w:p>
          <w:p w:rsidR="008026DB" w:rsidRDefault="008026DB" w:rsidP="0013302D">
            <w:pPr>
              <w:jc w:val="both"/>
              <w:rPr>
                <w:bCs/>
                <w:lang w:eastAsia="ru-RU"/>
              </w:rPr>
            </w:pPr>
            <w:r w:rsidRPr="00BF5F33">
              <w:rPr>
                <w:bCs/>
                <w:lang w:eastAsia="ru-RU"/>
              </w:rPr>
              <w:t>составления отчета за период</w:t>
            </w:r>
            <w:r>
              <w:rPr>
                <w:bCs/>
                <w:lang w:eastAsia="ru-RU"/>
              </w:rPr>
              <w:t>.</w:t>
            </w:r>
          </w:p>
          <w:p w:rsidR="008026DB" w:rsidRPr="008026DB" w:rsidRDefault="008026DB" w:rsidP="0013302D">
            <w:pPr>
              <w:jc w:val="both"/>
              <w:rPr>
                <w:bCs/>
                <w:lang w:eastAsia="ru-RU"/>
              </w:rPr>
            </w:pPr>
            <w:r w:rsidRPr="008026DB">
              <w:rPr>
                <w:bCs/>
                <w:lang w:eastAsia="ru-RU"/>
              </w:rPr>
              <w:t>Зачеты по практике</w:t>
            </w:r>
          </w:p>
          <w:p w:rsidR="008026DB" w:rsidRPr="008026DB" w:rsidRDefault="008026DB" w:rsidP="0013302D">
            <w:pPr>
              <w:jc w:val="both"/>
              <w:rPr>
                <w:bCs/>
                <w:lang w:eastAsia="ru-RU"/>
              </w:rPr>
            </w:pPr>
            <w:r w:rsidRPr="008026DB">
              <w:rPr>
                <w:bCs/>
                <w:lang w:eastAsia="ru-RU"/>
              </w:rPr>
              <w:t>Комплексный экзамен по профессиональному модулю</w:t>
            </w:r>
          </w:p>
          <w:p w:rsidR="008026DB" w:rsidRPr="00BF5F33" w:rsidRDefault="008026DB" w:rsidP="0013302D">
            <w:pPr>
              <w:jc w:val="both"/>
              <w:rPr>
                <w:bCs/>
                <w:lang w:eastAsia="ru-RU"/>
              </w:rPr>
            </w:pPr>
            <w:r w:rsidRPr="008026DB">
              <w:rPr>
                <w:bCs/>
                <w:lang w:eastAsia="ru-RU"/>
              </w:rPr>
              <w:t xml:space="preserve">Подведение итогов работы каждого участка за смену. Отчет студента. Интерпретация результатов наблюдений за деятельностью обучающегося в </w:t>
            </w:r>
            <w:r w:rsidRPr="008026DB">
              <w:rPr>
                <w:bCs/>
                <w:lang w:eastAsia="ru-RU"/>
              </w:rPr>
              <w:lastRenderedPageBreak/>
              <w:t xml:space="preserve">процессе прохождения практики. Характеристика. Экспертная оценка разделов отчета. Защита результатов по </w:t>
            </w:r>
            <w:r>
              <w:rPr>
                <w:bCs/>
                <w:lang w:eastAsia="ru-RU"/>
              </w:rPr>
              <w:t>производственной</w:t>
            </w:r>
            <w:r w:rsidRPr="008026DB">
              <w:rPr>
                <w:bCs/>
                <w:lang w:eastAsia="ru-RU"/>
              </w:rPr>
              <w:t xml:space="preserve"> практике.</w:t>
            </w:r>
          </w:p>
        </w:tc>
      </w:tr>
    </w:tbl>
    <w:p w:rsidR="00BF5F33" w:rsidRPr="00BF5F33" w:rsidRDefault="00BF5F33" w:rsidP="00BF5F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ru-RU"/>
        </w:rPr>
      </w:pPr>
    </w:p>
    <w:p w:rsidR="00F63B4A" w:rsidRPr="00014F5B"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014F5B">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F63B4A" w:rsidRPr="00014F5B"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tbl>
      <w:tblPr>
        <w:tblW w:w="10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5"/>
        <w:gridCol w:w="5386"/>
        <w:gridCol w:w="2051"/>
      </w:tblGrid>
      <w:tr w:rsidR="000C2D34" w:rsidRPr="00014F5B" w:rsidTr="00C542E4">
        <w:trPr>
          <w:jc w:val="center"/>
        </w:trPr>
        <w:tc>
          <w:tcPr>
            <w:tcW w:w="3205" w:type="dxa"/>
            <w:tcBorders>
              <w:top w:val="single" w:sz="12" w:space="0" w:color="auto"/>
              <w:left w:val="single" w:sz="12" w:space="0" w:color="auto"/>
              <w:bottom w:val="single" w:sz="12" w:space="0" w:color="auto"/>
              <w:right w:val="single" w:sz="4" w:space="0" w:color="auto"/>
            </w:tcBorders>
            <w:vAlign w:val="center"/>
          </w:tcPr>
          <w:p w:rsidR="000C2D34" w:rsidRPr="00014F5B" w:rsidRDefault="000C2D34" w:rsidP="004F20B1">
            <w:pPr>
              <w:snapToGrid w:val="0"/>
              <w:jc w:val="center"/>
              <w:rPr>
                <w:b/>
                <w:bCs/>
              </w:rPr>
            </w:pPr>
            <w:r w:rsidRPr="00014F5B">
              <w:rPr>
                <w:b/>
                <w:bCs/>
              </w:rPr>
              <w:t xml:space="preserve">Результаты </w:t>
            </w:r>
          </w:p>
          <w:p w:rsidR="000C2D34" w:rsidRPr="00014F5B" w:rsidRDefault="000C2D34" w:rsidP="004F20B1">
            <w:pPr>
              <w:jc w:val="center"/>
              <w:rPr>
                <w:b/>
                <w:bCs/>
              </w:rPr>
            </w:pPr>
            <w:r w:rsidRPr="00014F5B">
              <w:rPr>
                <w:b/>
                <w:bCs/>
              </w:rPr>
              <w:t>(освоенные общие компетенции)</w:t>
            </w:r>
          </w:p>
        </w:tc>
        <w:tc>
          <w:tcPr>
            <w:tcW w:w="5386" w:type="dxa"/>
            <w:tcBorders>
              <w:top w:val="single" w:sz="12" w:space="0" w:color="auto"/>
              <w:left w:val="single" w:sz="12" w:space="0" w:color="auto"/>
              <w:bottom w:val="single" w:sz="12" w:space="0" w:color="auto"/>
              <w:right w:val="single" w:sz="12" w:space="0" w:color="auto"/>
            </w:tcBorders>
            <w:vAlign w:val="center"/>
          </w:tcPr>
          <w:p w:rsidR="000C2D34" w:rsidRPr="00014F5B" w:rsidRDefault="000C2D34" w:rsidP="009366CB">
            <w:pPr>
              <w:snapToGrid w:val="0"/>
              <w:ind w:left="-107" w:firstLine="107"/>
              <w:jc w:val="center"/>
              <w:rPr>
                <w:b/>
              </w:rPr>
            </w:pPr>
            <w:r w:rsidRPr="00014F5B">
              <w:rPr>
                <w:b/>
              </w:rPr>
              <w:t>Основные показатели оценки результата</w:t>
            </w:r>
          </w:p>
        </w:tc>
        <w:tc>
          <w:tcPr>
            <w:tcW w:w="2051" w:type="dxa"/>
            <w:tcBorders>
              <w:top w:val="single" w:sz="12" w:space="0" w:color="auto"/>
              <w:left w:val="single" w:sz="12" w:space="0" w:color="auto"/>
              <w:bottom w:val="single" w:sz="12" w:space="0" w:color="auto"/>
              <w:right w:val="single" w:sz="12" w:space="0" w:color="auto"/>
            </w:tcBorders>
            <w:vAlign w:val="center"/>
          </w:tcPr>
          <w:p w:rsidR="000C2D34" w:rsidRPr="00014F5B" w:rsidRDefault="000C2D34" w:rsidP="004F20B1">
            <w:pPr>
              <w:snapToGrid w:val="0"/>
              <w:jc w:val="center"/>
              <w:rPr>
                <w:b/>
              </w:rPr>
            </w:pPr>
            <w:r w:rsidRPr="00014F5B">
              <w:rPr>
                <w:b/>
              </w:rPr>
              <w:t xml:space="preserve">Формы и методы контроля и оценки </w:t>
            </w:r>
          </w:p>
        </w:tc>
      </w:tr>
      <w:tr w:rsidR="00C2799C" w:rsidRPr="00014F5B" w:rsidTr="00C542E4">
        <w:trPr>
          <w:trHeight w:val="637"/>
          <w:jc w:val="center"/>
        </w:trPr>
        <w:tc>
          <w:tcPr>
            <w:tcW w:w="3205" w:type="dxa"/>
          </w:tcPr>
          <w:p w:rsidR="00C2799C" w:rsidRPr="00014F5B" w:rsidRDefault="00C2799C" w:rsidP="00C542E4">
            <w:r w:rsidRPr="00014F5B">
              <w:rPr>
                <w:b/>
              </w:rPr>
              <w:t>ОК 01</w:t>
            </w:r>
            <w:r w:rsidR="00C542E4">
              <w:rPr>
                <w:b/>
              </w:rPr>
              <w:t xml:space="preserve"> </w:t>
            </w:r>
            <w:r w:rsidRPr="00014F5B">
              <w:t>Выбирать способы решения задач профессиональной деятельности, применительно к различным контекстам.</w:t>
            </w:r>
          </w:p>
        </w:tc>
        <w:tc>
          <w:tcPr>
            <w:tcW w:w="5386" w:type="dxa"/>
          </w:tcPr>
          <w:p w:rsidR="00C2799C" w:rsidRPr="00014F5B" w:rsidRDefault="00C2799C" w:rsidP="00470955">
            <w:pPr>
              <w:pStyle w:val="afe"/>
              <w:numPr>
                <w:ilvl w:val="0"/>
                <w:numId w:val="19"/>
              </w:numPr>
              <w:ind w:left="317"/>
              <w:contextualSpacing w:val="0"/>
            </w:pPr>
            <w:r w:rsidRPr="00014F5B">
              <w:t>точность распознавания сложных проблемных ситуаций в различных контекстах;</w:t>
            </w:r>
          </w:p>
          <w:p w:rsidR="00C2799C" w:rsidRPr="00014F5B" w:rsidRDefault="00C2799C" w:rsidP="00470955">
            <w:pPr>
              <w:pStyle w:val="afe"/>
              <w:numPr>
                <w:ilvl w:val="0"/>
                <w:numId w:val="19"/>
              </w:numPr>
              <w:ind w:left="317"/>
              <w:contextualSpacing w:val="0"/>
            </w:pPr>
            <w:r w:rsidRPr="00014F5B">
              <w:t>адекватность анализа сложных ситуаций при решении задач профессиональной деятельности;</w:t>
            </w:r>
          </w:p>
          <w:p w:rsidR="00C2799C" w:rsidRPr="00014F5B" w:rsidRDefault="00C2799C" w:rsidP="00470955">
            <w:pPr>
              <w:pStyle w:val="afe"/>
              <w:numPr>
                <w:ilvl w:val="0"/>
                <w:numId w:val="19"/>
              </w:numPr>
              <w:ind w:left="317"/>
              <w:contextualSpacing w:val="0"/>
            </w:pPr>
            <w:r w:rsidRPr="00014F5B">
              <w:t>оптимальность определения этапов решения задачи;</w:t>
            </w:r>
          </w:p>
          <w:p w:rsidR="00C2799C" w:rsidRPr="00014F5B" w:rsidRDefault="00C2799C" w:rsidP="00470955">
            <w:pPr>
              <w:pStyle w:val="afe"/>
              <w:numPr>
                <w:ilvl w:val="0"/>
                <w:numId w:val="19"/>
              </w:numPr>
              <w:ind w:left="317"/>
              <w:contextualSpacing w:val="0"/>
            </w:pPr>
            <w:r w:rsidRPr="00014F5B">
              <w:t>адекватность определения потребности в информации;</w:t>
            </w:r>
          </w:p>
          <w:p w:rsidR="00C2799C" w:rsidRPr="00014F5B" w:rsidRDefault="00C2799C" w:rsidP="00470955">
            <w:pPr>
              <w:pStyle w:val="afe"/>
              <w:numPr>
                <w:ilvl w:val="0"/>
                <w:numId w:val="19"/>
              </w:numPr>
              <w:ind w:left="317"/>
              <w:contextualSpacing w:val="0"/>
            </w:pPr>
            <w:r w:rsidRPr="00014F5B">
              <w:t>эффективность поиска;</w:t>
            </w:r>
          </w:p>
          <w:p w:rsidR="00C2799C" w:rsidRPr="00014F5B" w:rsidRDefault="00C2799C" w:rsidP="00470955">
            <w:pPr>
              <w:pStyle w:val="afe"/>
              <w:numPr>
                <w:ilvl w:val="0"/>
                <w:numId w:val="19"/>
              </w:numPr>
              <w:ind w:left="317"/>
              <w:contextualSpacing w:val="0"/>
            </w:pPr>
            <w:r w:rsidRPr="00014F5B">
              <w:t>адекватность определения источников нужных ресурсов;</w:t>
            </w:r>
          </w:p>
          <w:p w:rsidR="00C2799C" w:rsidRPr="00014F5B" w:rsidRDefault="00C2799C" w:rsidP="00470955">
            <w:pPr>
              <w:pStyle w:val="afe"/>
              <w:numPr>
                <w:ilvl w:val="0"/>
                <w:numId w:val="19"/>
              </w:numPr>
              <w:ind w:left="317"/>
              <w:contextualSpacing w:val="0"/>
            </w:pPr>
            <w:r w:rsidRPr="00014F5B">
              <w:t>разработка детального плана действий;</w:t>
            </w:r>
          </w:p>
          <w:p w:rsidR="00C2799C" w:rsidRPr="00014F5B" w:rsidRDefault="00C2799C" w:rsidP="00470955">
            <w:pPr>
              <w:pStyle w:val="afe"/>
              <w:numPr>
                <w:ilvl w:val="0"/>
                <w:numId w:val="19"/>
              </w:numPr>
              <w:ind w:left="317"/>
              <w:contextualSpacing w:val="0"/>
            </w:pPr>
            <w:r w:rsidRPr="00014F5B">
              <w:t>правильность оценки рисков на каждом шагу;</w:t>
            </w:r>
          </w:p>
          <w:p w:rsidR="00C2799C" w:rsidRPr="00014F5B" w:rsidRDefault="00C2799C" w:rsidP="00470955">
            <w:pPr>
              <w:pStyle w:val="afe"/>
              <w:numPr>
                <w:ilvl w:val="0"/>
                <w:numId w:val="19"/>
              </w:numPr>
              <w:ind w:left="317"/>
              <w:contextualSpacing w:val="0"/>
              <w:jc w:val="both"/>
            </w:pPr>
            <w:r w:rsidRPr="00014F5B">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051" w:type="dxa"/>
            <w:vMerge w:val="restart"/>
            <w:tcBorders>
              <w:top w:val="single" w:sz="12" w:space="0" w:color="auto"/>
              <w:left w:val="single" w:sz="12" w:space="0" w:color="auto"/>
              <w:right w:val="single" w:sz="12" w:space="0" w:color="auto"/>
            </w:tcBorders>
          </w:tcPr>
          <w:p w:rsidR="00C2799C" w:rsidRPr="00014F5B" w:rsidRDefault="00C2799C" w:rsidP="00C2799C">
            <w:pPr>
              <w:ind w:left="67" w:hanging="22"/>
            </w:pPr>
            <w:r w:rsidRPr="00014F5B">
              <w:rPr>
                <w:b/>
              </w:rPr>
              <w:t>Текущий контроль:</w:t>
            </w:r>
          </w:p>
          <w:p w:rsidR="00C2799C" w:rsidRPr="00014F5B" w:rsidRDefault="00C2799C" w:rsidP="00C2799C">
            <w:pPr>
              <w:ind w:left="67" w:hanging="22"/>
            </w:pPr>
            <w:r w:rsidRPr="00014F5B">
              <w:t>экспертное наблюдение и оценка в процессе выполнения:</w:t>
            </w:r>
          </w:p>
          <w:p w:rsidR="00C2799C" w:rsidRPr="00014F5B" w:rsidRDefault="00C2799C" w:rsidP="00C2799C">
            <w:pPr>
              <w:ind w:left="67" w:hanging="22"/>
            </w:pPr>
            <w:r w:rsidRPr="00014F5B">
              <w:t>-  заданий для практических/ лабораторных занятий;</w:t>
            </w:r>
          </w:p>
          <w:p w:rsidR="00C2799C" w:rsidRPr="00014F5B" w:rsidRDefault="00C2799C" w:rsidP="00C2799C">
            <w:pPr>
              <w:ind w:left="67" w:hanging="22"/>
            </w:pPr>
            <w:r w:rsidRPr="00014F5B">
              <w:t>- заданий по учебной и производственной практике;</w:t>
            </w:r>
          </w:p>
          <w:p w:rsidR="00C2799C" w:rsidRPr="00C542E4" w:rsidRDefault="00C2799C" w:rsidP="00C542E4">
            <w:pPr>
              <w:ind w:left="67" w:hanging="22"/>
            </w:pPr>
            <w:r w:rsidRPr="00014F5B">
              <w:t>- заданий для самостоятельной работы</w:t>
            </w:r>
          </w:p>
          <w:p w:rsidR="00C2799C" w:rsidRPr="00014F5B" w:rsidRDefault="00C2799C" w:rsidP="00C2799C">
            <w:pPr>
              <w:ind w:left="67" w:hanging="22"/>
            </w:pPr>
            <w:r w:rsidRPr="00014F5B">
              <w:rPr>
                <w:b/>
              </w:rPr>
              <w:t>Промежуточная аттестация</w:t>
            </w:r>
            <w:r w:rsidRPr="00014F5B">
              <w:t>:</w:t>
            </w:r>
          </w:p>
          <w:p w:rsidR="00C2799C" w:rsidRPr="00014F5B" w:rsidRDefault="00C2799C" w:rsidP="00C2799C">
            <w:pPr>
              <w:ind w:left="67" w:hanging="22"/>
            </w:pPr>
            <w:r w:rsidRPr="00014F5B">
              <w:t xml:space="preserve">экспертное наблюдение и оценка в процессе выполнения: </w:t>
            </w:r>
          </w:p>
          <w:p w:rsidR="00C2799C" w:rsidRPr="00014F5B" w:rsidRDefault="00C2799C" w:rsidP="00C2799C">
            <w:pPr>
              <w:ind w:left="67" w:hanging="22"/>
            </w:pPr>
            <w:r w:rsidRPr="00014F5B">
              <w:t xml:space="preserve">- практических заданий на зачете/экзамене </w:t>
            </w:r>
            <w:r w:rsidRPr="00014F5B">
              <w:lastRenderedPageBreak/>
              <w:t>по МДК;</w:t>
            </w:r>
          </w:p>
          <w:p w:rsidR="00C2799C" w:rsidRPr="00014F5B" w:rsidRDefault="00C2799C" w:rsidP="00C2799C">
            <w:pPr>
              <w:ind w:left="67" w:hanging="22"/>
            </w:pPr>
            <w:r w:rsidRPr="00014F5B">
              <w:t xml:space="preserve">- заданий </w:t>
            </w:r>
            <w:r w:rsidR="00C542E4">
              <w:t>э</w:t>
            </w:r>
            <w:r w:rsidRPr="00014F5B">
              <w:t>кзамена по модулю;</w:t>
            </w:r>
          </w:p>
          <w:p w:rsidR="00C2799C" w:rsidRPr="00014F5B" w:rsidRDefault="00C2799C" w:rsidP="00C2799C">
            <w:pPr>
              <w:ind w:left="67" w:hanging="22"/>
            </w:pPr>
            <w:r w:rsidRPr="00014F5B">
              <w:t>- экспертная оценка защиты отчетов по учебной и производственной практикам</w:t>
            </w:r>
          </w:p>
          <w:p w:rsidR="00C2799C" w:rsidRPr="00014F5B" w:rsidRDefault="00C2799C" w:rsidP="00C2799C"/>
        </w:tc>
      </w:tr>
      <w:tr w:rsidR="00C2799C" w:rsidRPr="00014F5B" w:rsidTr="00C542E4">
        <w:trPr>
          <w:trHeight w:val="637"/>
          <w:jc w:val="center"/>
        </w:trPr>
        <w:tc>
          <w:tcPr>
            <w:tcW w:w="3205" w:type="dxa"/>
          </w:tcPr>
          <w:p w:rsidR="00C2799C" w:rsidRPr="00014F5B" w:rsidRDefault="00C2799C" w:rsidP="00C542E4">
            <w:r w:rsidRPr="00014F5B">
              <w:rPr>
                <w:b/>
              </w:rPr>
              <w:t>ОК. 02</w:t>
            </w:r>
            <w:r w:rsidR="00C542E4">
              <w:rPr>
                <w:b/>
              </w:rPr>
              <w:t xml:space="preserve"> </w:t>
            </w:r>
            <w:r w:rsidRPr="00014F5B">
              <w:t>Осуществлять поиск, анализ и интерпретацию информации, необходимой для выполнения задач профессиональной деятельности</w:t>
            </w:r>
          </w:p>
        </w:tc>
        <w:tc>
          <w:tcPr>
            <w:tcW w:w="5386" w:type="dxa"/>
          </w:tcPr>
          <w:p w:rsidR="00C2799C" w:rsidRPr="00014F5B" w:rsidRDefault="00C2799C" w:rsidP="00470955">
            <w:pPr>
              <w:pStyle w:val="afe"/>
              <w:numPr>
                <w:ilvl w:val="0"/>
                <w:numId w:val="19"/>
              </w:numPr>
              <w:ind w:left="317"/>
              <w:contextualSpacing w:val="0"/>
              <w:jc w:val="both"/>
            </w:pPr>
            <w:r w:rsidRPr="00014F5B">
              <w:t>оптимальность планирования информационного поиска из широкого набора источников, необходимого для выполнения профессиональных задач;</w:t>
            </w:r>
          </w:p>
          <w:p w:rsidR="00C2799C" w:rsidRPr="00014F5B" w:rsidRDefault="00C2799C" w:rsidP="00470955">
            <w:pPr>
              <w:pStyle w:val="afe"/>
              <w:numPr>
                <w:ilvl w:val="0"/>
                <w:numId w:val="19"/>
              </w:numPr>
              <w:ind w:left="317"/>
              <w:contextualSpacing w:val="0"/>
              <w:jc w:val="both"/>
            </w:pPr>
            <w:r w:rsidRPr="00014F5B">
              <w:t>адекватность анализа полученной информации, точность выделения в ней главных аспектов;</w:t>
            </w:r>
          </w:p>
          <w:p w:rsidR="00C2799C" w:rsidRPr="00014F5B" w:rsidRDefault="00C2799C" w:rsidP="00470955">
            <w:pPr>
              <w:pStyle w:val="afe"/>
              <w:numPr>
                <w:ilvl w:val="0"/>
                <w:numId w:val="19"/>
              </w:numPr>
              <w:ind w:left="317"/>
              <w:contextualSpacing w:val="0"/>
            </w:pPr>
            <w:r w:rsidRPr="00014F5B">
              <w:t>точность структурирования отобранной информации в соответствии с параметрами поиска;</w:t>
            </w:r>
          </w:p>
          <w:p w:rsidR="00C2799C" w:rsidRPr="00014F5B" w:rsidRDefault="00C2799C" w:rsidP="00470955">
            <w:pPr>
              <w:pStyle w:val="afe"/>
              <w:numPr>
                <w:ilvl w:val="0"/>
                <w:numId w:val="19"/>
              </w:numPr>
              <w:ind w:left="317"/>
              <w:contextualSpacing w:val="0"/>
              <w:jc w:val="both"/>
            </w:pPr>
            <w:r w:rsidRPr="00014F5B">
              <w:lastRenderedPageBreak/>
              <w:t>адекватность интерпретации полученной информации в контексте профессиональной деятельности;</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2799C" w:rsidP="00C542E4">
            <w:r w:rsidRPr="00014F5B">
              <w:rPr>
                <w:b/>
              </w:rPr>
              <w:t xml:space="preserve">ОК.03 </w:t>
            </w:r>
            <w:r w:rsidR="00C542E4">
              <w:rPr>
                <w:b/>
              </w:rPr>
              <w:t xml:space="preserve"> </w:t>
            </w:r>
            <w:r w:rsidRPr="00014F5B">
              <w:t>Планировать и реализовывать собственное профессиональное и личностное развитие</w:t>
            </w:r>
          </w:p>
        </w:tc>
        <w:tc>
          <w:tcPr>
            <w:tcW w:w="5386" w:type="dxa"/>
          </w:tcPr>
          <w:p w:rsidR="00C2799C" w:rsidRPr="00014F5B" w:rsidRDefault="00C2799C" w:rsidP="00470955">
            <w:pPr>
              <w:pStyle w:val="afe"/>
              <w:numPr>
                <w:ilvl w:val="0"/>
                <w:numId w:val="19"/>
              </w:numPr>
              <w:ind w:left="317"/>
              <w:contextualSpacing w:val="0"/>
            </w:pPr>
            <w:r w:rsidRPr="00014F5B">
              <w:t>актуальность используемой нормативно-правовой документации по профессии;</w:t>
            </w:r>
          </w:p>
          <w:p w:rsidR="00C2799C" w:rsidRPr="00014F5B" w:rsidRDefault="00C2799C" w:rsidP="00470955">
            <w:pPr>
              <w:pStyle w:val="afe"/>
              <w:numPr>
                <w:ilvl w:val="0"/>
                <w:numId w:val="19"/>
              </w:numPr>
              <w:ind w:left="317"/>
              <w:contextualSpacing w:val="0"/>
            </w:pPr>
            <w:r w:rsidRPr="00014F5B">
              <w:t>точность, адекватность применения современной научной профессиональной терминологии</w:t>
            </w:r>
          </w:p>
        </w:tc>
        <w:tc>
          <w:tcPr>
            <w:tcW w:w="2051" w:type="dxa"/>
            <w:vMerge/>
            <w:tcBorders>
              <w:left w:val="single" w:sz="12" w:space="0" w:color="auto"/>
              <w:right w:val="single" w:sz="12" w:space="0" w:color="auto"/>
            </w:tcBorders>
          </w:tcPr>
          <w:p w:rsidR="00C2799C" w:rsidRPr="00014F5B" w:rsidRDefault="00C2799C" w:rsidP="00C2799C">
            <w:pPr>
              <w:snapToGrid w:val="0"/>
              <w:rPr>
                <w:bCs/>
              </w:rPr>
            </w:pPr>
          </w:p>
        </w:tc>
      </w:tr>
      <w:tr w:rsidR="00C2799C" w:rsidRPr="00014F5B" w:rsidTr="00C542E4">
        <w:trPr>
          <w:trHeight w:val="637"/>
          <w:jc w:val="center"/>
        </w:trPr>
        <w:tc>
          <w:tcPr>
            <w:tcW w:w="3205" w:type="dxa"/>
          </w:tcPr>
          <w:p w:rsidR="00C2799C" w:rsidRPr="00014F5B" w:rsidRDefault="00C2799C" w:rsidP="00C542E4">
            <w:r w:rsidRPr="00014F5B">
              <w:rPr>
                <w:b/>
              </w:rPr>
              <w:t xml:space="preserve">ОК 04. </w:t>
            </w:r>
            <w:r w:rsidR="00C542E4">
              <w:rPr>
                <w:b/>
              </w:rPr>
              <w:t xml:space="preserve"> </w:t>
            </w:r>
            <w:r w:rsidRPr="00014F5B">
              <w:t>Работать в коллективе и команде, эффективно взаимодействовать с коллегами, руководством, клиентами</w:t>
            </w:r>
          </w:p>
        </w:tc>
        <w:tc>
          <w:tcPr>
            <w:tcW w:w="5386" w:type="dxa"/>
          </w:tcPr>
          <w:p w:rsidR="00C2799C" w:rsidRPr="00014F5B" w:rsidRDefault="00C2799C" w:rsidP="00470955">
            <w:pPr>
              <w:pStyle w:val="afe"/>
              <w:numPr>
                <w:ilvl w:val="0"/>
                <w:numId w:val="19"/>
              </w:numPr>
              <w:ind w:left="317"/>
              <w:contextualSpacing w:val="0"/>
            </w:pPr>
            <w:r w:rsidRPr="00014F5B">
              <w:t>эффективность участия в  деловом общении для решения деловых задач;</w:t>
            </w:r>
          </w:p>
          <w:p w:rsidR="00C2799C" w:rsidRPr="00014F5B" w:rsidRDefault="00C2799C" w:rsidP="00470955">
            <w:pPr>
              <w:pStyle w:val="afe"/>
              <w:numPr>
                <w:ilvl w:val="0"/>
                <w:numId w:val="19"/>
              </w:numPr>
              <w:ind w:left="317"/>
              <w:contextualSpacing w:val="0"/>
            </w:pPr>
            <w:r w:rsidRPr="00014F5B">
              <w:t>оптимальность планирования профессиональной деятельность</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2799C" w:rsidP="00C542E4">
            <w:pPr>
              <w:ind w:firstLine="317"/>
            </w:pPr>
            <w:r w:rsidRPr="00014F5B">
              <w:rPr>
                <w:b/>
              </w:rPr>
              <w:t>ОК. 05</w:t>
            </w:r>
            <w:r w:rsidR="00C542E4">
              <w:rPr>
                <w:b/>
              </w:rPr>
              <w:t xml:space="preserve"> </w:t>
            </w:r>
            <w:r w:rsidRPr="00014F5B">
              <w:t>Осуществлять устную и письменную коммуникацию на государственном языке с учетом особенностей социального и культурного контекста</w:t>
            </w:r>
          </w:p>
        </w:tc>
        <w:tc>
          <w:tcPr>
            <w:tcW w:w="5386" w:type="dxa"/>
          </w:tcPr>
          <w:p w:rsidR="00C2799C" w:rsidRPr="00014F5B" w:rsidRDefault="00C2799C" w:rsidP="00470955">
            <w:pPr>
              <w:pStyle w:val="afe"/>
              <w:numPr>
                <w:ilvl w:val="0"/>
                <w:numId w:val="19"/>
              </w:numPr>
              <w:ind w:left="317"/>
              <w:contextualSpacing w:val="0"/>
            </w:pPr>
            <w:r w:rsidRPr="00014F5B">
              <w:t>грамотность устного и письменного изложения своих       мыслей по профессиональной тематике на государственном языке;</w:t>
            </w:r>
          </w:p>
          <w:p w:rsidR="00C2799C" w:rsidRPr="00014F5B" w:rsidRDefault="00C2799C" w:rsidP="00470955">
            <w:pPr>
              <w:pStyle w:val="afe"/>
              <w:numPr>
                <w:ilvl w:val="0"/>
                <w:numId w:val="19"/>
              </w:numPr>
              <w:ind w:left="317"/>
              <w:contextualSpacing w:val="0"/>
            </w:pPr>
            <w:r w:rsidRPr="00014F5B">
              <w:t>толерантность поведения в рабочем коллективе</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542E4" w:rsidP="00C542E4">
            <w:pPr>
              <w:ind w:left="34" w:firstLine="283"/>
              <w:rPr>
                <w:b/>
              </w:rPr>
            </w:pPr>
            <w:r>
              <w:rPr>
                <w:b/>
              </w:rPr>
              <w:t xml:space="preserve">ОК 06 </w:t>
            </w:r>
            <w:r w:rsidR="00C2799C" w:rsidRPr="00014F5B">
              <w:t>Проявлять гражданско-</w:t>
            </w:r>
            <w:r>
              <w:t>п</w:t>
            </w:r>
            <w:r w:rsidR="00C2799C" w:rsidRPr="00014F5B">
              <w:t>атриотическую позицию, демонстрировать осознанное поведение на основе традиционных общечеловеческих ценностей</w:t>
            </w:r>
          </w:p>
        </w:tc>
        <w:tc>
          <w:tcPr>
            <w:tcW w:w="5386" w:type="dxa"/>
          </w:tcPr>
          <w:p w:rsidR="00C2799C" w:rsidRPr="00014F5B" w:rsidRDefault="00C2799C" w:rsidP="00470955">
            <w:pPr>
              <w:pStyle w:val="afe"/>
              <w:numPr>
                <w:ilvl w:val="0"/>
                <w:numId w:val="19"/>
              </w:numPr>
              <w:ind w:left="317"/>
              <w:contextualSpacing w:val="0"/>
            </w:pPr>
            <w:r w:rsidRPr="00014F5B">
              <w:t>понимание значимости своей профессии</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2799C" w:rsidP="00C542E4">
            <w:pPr>
              <w:ind w:firstLine="317"/>
              <w:rPr>
                <w:b/>
              </w:rPr>
            </w:pPr>
            <w:r w:rsidRPr="00014F5B">
              <w:rPr>
                <w:b/>
                <w:bCs/>
              </w:rPr>
              <w:t>ОК 07</w:t>
            </w:r>
            <w:r w:rsidR="00C542E4">
              <w:rPr>
                <w:b/>
                <w:bCs/>
              </w:rPr>
              <w:t xml:space="preserve"> </w:t>
            </w:r>
            <w:r w:rsidRPr="00014F5B">
              <w:t>Содействовать сохранению окружающей среды, ресурсосбережению, эффективно действовать в чрезвычайных ситуациях</w:t>
            </w:r>
          </w:p>
        </w:tc>
        <w:tc>
          <w:tcPr>
            <w:tcW w:w="5386" w:type="dxa"/>
          </w:tcPr>
          <w:p w:rsidR="00C2799C" w:rsidRPr="00014F5B" w:rsidRDefault="00C2799C" w:rsidP="00470955">
            <w:pPr>
              <w:pStyle w:val="afe"/>
              <w:numPr>
                <w:ilvl w:val="0"/>
                <w:numId w:val="19"/>
              </w:numPr>
              <w:ind w:left="317"/>
              <w:contextualSpacing w:val="0"/>
            </w:pPr>
            <w:r w:rsidRPr="00014F5B">
              <w:t>точность соблюдения правил экологической безопасности при ведении профессиональной деятельности;</w:t>
            </w:r>
          </w:p>
          <w:p w:rsidR="00C2799C" w:rsidRPr="00014F5B" w:rsidRDefault="00C2799C" w:rsidP="00470955">
            <w:pPr>
              <w:pStyle w:val="afe"/>
              <w:numPr>
                <w:ilvl w:val="0"/>
                <w:numId w:val="19"/>
              </w:numPr>
              <w:ind w:left="317"/>
              <w:contextualSpacing w:val="0"/>
            </w:pPr>
            <w:r w:rsidRPr="00014F5B">
              <w:t>эффективность обеспечения ресурсосбережения на рабочем месте</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2799C" w:rsidP="00C542E4">
            <w:r w:rsidRPr="00014F5B">
              <w:rPr>
                <w:b/>
              </w:rPr>
              <w:t>ОК. 09</w:t>
            </w:r>
            <w:r w:rsidR="00C542E4">
              <w:rPr>
                <w:b/>
              </w:rPr>
              <w:t xml:space="preserve"> </w:t>
            </w:r>
            <w:r w:rsidRPr="00014F5B">
              <w:t>Использовать информационные технологии в профессиональной деятельности</w:t>
            </w:r>
          </w:p>
        </w:tc>
        <w:tc>
          <w:tcPr>
            <w:tcW w:w="5386" w:type="dxa"/>
          </w:tcPr>
          <w:p w:rsidR="00C2799C" w:rsidRPr="00014F5B" w:rsidRDefault="00C2799C" w:rsidP="00470955">
            <w:pPr>
              <w:pStyle w:val="afe"/>
              <w:numPr>
                <w:ilvl w:val="0"/>
                <w:numId w:val="19"/>
              </w:numPr>
              <w:ind w:left="317"/>
              <w:contextualSpacing w:val="0"/>
            </w:pPr>
            <w:r w:rsidRPr="00014F5B">
              <w:t>адекватность, применения средств информатизации и информационных технологий для реализации профессиональной деятельности</w:t>
            </w:r>
          </w:p>
        </w:tc>
        <w:tc>
          <w:tcPr>
            <w:tcW w:w="2051" w:type="dxa"/>
            <w:vMerge/>
            <w:tcBorders>
              <w:left w:val="single" w:sz="12" w:space="0" w:color="auto"/>
              <w:right w:val="single" w:sz="12" w:space="0" w:color="auto"/>
            </w:tcBorders>
          </w:tcPr>
          <w:p w:rsidR="00C2799C" w:rsidRPr="00014F5B" w:rsidRDefault="00C2799C" w:rsidP="00C2799C">
            <w:pPr>
              <w:snapToGrid w:val="0"/>
              <w:jc w:val="both"/>
              <w:rPr>
                <w:bCs/>
              </w:rPr>
            </w:pPr>
          </w:p>
        </w:tc>
      </w:tr>
      <w:tr w:rsidR="00C2799C" w:rsidRPr="00014F5B" w:rsidTr="00C542E4">
        <w:trPr>
          <w:trHeight w:val="637"/>
          <w:jc w:val="center"/>
        </w:trPr>
        <w:tc>
          <w:tcPr>
            <w:tcW w:w="3205" w:type="dxa"/>
          </w:tcPr>
          <w:p w:rsidR="00C2799C" w:rsidRPr="00014F5B" w:rsidRDefault="00C542E4" w:rsidP="00C542E4">
            <w:pPr>
              <w:ind w:left="34" w:firstLine="283"/>
              <w:rPr>
                <w:b/>
              </w:rPr>
            </w:pPr>
            <w:r>
              <w:rPr>
                <w:b/>
              </w:rPr>
              <w:t xml:space="preserve">ОК 10 </w:t>
            </w:r>
            <w:r w:rsidR="00C2799C" w:rsidRPr="00014F5B">
              <w:t>Пользоваться профессиональной документацией на государственном и иностранном языках</w:t>
            </w:r>
          </w:p>
        </w:tc>
        <w:tc>
          <w:tcPr>
            <w:tcW w:w="5386" w:type="dxa"/>
          </w:tcPr>
          <w:p w:rsidR="00C2799C" w:rsidRPr="00014F5B" w:rsidRDefault="00C2799C" w:rsidP="00470955">
            <w:pPr>
              <w:pStyle w:val="afe"/>
              <w:numPr>
                <w:ilvl w:val="0"/>
                <w:numId w:val="19"/>
              </w:numPr>
              <w:ind w:left="317"/>
              <w:contextualSpacing w:val="0"/>
              <w:jc w:val="both"/>
            </w:pPr>
            <w:r w:rsidRPr="00014F5B">
              <w:t xml:space="preserve">адекватность </w:t>
            </w:r>
            <w:r w:rsidRPr="00014F5B">
              <w:rPr>
                <w:iCs/>
              </w:rPr>
              <w:t>понимания общего смысла четко произнесенных высказываний на известные профессиональные темы);</w:t>
            </w:r>
          </w:p>
          <w:p w:rsidR="00C2799C" w:rsidRPr="00014F5B" w:rsidRDefault="00C2799C" w:rsidP="00C542E4">
            <w:pPr>
              <w:pStyle w:val="afe"/>
              <w:numPr>
                <w:ilvl w:val="0"/>
                <w:numId w:val="19"/>
              </w:numPr>
              <w:ind w:left="317"/>
              <w:contextualSpacing w:val="0"/>
              <w:jc w:val="both"/>
            </w:pPr>
            <w:r w:rsidRPr="00014F5B">
              <w:t>адекватность применения нормативной документации в профессиональной деятельности;</w:t>
            </w:r>
            <w:r w:rsidR="00C542E4">
              <w:t xml:space="preserve"> </w:t>
            </w:r>
            <w:r w:rsidRPr="00C542E4">
              <w:rPr>
                <w:iCs/>
              </w:rPr>
              <w:t>точно, адекватно ситуации обосновывать и объяснить свои действия (текущие и планируемые);</w:t>
            </w:r>
            <w:r w:rsidR="00C542E4">
              <w:rPr>
                <w:iCs/>
              </w:rPr>
              <w:t xml:space="preserve"> </w:t>
            </w:r>
            <w:r w:rsidRPr="00014F5B">
              <w:rPr>
                <w:iCs/>
              </w:rPr>
              <w:t>правильно писать простые связные сообщения на знакомые или интересующие профессиональные темы</w:t>
            </w:r>
          </w:p>
        </w:tc>
        <w:tc>
          <w:tcPr>
            <w:tcW w:w="2051" w:type="dxa"/>
            <w:vMerge/>
            <w:tcBorders>
              <w:left w:val="single" w:sz="12" w:space="0" w:color="auto"/>
              <w:bottom w:val="single" w:sz="12" w:space="0" w:color="auto"/>
              <w:right w:val="single" w:sz="12" w:space="0" w:color="auto"/>
            </w:tcBorders>
          </w:tcPr>
          <w:p w:rsidR="00C2799C" w:rsidRPr="00014F5B" w:rsidRDefault="00C2799C" w:rsidP="00C2799C">
            <w:pPr>
              <w:snapToGrid w:val="0"/>
              <w:jc w:val="both"/>
              <w:rPr>
                <w:bCs/>
              </w:rPr>
            </w:pPr>
          </w:p>
        </w:tc>
      </w:tr>
    </w:tbl>
    <w:p w:rsidR="00F63B4A" w:rsidRPr="00014F5B" w:rsidRDefault="00F63B4A" w:rsidP="00F63B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026DB" w:rsidRDefault="008026DB" w:rsidP="00A07E8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85"/>
        <w:contextualSpacing/>
        <w:jc w:val="center"/>
        <w:rPr>
          <w:b/>
          <w:lang w:eastAsia="ru-RU"/>
        </w:rPr>
      </w:pPr>
    </w:p>
    <w:p w:rsidR="008026DB" w:rsidRDefault="008026DB" w:rsidP="00A07E8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85"/>
        <w:contextualSpacing/>
        <w:jc w:val="center"/>
        <w:rPr>
          <w:b/>
          <w:lang w:eastAsia="ru-RU"/>
        </w:rPr>
      </w:pPr>
    </w:p>
    <w:p w:rsidR="008026DB" w:rsidRDefault="008026DB" w:rsidP="00A07E8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85"/>
        <w:contextualSpacing/>
        <w:jc w:val="center"/>
        <w:rPr>
          <w:b/>
          <w:lang w:eastAsia="ru-RU"/>
        </w:rPr>
      </w:pPr>
    </w:p>
    <w:p w:rsidR="00C542E4" w:rsidRPr="00C542E4" w:rsidRDefault="00A07E8C" w:rsidP="00A07E8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85"/>
        <w:contextualSpacing/>
        <w:jc w:val="center"/>
        <w:rPr>
          <w:b/>
          <w:lang w:eastAsia="ru-RU"/>
        </w:rPr>
      </w:pPr>
      <w:r>
        <w:rPr>
          <w:b/>
          <w:lang w:eastAsia="ru-RU"/>
        </w:rPr>
        <w:lastRenderedPageBreak/>
        <w:t xml:space="preserve">6. </w:t>
      </w:r>
      <w:r w:rsidR="00C542E4" w:rsidRPr="00C542E4">
        <w:rPr>
          <w:b/>
          <w:lang w:eastAsia="ru-RU"/>
        </w:rPr>
        <w:t>Приложение 1</w:t>
      </w:r>
    </w:p>
    <w:p w:rsidR="00C542E4" w:rsidRPr="00C542E4" w:rsidRDefault="00A07E8C" w:rsidP="00A07E8C">
      <w:pPr>
        <w:spacing w:after="200" w:line="276" w:lineRule="auto"/>
        <w:jc w:val="center"/>
        <w:rPr>
          <w:rFonts w:eastAsiaTheme="minorEastAsia"/>
          <w:lang w:eastAsia="ru-RU"/>
        </w:rPr>
      </w:pPr>
      <w:r>
        <w:rPr>
          <w:rFonts w:eastAsiaTheme="minorEastAsia"/>
          <w:lang w:eastAsia="ru-RU"/>
        </w:rPr>
        <w:t xml:space="preserve">           </w:t>
      </w:r>
      <w:r w:rsidR="00C542E4" w:rsidRPr="00C542E4">
        <w:rPr>
          <w:rFonts w:eastAsiaTheme="minorEastAsia"/>
          <w:lang w:eastAsia="ru-RU"/>
        </w:rPr>
        <w:t>обязательное</w:t>
      </w:r>
    </w:p>
    <w:p w:rsidR="00C542E4" w:rsidRPr="00C542E4" w:rsidRDefault="00C542E4" w:rsidP="00C542E4">
      <w:pPr>
        <w:spacing w:after="200" w:line="276" w:lineRule="auto"/>
        <w:ind w:left="360"/>
        <w:jc w:val="center"/>
        <w:rPr>
          <w:rFonts w:eastAsiaTheme="minorEastAsia"/>
          <w:b/>
          <w:spacing w:val="-6"/>
          <w:lang w:eastAsia="ru-RU"/>
        </w:rPr>
      </w:pPr>
      <w:r w:rsidRPr="00C542E4">
        <w:rPr>
          <w:rFonts w:eastAsiaTheme="minorEastAsia"/>
          <w:b/>
          <w:color w:val="000000"/>
          <w:lang w:eastAsia="ru-RU"/>
        </w:rPr>
        <w:t xml:space="preserve">КОНКРЕТИЗАЦИЯ </w:t>
      </w:r>
      <w:r w:rsidRPr="00C542E4">
        <w:rPr>
          <w:rFonts w:eastAsiaTheme="minorEastAsia"/>
          <w:b/>
          <w:spacing w:val="-6"/>
          <w:lang w:eastAsia="ru-RU"/>
        </w:rPr>
        <w:t>РЕЗУЛЬТАТОВ ОСВОЕНИЯ ПМ</w:t>
      </w: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536"/>
        <w:gridCol w:w="992"/>
      </w:tblGrid>
      <w:tr w:rsidR="00C542E4" w:rsidRPr="00C542E4" w:rsidTr="005D369A">
        <w:trPr>
          <w:trHeight w:val="20"/>
        </w:trPr>
        <w:tc>
          <w:tcPr>
            <w:tcW w:w="9747" w:type="dxa"/>
            <w:gridSpan w:val="2"/>
          </w:tcPr>
          <w:p w:rsidR="005D369A" w:rsidRPr="005D369A" w:rsidRDefault="005D369A" w:rsidP="005D369A">
            <w:pPr>
              <w:widowControl w:val="0"/>
              <w:rPr>
                <w:rFonts w:eastAsiaTheme="minorEastAsia"/>
                <w:b/>
                <w:lang w:eastAsia="ru-RU"/>
              </w:rPr>
            </w:pPr>
            <w:r w:rsidRPr="005D369A">
              <w:rPr>
                <w:rFonts w:eastAsiaTheme="minorEastAsia"/>
                <w:b/>
                <w:lang w:eastAsia="ru-RU"/>
              </w:rPr>
              <w:t>ПК 1.1.</w:t>
            </w:r>
            <w:r w:rsidRPr="005D369A">
              <w:rPr>
                <w:rFonts w:eastAsiaTheme="minorEastAsia"/>
                <w:b/>
                <w:lang w:eastAsia="ru-RU"/>
              </w:rPr>
              <w:tab/>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C542E4" w:rsidRPr="00C542E4" w:rsidRDefault="005D369A" w:rsidP="005D369A">
            <w:pPr>
              <w:widowControl w:val="0"/>
              <w:rPr>
                <w:rFonts w:eastAsiaTheme="minorEastAsia"/>
                <w:b/>
                <w:lang w:eastAsia="ru-RU"/>
              </w:rPr>
            </w:pPr>
            <w:r w:rsidRPr="005D369A">
              <w:rPr>
                <w:rFonts w:eastAsiaTheme="minorEastAsia"/>
                <w:b/>
                <w:lang w:eastAsia="ru-RU"/>
              </w:rPr>
              <w:t>ПК 1.2</w:t>
            </w:r>
            <w:r w:rsidRPr="005D369A">
              <w:rPr>
                <w:rFonts w:eastAsiaTheme="minorEastAsia"/>
                <w:b/>
                <w:lang w:eastAsia="ru-RU"/>
              </w:rPr>
              <w:tab/>
              <w:t>Осуществлять обработку, подготовку экзотических и редких видов сырья: овощей, грибов, рыбы, нерыбного водного сырья, дичи</w:t>
            </w:r>
          </w:p>
        </w:tc>
        <w:tc>
          <w:tcPr>
            <w:tcW w:w="992" w:type="dxa"/>
          </w:tcPr>
          <w:p w:rsidR="00C542E4" w:rsidRPr="00C542E4" w:rsidRDefault="00C542E4" w:rsidP="00C542E4">
            <w:pPr>
              <w:jc w:val="center"/>
              <w:rPr>
                <w:rFonts w:eastAsiaTheme="minorEastAsia"/>
                <w:b/>
                <w:lang w:eastAsia="ru-RU"/>
              </w:rPr>
            </w:pPr>
            <w:r w:rsidRPr="00C542E4">
              <w:rPr>
                <w:rFonts w:eastAsiaTheme="minorEastAsia"/>
                <w:b/>
                <w:lang w:eastAsia="ru-RU"/>
              </w:rPr>
              <w:t>Кол-во</w:t>
            </w:r>
          </w:p>
          <w:p w:rsidR="00C542E4" w:rsidRPr="00C542E4" w:rsidRDefault="00C542E4" w:rsidP="00C542E4">
            <w:pPr>
              <w:jc w:val="center"/>
              <w:rPr>
                <w:rFonts w:eastAsiaTheme="minorEastAsia"/>
                <w:b/>
                <w:lang w:eastAsia="ru-RU"/>
              </w:rPr>
            </w:pPr>
            <w:r w:rsidRPr="00C542E4">
              <w:rPr>
                <w:rFonts w:eastAsiaTheme="minorEastAsia"/>
                <w:b/>
                <w:lang w:eastAsia="ru-RU"/>
              </w:rPr>
              <w:t>часов</w:t>
            </w:r>
          </w:p>
        </w:tc>
      </w:tr>
      <w:tr w:rsidR="00C542E4" w:rsidRPr="00C542E4" w:rsidTr="005D369A">
        <w:trPr>
          <w:trHeight w:val="20"/>
        </w:trPr>
        <w:tc>
          <w:tcPr>
            <w:tcW w:w="5211" w:type="dxa"/>
          </w:tcPr>
          <w:p w:rsidR="00A026AB" w:rsidRPr="00081DE6" w:rsidRDefault="00A026AB" w:rsidP="00A026AB">
            <w:pPr>
              <w:rPr>
                <w:b/>
                <w:szCs w:val="28"/>
              </w:rPr>
            </w:pPr>
            <w:r>
              <w:rPr>
                <w:b/>
                <w:szCs w:val="28"/>
              </w:rPr>
              <w:t>И</w:t>
            </w:r>
            <w:r w:rsidRPr="00081DE6">
              <w:rPr>
                <w:b/>
                <w:szCs w:val="28"/>
              </w:rPr>
              <w:t>меть практический опыт:</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разработке ассортимента полуфабрикатов;</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разработке, адаптации рецептур полуфабрикатов с учетом взаимозаменяемости сырья, продуктов, изменения выхода полуфабрикатов;</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упаковке, хранении готовой продукции и обработанного сырья с учетом требований к безопасности;</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контроле качества и безопасности обработанного сырья и полуфабрикатов;</w:t>
            </w:r>
          </w:p>
          <w:p w:rsidR="00A026AB" w:rsidRPr="00081DE6" w:rsidRDefault="00A026AB" w:rsidP="00A0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контроле хранения и расхода продуктов;</w:t>
            </w:r>
          </w:p>
          <w:p w:rsidR="00C542E4" w:rsidRPr="005D369A" w:rsidRDefault="00A026AB" w:rsidP="00A026AB">
            <w:pPr>
              <w:rPr>
                <w:color w:val="FF0000"/>
                <w:lang w:eastAsia="ru-RU"/>
              </w:rPr>
            </w:pPr>
            <w:r w:rsidRPr="00081DE6">
              <w:rPr>
                <w:b/>
                <w:i/>
                <w:szCs w:val="28"/>
              </w:rPr>
              <w:t>Иметь практический опыт:</w:t>
            </w:r>
            <w:r w:rsidRPr="00081DE6">
              <w:rPr>
                <w:bCs/>
                <w:i/>
                <w:szCs w:val="28"/>
              </w:rPr>
              <w:t xml:space="preserve"> разработки ассортимента полуфабрикатов для сложных блюд из мяса диких животных, экзотических видов рыб, нерыбных морепродуктов, пернатой дичи, экзотических и редких овощей и грибов; организации </w:t>
            </w:r>
          </w:p>
        </w:tc>
        <w:tc>
          <w:tcPr>
            <w:tcW w:w="4536" w:type="dxa"/>
          </w:tcPr>
          <w:p w:rsidR="00A026AB" w:rsidRPr="00014F5B" w:rsidRDefault="00A026AB" w:rsidP="00A026AB">
            <w:pPr>
              <w:ind w:left="34"/>
              <w:contextualSpacing/>
              <w:jc w:val="both"/>
              <w:rPr>
                <w:bCs/>
              </w:rPr>
            </w:pPr>
            <w:r w:rsidRPr="00081DE6">
              <w:rPr>
                <w:b/>
                <w:bCs/>
              </w:rPr>
              <w:t>Виды работ на практике:</w:t>
            </w:r>
            <w:r>
              <w:rPr>
                <w:b/>
                <w:bCs/>
              </w:rPr>
              <w:t xml:space="preserve"> </w:t>
            </w:r>
            <w:r w:rsidRPr="00014F5B">
              <w:rPr>
                <w:bCs/>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A026AB" w:rsidRPr="00014F5B" w:rsidRDefault="00A026AB" w:rsidP="00A026AB">
            <w:pPr>
              <w:ind w:left="34"/>
              <w:contextualSpacing/>
              <w:jc w:val="both"/>
              <w:rPr>
                <w:bCs/>
              </w:rPr>
            </w:pPr>
            <w:r w:rsidRPr="00014F5B">
              <w:rPr>
                <w:bCs/>
              </w:rPr>
              <w:t>Оформление заявок на сырье, продукты, материалы, проверка по накладной соответствия заявке.</w:t>
            </w:r>
          </w:p>
          <w:p w:rsidR="00A026AB" w:rsidRPr="00014F5B" w:rsidRDefault="00A026AB" w:rsidP="00A026AB">
            <w:pPr>
              <w:ind w:left="34"/>
              <w:contextualSpacing/>
              <w:jc w:val="both"/>
              <w:rPr>
                <w:bCs/>
              </w:rPr>
            </w:pPr>
            <w:r w:rsidRPr="00014F5B">
              <w:rPr>
                <w:bCs/>
              </w:rPr>
              <w:t>Организация рабочих мест, уборка рабочих мест в процессе приготовления с учетом инструкций и регламентов, стандартов чистоты</w:t>
            </w:r>
          </w:p>
          <w:p w:rsidR="00A026AB" w:rsidRPr="00014F5B" w:rsidRDefault="00A026AB" w:rsidP="00A026AB">
            <w:pPr>
              <w:ind w:left="34"/>
              <w:contextualSpacing/>
              <w:jc w:val="both"/>
              <w:rPr>
                <w:bCs/>
              </w:rPr>
            </w:pPr>
            <w:r w:rsidRPr="00014F5B">
              <w:rPr>
                <w:bCs/>
              </w:rPr>
              <w:t>Обработка различными способами редких и экзотических видов овощей, грибов, рыбы и нерыбного водного сырья, мяса, мясных продуктов, птицы, дичи в соответствии  заказа.</w:t>
            </w:r>
          </w:p>
          <w:p w:rsidR="00A026AB" w:rsidRPr="00014F5B" w:rsidRDefault="00A026AB" w:rsidP="00A026AB">
            <w:pPr>
              <w:ind w:left="34"/>
              <w:contextualSpacing/>
              <w:jc w:val="both"/>
              <w:rPr>
                <w:bCs/>
              </w:rPr>
            </w:pPr>
            <w:r w:rsidRPr="00014F5B">
              <w:rPr>
                <w:bCs/>
              </w:rPr>
              <w:t>Организация хранения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p w:rsidR="00A026AB" w:rsidRPr="00014F5B" w:rsidRDefault="00A026AB" w:rsidP="00A026AB">
            <w:pPr>
              <w:pStyle w:val="afe"/>
              <w:ind w:left="34"/>
              <w:jc w:val="both"/>
            </w:pPr>
            <w:r w:rsidRPr="00014F5B">
              <w:t>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порционирования и т.д.).</w:t>
            </w:r>
          </w:p>
          <w:p w:rsidR="00A026AB" w:rsidRPr="00014F5B" w:rsidRDefault="00A026AB" w:rsidP="00A026AB">
            <w:pPr>
              <w:ind w:left="34"/>
              <w:jc w:val="both"/>
              <w:rPr>
                <w:b/>
                <w:bCs/>
              </w:rPr>
            </w:pPr>
            <w:r w:rsidRPr="00014F5B">
              <w:t>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на вынос</w:t>
            </w:r>
          </w:p>
          <w:p w:rsidR="00A026AB" w:rsidRPr="00014F5B" w:rsidRDefault="00A026AB" w:rsidP="00A026AB">
            <w:pPr>
              <w:ind w:left="34"/>
              <w:jc w:val="both"/>
              <w:rPr>
                <w:b/>
                <w:bCs/>
              </w:rPr>
            </w:pPr>
            <w:r w:rsidRPr="00014F5B">
              <w:t xml:space="preserve">Оценка наличия, выбор в соответствии с технологическими требованиями, оценка  качества и безопасности основных </w:t>
            </w:r>
            <w:r w:rsidRPr="00014F5B">
              <w:lastRenderedPageBreak/>
              <w:t>продуктов и дополнительных ингредиентов, организация их хранения до момента использования в соответствии с требованиями санитарных правил.</w:t>
            </w:r>
          </w:p>
          <w:p w:rsidR="00A026AB" w:rsidRPr="00014F5B" w:rsidRDefault="00A026AB" w:rsidP="00A026AB">
            <w:pPr>
              <w:ind w:left="34"/>
              <w:jc w:val="both"/>
            </w:pPr>
            <w:r w:rsidRPr="00014F5B">
              <w:t>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A026AB" w:rsidRPr="00014F5B" w:rsidRDefault="00A026AB" w:rsidP="00A026AB">
            <w:pPr>
              <w:ind w:left="34"/>
              <w:jc w:val="both"/>
            </w:pPr>
            <w:r w:rsidRPr="00014F5B">
              <w:t xml:space="preserve">Выбор, подготовка основных продуктов и дополнительных ингредиентов  (вручную и механическим способом) с учетом их сочетаемости с основным продуктом. </w:t>
            </w:r>
          </w:p>
          <w:p w:rsidR="00A026AB" w:rsidRPr="00014F5B" w:rsidRDefault="00A026AB" w:rsidP="00A026AB">
            <w:pPr>
              <w:ind w:left="34"/>
              <w:jc w:val="both"/>
            </w:pPr>
            <w:r w:rsidRPr="00014F5B">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A026AB" w:rsidRPr="00014F5B" w:rsidRDefault="00A026AB" w:rsidP="00A026AB">
            <w:pPr>
              <w:ind w:left="34"/>
              <w:jc w:val="both"/>
            </w:pPr>
            <w:r w:rsidRPr="00014F5B">
              <w:t>Выбор, применение, комбинирование методов приготовления полуфабрикатов для блюд, кулинарных изделий сложного ассортиментас учетом типа питания, вида и кулинарных свойств используемых продуктов, требований рецептуры, последовательности приготовления, особенностей заказа.</w:t>
            </w:r>
          </w:p>
          <w:p w:rsidR="00A026AB" w:rsidRPr="00014F5B" w:rsidRDefault="00A026AB" w:rsidP="00A026AB">
            <w:pPr>
              <w:ind w:left="34"/>
              <w:jc w:val="both"/>
              <w:rPr>
                <w:rStyle w:val="FontStyle121"/>
                <w:rFonts w:ascii="Times New Roman" w:hAnsi="Times New Roman"/>
                <w:sz w:val="24"/>
              </w:rPr>
            </w:pPr>
            <w:r w:rsidRPr="00014F5B">
              <w:rPr>
                <w:rStyle w:val="FontStyle121"/>
                <w:rFonts w:ascii="Times New Roman" w:hAnsi="Times New Roman"/>
                <w:sz w:val="24"/>
              </w:rPr>
              <w:t xml:space="preserve">Оценка качества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перед упаковкой на вынос.</w:t>
            </w:r>
          </w:p>
          <w:p w:rsidR="00A026AB" w:rsidRPr="00014F5B" w:rsidRDefault="00A026AB" w:rsidP="00A026AB">
            <w:pPr>
              <w:ind w:left="34"/>
              <w:jc w:val="both"/>
              <w:rPr>
                <w:rStyle w:val="FontStyle121"/>
                <w:rFonts w:ascii="Times New Roman" w:hAnsi="Times New Roman"/>
                <w:sz w:val="24"/>
              </w:rPr>
            </w:pPr>
            <w:r w:rsidRPr="00014F5B">
              <w:rPr>
                <w:rStyle w:val="FontStyle121"/>
                <w:rFonts w:ascii="Times New Roman" w:hAnsi="Times New Roman"/>
                <w:sz w:val="24"/>
              </w:rPr>
              <w:t xml:space="preserve">Хранение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с учетом  условий и сроков.</w:t>
            </w:r>
          </w:p>
          <w:p w:rsidR="00A026AB" w:rsidRPr="00014F5B" w:rsidRDefault="00A026AB" w:rsidP="00A026AB">
            <w:pPr>
              <w:ind w:left="34"/>
              <w:jc w:val="both"/>
              <w:rPr>
                <w:rStyle w:val="FontStyle121"/>
                <w:rFonts w:ascii="Times New Roman" w:hAnsi="Times New Roman"/>
                <w:i/>
                <w:sz w:val="24"/>
              </w:rPr>
            </w:pPr>
            <w:r w:rsidRPr="00014F5B">
              <w:rPr>
                <w:rStyle w:val="FontStyle121"/>
                <w:rFonts w:ascii="Times New Roman" w:hAnsi="Times New Roman"/>
                <w:i/>
                <w:sz w:val="24"/>
              </w:rPr>
              <w:t xml:space="preserve">Разработка, адаптация рецептур с учетом взаимозаменяемости сырья, продуктов, изменения выхода продукции, вида и формы обслуживания. </w:t>
            </w:r>
          </w:p>
          <w:p w:rsidR="00A026AB" w:rsidRPr="00014F5B" w:rsidRDefault="00A026AB" w:rsidP="00A026AB">
            <w:pPr>
              <w:ind w:left="34"/>
              <w:jc w:val="both"/>
              <w:rPr>
                <w:i/>
              </w:rPr>
            </w:pPr>
            <w:r w:rsidRPr="00014F5B">
              <w:rPr>
                <w:i/>
              </w:rPr>
              <w:t>Расчет стоимости полуфабрикатов для блюд, кулинарных изделий сложного ассортимента.</w:t>
            </w:r>
          </w:p>
          <w:p w:rsidR="00C542E4" w:rsidRPr="00A026AB" w:rsidRDefault="00A026AB" w:rsidP="00A026AB">
            <w:pPr>
              <w:ind w:left="34"/>
              <w:jc w:val="both"/>
              <w:rPr>
                <w:i/>
              </w:rPr>
            </w:pPr>
            <w:r w:rsidRPr="00014F5B">
              <w:rPr>
                <w:i/>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tc>
        <w:tc>
          <w:tcPr>
            <w:tcW w:w="992" w:type="dxa"/>
          </w:tcPr>
          <w:p w:rsidR="00C542E4" w:rsidRPr="00C542E4" w:rsidRDefault="00217B01" w:rsidP="00217B01">
            <w:pPr>
              <w:jc w:val="center"/>
              <w:rPr>
                <w:rFonts w:eastAsiaTheme="minorEastAsia"/>
                <w:lang w:eastAsia="ru-RU"/>
              </w:rPr>
            </w:pPr>
            <w:r>
              <w:rPr>
                <w:rFonts w:eastAsiaTheme="minorEastAsia"/>
                <w:lang w:eastAsia="ru-RU"/>
              </w:rPr>
              <w:lastRenderedPageBreak/>
              <w:t>108</w:t>
            </w:r>
          </w:p>
        </w:tc>
      </w:tr>
      <w:tr w:rsidR="005D369A" w:rsidRPr="00C542E4" w:rsidTr="005D369A">
        <w:trPr>
          <w:trHeight w:val="20"/>
        </w:trPr>
        <w:tc>
          <w:tcPr>
            <w:tcW w:w="5211" w:type="dxa"/>
          </w:tcPr>
          <w:p w:rsidR="005D369A" w:rsidRDefault="005D369A" w:rsidP="005D369A">
            <w:r w:rsidRPr="00014F5B">
              <w:t xml:space="preserve">Уметь: разрабатывать, изменять ассортимент, разрабатывать и адаптировать рецептуры </w:t>
            </w:r>
            <w:r w:rsidRPr="00014F5B">
              <w:lastRenderedPageBreak/>
              <w:t>полуфабрикатов в зависимости от изменения спроса; 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r w:rsidRPr="00014F5B">
              <w:tab/>
              <w:t>оценивать их качество и соответствие технологическим требованиям; организовывать и проводить подготовку рабочих мест, технологического оборудования, производственного инвентаря, инструментов, весоизмерительных приборов в соответствии</w:t>
            </w:r>
            <w:r>
              <w:t xml:space="preserve"> с инструкциями и регламентами; </w:t>
            </w:r>
            <w:r w:rsidRPr="00014F5B">
              <w:t>применять регламенты, стандарты и нормативно-техническую документацию, соблюдать санитарно-эпидемиологические требования;</w:t>
            </w:r>
            <w:r w:rsidRPr="00014F5B">
              <w:tab/>
              <w:t>соблюдать правила сочетаемости, взаимозаменяемости основного сырья и дополнительных ингредиентов, применения ароматических веществ; использовать различные способы обработки, подготовки экзотических и редких видов сырья, приготовления полуфабрикатов сложного ассортимента;</w:t>
            </w:r>
            <w:r w:rsidRPr="00014F5B">
              <w:tab/>
              <w:t>организовывать их упаковку на вынос, хранение с учетом требований к безопасности готовой продукции;</w:t>
            </w:r>
          </w:p>
          <w:p w:rsidR="005D369A" w:rsidRPr="00014F5B" w:rsidRDefault="005D369A" w:rsidP="005D369A">
            <w:pPr>
              <w:jc w:val="both"/>
              <w:rPr>
                <w:i/>
              </w:rPr>
            </w:pPr>
            <w:r w:rsidRPr="00014F5B">
              <w:rPr>
                <w:i/>
              </w:rPr>
              <w:t xml:space="preserve">Уметь: органолептически оценивать продукты и готовые полуфабрикаты из мяса диких животных, экзотических видов рыб, нерыбных морепродуктов, пернатой дичи; </w:t>
            </w:r>
          </w:p>
          <w:p w:rsidR="005D369A" w:rsidRPr="00014F5B" w:rsidRDefault="005D369A" w:rsidP="005D369A">
            <w:pPr>
              <w:jc w:val="both"/>
              <w:rPr>
                <w:i/>
              </w:rPr>
            </w:pPr>
            <w:r w:rsidRPr="00014F5B">
              <w:rPr>
                <w:i/>
              </w:rPr>
              <w:t>организовывать подготовку, нарезку и формовку экзотических и редких овощей и грибов для сложной кулинарной продукции;</w:t>
            </w:r>
          </w:p>
          <w:p w:rsidR="005D369A" w:rsidRPr="00C542E4" w:rsidRDefault="005D369A" w:rsidP="005D369A">
            <w:pPr>
              <w:rPr>
                <w:lang w:eastAsia="ru-RU"/>
              </w:rPr>
            </w:pPr>
            <w:r w:rsidRPr="00014F5B">
              <w:rPr>
                <w:i/>
              </w:rPr>
              <w:t xml:space="preserve"> принимать решения по организации процессов подготовки и приготовления полуфабрикатов из мяса диких животных, экзотических видов рыб, нерыбных морепродуктов, пернатой дичи;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 экзотических видов рыб, нерыбных морепродуктов, пернатой дичи; выбирать различные способы и приемы подготовки мяса диких животных, экзотических видов рыб, нерыбных морепродуктов, пернатой дичи; обеспечивать безопасность при охлаждении, замораживании, размораживании и хранении мяса диких животных, экзотических видов рыб, нерыбных морепродуктов, пернатой дичи; планировать работу производства; разрабатывать технологическую документацию</w:t>
            </w:r>
          </w:p>
        </w:tc>
        <w:tc>
          <w:tcPr>
            <w:tcW w:w="4536" w:type="dxa"/>
          </w:tcPr>
          <w:p w:rsidR="005D369A" w:rsidRPr="00014F5B" w:rsidRDefault="005D369A" w:rsidP="005D369A">
            <w:r w:rsidRPr="00014F5B">
              <w:lastRenderedPageBreak/>
              <w:t xml:space="preserve">Практическая  работа № 4. </w:t>
            </w:r>
            <w:r w:rsidRPr="00014F5B">
              <w:rPr>
                <w:rStyle w:val="FontStyle121"/>
                <w:sz w:val="24"/>
              </w:rPr>
              <w:t xml:space="preserve">Составить заявку(требования) </w:t>
            </w:r>
            <w:r w:rsidRPr="00014F5B">
              <w:rPr>
                <w:bCs/>
              </w:rPr>
              <w:t xml:space="preserve"> на сырье, </w:t>
            </w:r>
            <w:r w:rsidRPr="00014F5B">
              <w:rPr>
                <w:bCs/>
              </w:rPr>
              <w:lastRenderedPageBreak/>
              <w:t>пищевые продукты, расходные материалы</w:t>
            </w:r>
            <w:r w:rsidRPr="00014F5B">
              <w:rPr>
                <w:rStyle w:val="FontStyle121"/>
                <w:sz w:val="24"/>
              </w:rPr>
              <w:t xml:space="preserve"> в соответствии с заказом  (по индивидуальному заданию)</w:t>
            </w:r>
          </w:p>
          <w:p w:rsidR="005D369A" w:rsidRPr="00014F5B" w:rsidRDefault="005D369A" w:rsidP="005D369A">
            <w:r w:rsidRPr="00014F5B">
              <w:t>Практическая  работа № 5. Расчет количества полуфабрикатов, изготовляемых из заданного количества овощей.</w:t>
            </w:r>
          </w:p>
          <w:p w:rsidR="005D369A" w:rsidRPr="00014F5B" w:rsidRDefault="005D369A" w:rsidP="005D369A">
            <w:r w:rsidRPr="00014F5B">
              <w:t>Практическая  работа № 6.  Расчет отходов при МКО овощей.</w:t>
            </w:r>
          </w:p>
          <w:p w:rsidR="005D369A" w:rsidRPr="00014F5B" w:rsidRDefault="005D369A" w:rsidP="005D369A">
            <w:pPr>
              <w:rPr>
                <w:i/>
              </w:rPr>
            </w:pPr>
            <w:r w:rsidRPr="00014F5B">
              <w:rPr>
                <w:i/>
              </w:rPr>
              <w:t>Практическая  работа № 7. Расчет количества полуфабрикатов, изготовляемых из заданного количества рыбы. Расчет отходов при МКО рыбы.</w:t>
            </w:r>
          </w:p>
          <w:p w:rsidR="005D369A" w:rsidRPr="00014F5B" w:rsidRDefault="005D369A" w:rsidP="005D369A">
            <w:pPr>
              <w:rPr>
                <w:i/>
              </w:rPr>
            </w:pPr>
            <w:r w:rsidRPr="00014F5B">
              <w:rPr>
                <w:i/>
              </w:rPr>
              <w:t>Практическая  работа № 8. Расчет количества полуфабрикатов, изготовляемых из заданного</w:t>
            </w:r>
          </w:p>
          <w:p w:rsidR="005D369A" w:rsidRPr="00014F5B" w:rsidRDefault="005D369A" w:rsidP="005D369A">
            <w:pPr>
              <w:rPr>
                <w:i/>
              </w:rPr>
            </w:pPr>
            <w:r w:rsidRPr="00014F5B">
              <w:rPr>
                <w:i/>
              </w:rPr>
              <w:t>количества мяса.</w:t>
            </w:r>
          </w:p>
          <w:p w:rsidR="005D369A" w:rsidRPr="00014F5B" w:rsidRDefault="005D369A" w:rsidP="005D369A">
            <w:pPr>
              <w:rPr>
                <w:i/>
              </w:rPr>
            </w:pPr>
            <w:r w:rsidRPr="00014F5B">
              <w:rPr>
                <w:i/>
              </w:rPr>
              <w:t>Практическая  работа № 9. Расчет  отходов при МКО мяса.</w:t>
            </w:r>
          </w:p>
          <w:p w:rsidR="005D369A" w:rsidRPr="00014F5B" w:rsidRDefault="005D369A" w:rsidP="005D369A">
            <w:pPr>
              <w:rPr>
                <w:i/>
              </w:rPr>
            </w:pPr>
            <w:r w:rsidRPr="00014F5B">
              <w:rPr>
                <w:i/>
              </w:rPr>
              <w:t>Практическая  работа № 10. Расчет  отходов при МКО домашней птицы.</w:t>
            </w:r>
          </w:p>
          <w:p w:rsidR="005D369A" w:rsidRPr="00014F5B" w:rsidRDefault="005D369A" w:rsidP="005D369A">
            <w:pPr>
              <w:rPr>
                <w:i/>
              </w:rPr>
            </w:pPr>
            <w:r w:rsidRPr="00014F5B">
              <w:rPr>
                <w:i/>
              </w:rPr>
              <w:t>Практическая  работа № 11. Разработка  инструкций по обеспечению безопасных условий труда в процессе обработки сырья и приготовления полуфабрикатов для сложной кулинарной продукции (техника безопасности, пожарная безопасность, охрана труда).</w:t>
            </w:r>
          </w:p>
          <w:p w:rsidR="005D369A" w:rsidRPr="00014F5B" w:rsidRDefault="005D369A" w:rsidP="005D369A">
            <w:pPr>
              <w:jc w:val="both"/>
            </w:pPr>
            <w:r w:rsidRPr="00014F5B">
              <w:rPr>
                <w:i/>
              </w:rPr>
              <w:t>Практическая  работа № 12. Решения ситуационных задач по организации рабочих мест с учетом оптимизации процессов.</w:t>
            </w:r>
          </w:p>
        </w:tc>
        <w:tc>
          <w:tcPr>
            <w:tcW w:w="992" w:type="dxa"/>
          </w:tcPr>
          <w:p w:rsidR="005D369A" w:rsidRPr="00C542E4" w:rsidRDefault="005D369A" w:rsidP="005D369A">
            <w:pPr>
              <w:rPr>
                <w:rFonts w:eastAsiaTheme="minorEastAsia"/>
                <w:lang w:eastAsia="ru-RU"/>
              </w:rPr>
            </w:pPr>
            <w:r w:rsidRPr="00C542E4">
              <w:rPr>
                <w:rFonts w:eastAsiaTheme="minorEastAsia"/>
                <w:lang w:eastAsia="ru-RU"/>
              </w:rPr>
              <w:lastRenderedPageBreak/>
              <w:t>30</w:t>
            </w:r>
          </w:p>
        </w:tc>
      </w:tr>
      <w:tr w:rsidR="005D369A" w:rsidRPr="00C542E4" w:rsidTr="005D369A">
        <w:trPr>
          <w:trHeight w:val="11039"/>
        </w:trPr>
        <w:tc>
          <w:tcPr>
            <w:tcW w:w="5211" w:type="dxa"/>
            <w:vMerge w:val="restart"/>
            <w:tcBorders>
              <w:bottom w:val="single" w:sz="4" w:space="0" w:color="auto"/>
            </w:tcBorders>
          </w:tcPr>
          <w:p w:rsidR="005D369A" w:rsidRDefault="005D369A" w:rsidP="005D369A">
            <w:pPr>
              <w:rPr>
                <w:spacing w:val="2"/>
                <w:kern w:val="36"/>
              </w:rPr>
            </w:pPr>
            <w:r w:rsidRPr="00014F5B">
              <w:rPr>
                <w:spacing w:val="2"/>
                <w:kern w:val="36"/>
              </w:rPr>
              <w:lastRenderedPageBreak/>
              <w:t>Знать: 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нвентаря, инструментов, весоизмерительных приборов, посуды и правила ухода за ними;  ассортимент, требования к качеству, условиям и срокам хранения традиционных, экзотических и редких видов сырья, изготовленных из них полуфабрикатов; рецептуру, методы обработки экзотических и редких видов сырья, приготовления полуфабрикатов сложного ассортимента; способы сокращения потерь в процессе обработки сырья и приготовлении полуфабрикатов; правила охлаждения, замораживания, условия и сроки хранения обработанного сырья, продуктов, готовых полуфабрикатов; правила составления заявок на продукты.</w:t>
            </w:r>
          </w:p>
          <w:p w:rsidR="005D369A" w:rsidRDefault="005D369A" w:rsidP="005D369A">
            <w:pPr>
              <w:rPr>
                <w:spacing w:val="2"/>
                <w:kern w:val="36"/>
              </w:rPr>
            </w:pPr>
          </w:p>
          <w:p w:rsidR="005D369A" w:rsidRPr="00014F5B" w:rsidRDefault="005D369A" w:rsidP="005D369A">
            <w:pPr>
              <w:jc w:val="both"/>
              <w:rPr>
                <w:i/>
                <w:spacing w:val="2"/>
                <w:kern w:val="36"/>
              </w:rPr>
            </w:pPr>
            <w:r w:rsidRPr="00014F5B">
              <w:rPr>
                <w:i/>
                <w:spacing w:val="2"/>
                <w:kern w:val="36"/>
              </w:rPr>
              <w:t>Знать:</w:t>
            </w:r>
            <w:r w:rsidRPr="00014F5B">
              <w:rPr>
                <w:i/>
              </w:rPr>
              <w:t xml:space="preserve"> </w:t>
            </w:r>
            <w:r w:rsidRPr="00014F5B">
              <w:rPr>
                <w:i/>
                <w:spacing w:val="2"/>
                <w:kern w:val="36"/>
              </w:rPr>
              <w:t>ассортимент полуфабрикатов из мяса диких животных, экзотических видов рыб, нерыбных морепродуктов,</w:t>
            </w:r>
            <w:r w:rsidRPr="00014F5B">
              <w:rPr>
                <w:spacing w:val="2"/>
                <w:kern w:val="36"/>
              </w:rPr>
              <w:t xml:space="preserve"> </w:t>
            </w:r>
            <w:r w:rsidRPr="00014F5B">
              <w:rPr>
                <w:i/>
                <w:spacing w:val="2"/>
                <w:kern w:val="36"/>
              </w:rPr>
              <w:t>пернатой дичи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мяса диких животных, экзотических видов рыб, нерыбных морепродуктов, пернатой дичи; методы обработки и подготовки мяса диких животных, экзотических видов рыб, нерыбных морепродуктов, пернатой дичи;</w:t>
            </w:r>
          </w:p>
          <w:p w:rsidR="005D369A" w:rsidRPr="00014F5B" w:rsidRDefault="005D369A" w:rsidP="005D369A">
            <w:pPr>
              <w:jc w:val="both"/>
              <w:rPr>
                <w:i/>
                <w:spacing w:val="2"/>
                <w:kern w:val="36"/>
              </w:rPr>
            </w:pPr>
            <w:r w:rsidRPr="00014F5B">
              <w:rPr>
                <w:i/>
                <w:spacing w:val="2"/>
                <w:kern w:val="36"/>
              </w:rPr>
              <w:t>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мяса диких животных, экзотических видов рыб, нерыбных морепродуктов, пернатой дичи; варианты подбора пряностей и приправ при приготовлении полуфабрикатов из мяса диких животных, экзотических видов рыб, нерыбных морепродуктов, пернатой дичи;</w:t>
            </w:r>
          </w:p>
          <w:p w:rsidR="005D369A" w:rsidRPr="00C542E4" w:rsidRDefault="005D369A" w:rsidP="005D369A">
            <w:pPr>
              <w:rPr>
                <w:rFonts w:eastAsiaTheme="minorEastAsia"/>
                <w:lang w:eastAsia="ru-RU"/>
              </w:rPr>
            </w:pPr>
            <w:r w:rsidRPr="00014F5B">
              <w:rPr>
                <w:i/>
                <w:spacing w:val="2"/>
                <w:kern w:val="36"/>
              </w:rPr>
              <w:t xml:space="preserve">способы минимизации отходов при подготовке мяса диких животных, экзотических видов рыб, нерыбных морепродуктов, пернатой дичи для приготовления сложных блюд; правила охлаждения и замораживания подготовленных п/ф из мяса диких животных; особенности деятельности предприятий питания; принципы оперативного планирования </w:t>
            </w:r>
            <w:r w:rsidRPr="00014F5B">
              <w:rPr>
                <w:i/>
                <w:spacing w:val="2"/>
                <w:kern w:val="36"/>
              </w:rPr>
              <w:lastRenderedPageBreak/>
              <w:t>производства и нормативно-технологическую документацию</w:t>
            </w:r>
          </w:p>
        </w:tc>
        <w:tc>
          <w:tcPr>
            <w:tcW w:w="4536" w:type="dxa"/>
            <w:tcBorders>
              <w:bottom w:val="single" w:sz="4" w:space="0" w:color="auto"/>
            </w:tcBorders>
          </w:tcPr>
          <w:p w:rsidR="005D369A" w:rsidRPr="00014F5B" w:rsidRDefault="005D369A" w:rsidP="005D369A">
            <w:pPr>
              <w:rPr>
                <w:b/>
                <w:bCs/>
                <w:i/>
              </w:rPr>
            </w:pPr>
            <w:r w:rsidRPr="00014F5B">
              <w:rPr>
                <w:i/>
              </w:rPr>
              <w:lastRenderedPageBreak/>
              <w:t>Классификация, ассортимент полуфабрикатов для блюд, кулинарных изделий сложного приготовления</w:t>
            </w:r>
            <w:r w:rsidRPr="00014F5B">
              <w:rPr>
                <w:bCs/>
                <w:i/>
              </w:rPr>
              <w:t>.</w:t>
            </w:r>
            <w:r w:rsidRPr="00014F5B">
              <w:rPr>
                <w:i/>
              </w:rPr>
              <w:t xml:space="preserve"> Актуальные направления в разработке и совершенствовании ассортимента.</w:t>
            </w:r>
          </w:p>
          <w:p w:rsidR="005D369A" w:rsidRPr="00014F5B" w:rsidRDefault="005D369A" w:rsidP="005D369A">
            <w:pPr>
              <w:rPr>
                <w:bCs/>
                <w:i/>
              </w:rPr>
            </w:pPr>
            <w:r w:rsidRPr="00014F5B">
              <w:rPr>
                <w:bCs/>
                <w:i/>
              </w:rPr>
              <w:t>Характеристика  способов  кулинарной  обработки  сырья  и  приготовления полуфабрикатов из него.</w:t>
            </w:r>
          </w:p>
          <w:p w:rsidR="005D369A" w:rsidRPr="00014F5B" w:rsidRDefault="005D369A" w:rsidP="005D369A">
            <w:pPr>
              <w:rPr>
                <w:b/>
                <w:bCs/>
                <w:i/>
              </w:rPr>
            </w:pPr>
            <w:r w:rsidRPr="00014F5B">
              <w:rPr>
                <w:bCs/>
                <w:i/>
              </w:rPr>
              <w:t>Способы подготовки к реализации полуфабрикатов и упаковка</w:t>
            </w:r>
          </w:p>
          <w:p w:rsidR="005D369A" w:rsidRPr="00014F5B" w:rsidRDefault="005D369A" w:rsidP="005D369A">
            <w:pPr>
              <w:rPr>
                <w:i/>
                <w:spacing w:val="2"/>
                <w:kern w:val="36"/>
              </w:rPr>
            </w:pPr>
            <w:r w:rsidRPr="00014F5B">
              <w:rPr>
                <w:i/>
                <w:spacing w:val="2"/>
                <w:kern w:val="36"/>
              </w:rPr>
              <w:t>Процесс механической кулинарной обработки, нарезки овощей.</w:t>
            </w:r>
          </w:p>
          <w:p w:rsidR="005D369A" w:rsidRPr="00014F5B" w:rsidRDefault="005D369A" w:rsidP="005D369A">
            <w:pPr>
              <w:rPr>
                <w:i/>
                <w:spacing w:val="2"/>
                <w:kern w:val="36"/>
              </w:rPr>
            </w:pPr>
            <w:r w:rsidRPr="00014F5B">
              <w:rPr>
                <w:i/>
                <w:spacing w:val="2"/>
                <w:kern w:val="36"/>
              </w:rPr>
              <w:t>Технологические этапы обработки овощей. Правила безопасной организации работ при обработке овощей.</w:t>
            </w:r>
          </w:p>
          <w:p w:rsidR="005D369A" w:rsidRPr="00014F5B" w:rsidRDefault="005D369A" w:rsidP="005D369A">
            <w:pPr>
              <w:rPr>
                <w:i/>
                <w:spacing w:val="2"/>
                <w:kern w:val="36"/>
              </w:rPr>
            </w:pPr>
            <w:r w:rsidRPr="00014F5B">
              <w:rPr>
                <w:i/>
                <w:spacing w:val="2"/>
                <w:kern w:val="36"/>
              </w:rPr>
              <w:t>Процесс механической кулинарной обработки, нарезки грибов.</w:t>
            </w:r>
          </w:p>
          <w:p w:rsidR="005D369A" w:rsidRPr="00014F5B" w:rsidRDefault="005D369A" w:rsidP="005D369A">
            <w:pPr>
              <w:rPr>
                <w:i/>
                <w:spacing w:val="2"/>
                <w:kern w:val="36"/>
              </w:rPr>
            </w:pPr>
            <w:r w:rsidRPr="00014F5B">
              <w:rPr>
                <w:i/>
                <w:spacing w:val="2"/>
                <w:kern w:val="36"/>
              </w:rPr>
              <w:t>Технологические этапы обработки. Правила безопасной организации работ при обработке.</w:t>
            </w:r>
          </w:p>
          <w:p w:rsidR="005D369A" w:rsidRPr="00014F5B" w:rsidRDefault="005D369A" w:rsidP="005D369A">
            <w:pPr>
              <w:rPr>
                <w:spacing w:val="2"/>
                <w:kern w:val="36"/>
              </w:rPr>
            </w:pPr>
            <w:r w:rsidRPr="00014F5B">
              <w:rPr>
                <w:spacing w:val="2"/>
                <w:kern w:val="36"/>
              </w:rPr>
              <w:t>Последовательность этапов обработки рыбы. Правила безопасной организации работ при обработке рыбы.</w:t>
            </w:r>
          </w:p>
          <w:p w:rsidR="005D369A" w:rsidRPr="00014F5B" w:rsidRDefault="005D369A" w:rsidP="005D369A">
            <w:pPr>
              <w:rPr>
                <w:spacing w:val="2"/>
                <w:kern w:val="36"/>
              </w:rPr>
            </w:pPr>
            <w:r w:rsidRPr="00014F5B">
              <w:rPr>
                <w:spacing w:val="2"/>
                <w:kern w:val="36"/>
              </w:rPr>
              <w:t>Последовательность этапов обработки нерыбного водного сырья. Правила безопасной организации работ при обработке нерыбного водного сырья.</w:t>
            </w:r>
          </w:p>
          <w:p w:rsidR="005D369A" w:rsidRPr="00014F5B" w:rsidRDefault="005D369A" w:rsidP="005D369A">
            <w:pPr>
              <w:rPr>
                <w:spacing w:val="2"/>
                <w:kern w:val="36"/>
              </w:rPr>
            </w:pPr>
            <w:r w:rsidRPr="00014F5B">
              <w:rPr>
                <w:spacing w:val="2"/>
                <w:kern w:val="36"/>
              </w:rPr>
              <w:t>Технологический цикл обработки говядины. Правила безопасной организации работ при обработке.</w:t>
            </w:r>
          </w:p>
          <w:p w:rsidR="005D369A" w:rsidRPr="00014F5B" w:rsidRDefault="005D369A" w:rsidP="005D369A">
            <w:pPr>
              <w:rPr>
                <w:spacing w:val="2"/>
                <w:kern w:val="36"/>
              </w:rPr>
            </w:pPr>
            <w:r w:rsidRPr="00014F5B">
              <w:rPr>
                <w:spacing w:val="2"/>
                <w:kern w:val="36"/>
              </w:rPr>
              <w:t>Технологический цикл обработки свинины. Правила безопасной организации работ при обработке.</w:t>
            </w:r>
          </w:p>
          <w:p w:rsidR="005D369A" w:rsidRPr="00014F5B" w:rsidRDefault="005D369A" w:rsidP="005D369A">
            <w:pPr>
              <w:rPr>
                <w:spacing w:val="2"/>
                <w:kern w:val="36"/>
              </w:rPr>
            </w:pPr>
            <w:r w:rsidRPr="00014F5B">
              <w:rPr>
                <w:spacing w:val="2"/>
                <w:kern w:val="36"/>
              </w:rPr>
              <w:t>Технологический цикл обработки баранины. Правила безопасной организации работ при обработке.</w:t>
            </w:r>
          </w:p>
          <w:p w:rsidR="005D369A" w:rsidRPr="00014F5B" w:rsidRDefault="005D369A" w:rsidP="005D369A">
            <w:pPr>
              <w:rPr>
                <w:b/>
                <w:bCs/>
                <w:i/>
              </w:rPr>
            </w:pPr>
            <w:r w:rsidRPr="00014F5B">
              <w:rPr>
                <w:spacing w:val="2"/>
                <w:kern w:val="36"/>
              </w:rPr>
              <w:t>Технологический цикл обработки домашней птицы. Правила безопасной организации работ при обработке.</w:t>
            </w:r>
          </w:p>
        </w:tc>
        <w:tc>
          <w:tcPr>
            <w:tcW w:w="992" w:type="dxa"/>
            <w:vMerge w:val="restart"/>
            <w:tcBorders>
              <w:bottom w:val="single" w:sz="4" w:space="0" w:color="auto"/>
            </w:tcBorders>
          </w:tcPr>
          <w:p w:rsidR="005D369A" w:rsidRPr="00C542E4" w:rsidRDefault="00217B01" w:rsidP="005D369A">
            <w:pPr>
              <w:rPr>
                <w:rFonts w:eastAsiaTheme="minorEastAsia"/>
                <w:lang w:eastAsia="ru-RU"/>
              </w:rPr>
            </w:pPr>
            <w:r>
              <w:rPr>
                <w:rFonts w:eastAsiaTheme="minorEastAsia"/>
                <w:lang w:eastAsia="ru-RU"/>
              </w:rPr>
              <w:t>58</w:t>
            </w:r>
          </w:p>
        </w:tc>
      </w:tr>
      <w:tr w:rsidR="005D369A" w:rsidRPr="00C542E4" w:rsidTr="005D369A">
        <w:trPr>
          <w:trHeight w:val="3666"/>
        </w:trPr>
        <w:tc>
          <w:tcPr>
            <w:tcW w:w="5211" w:type="dxa"/>
            <w:vMerge/>
          </w:tcPr>
          <w:p w:rsidR="005D369A" w:rsidRPr="00014F5B" w:rsidRDefault="005D369A" w:rsidP="005D369A">
            <w:pPr>
              <w:rPr>
                <w:spacing w:val="2"/>
                <w:kern w:val="36"/>
              </w:rPr>
            </w:pPr>
          </w:p>
        </w:tc>
        <w:tc>
          <w:tcPr>
            <w:tcW w:w="4536" w:type="dxa"/>
          </w:tcPr>
          <w:p w:rsidR="005D369A" w:rsidRPr="00014F5B" w:rsidRDefault="005D369A" w:rsidP="005D369A">
            <w:pPr>
              <w:rPr>
                <w:spacing w:val="2"/>
                <w:kern w:val="36"/>
              </w:rPr>
            </w:pPr>
            <w:r w:rsidRPr="00014F5B">
              <w:rPr>
                <w:spacing w:val="2"/>
                <w:kern w:val="36"/>
              </w:rPr>
              <w:t>Технологический цикл обработки дичи, кролика. Правила безопасной организации работ при обработке.</w:t>
            </w:r>
          </w:p>
          <w:p w:rsidR="005D369A" w:rsidRDefault="005D369A" w:rsidP="005D369A">
            <w:pPr>
              <w:rPr>
                <w:i/>
                <w:spacing w:val="2"/>
                <w:kern w:val="36"/>
              </w:rPr>
            </w:pPr>
            <w:r w:rsidRPr="00014F5B">
              <w:rPr>
                <w:i/>
                <w:spacing w:val="2"/>
                <w:kern w:val="36"/>
              </w:rPr>
              <w:t>Международные термины, понятия в области обработки экзотических и редких видов сырья</w:t>
            </w:r>
            <w:r>
              <w:rPr>
                <w:i/>
                <w:spacing w:val="2"/>
                <w:kern w:val="36"/>
              </w:rPr>
              <w:t>.</w:t>
            </w:r>
          </w:p>
          <w:p w:rsidR="005D369A" w:rsidRPr="00014F5B" w:rsidRDefault="005D369A" w:rsidP="005D369A">
            <w:pPr>
              <w:rPr>
                <w:b/>
                <w:bCs/>
                <w:i/>
              </w:rPr>
            </w:pPr>
            <w:r>
              <w:rPr>
                <w:i/>
                <w:spacing w:val="2"/>
                <w:kern w:val="36"/>
              </w:rPr>
              <w:t>П</w:t>
            </w:r>
            <w:r w:rsidRPr="00014F5B">
              <w:rPr>
                <w:i/>
                <w:spacing w:val="2"/>
                <w:kern w:val="36"/>
              </w:rPr>
              <w:t>риготовлени</w:t>
            </w:r>
            <w:r>
              <w:rPr>
                <w:i/>
                <w:spacing w:val="2"/>
                <w:kern w:val="36"/>
              </w:rPr>
              <w:t>е</w:t>
            </w:r>
            <w:r w:rsidRPr="00014F5B">
              <w:rPr>
                <w:i/>
                <w:spacing w:val="2"/>
                <w:kern w:val="36"/>
              </w:rPr>
              <w:t xml:space="preserve"> полуфабрикатов из них сложного ассортимента, применяемые в ресторанном бизнесе</w:t>
            </w:r>
          </w:p>
          <w:p w:rsidR="005D369A" w:rsidRPr="005D369A" w:rsidRDefault="005D369A" w:rsidP="005D369A">
            <w:pPr>
              <w:rPr>
                <w:i/>
                <w:spacing w:val="2"/>
                <w:kern w:val="36"/>
              </w:rPr>
            </w:pPr>
            <w:r w:rsidRPr="00014F5B">
              <w:rPr>
                <w:i/>
                <w:spacing w:val="2"/>
                <w:kern w:val="36"/>
              </w:rPr>
              <w:t>Правила адаптации рецептур, разработки авторских рецептур полуфабрикатов сложного ассортимента</w:t>
            </w:r>
            <w:r>
              <w:rPr>
                <w:i/>
                <w:spacing w:val="2"/>
                <w:kern w:val="36"/>
              </w:rPr>
              <w:t>.</w:t>
            </w:r>
          </w:p>
        </w:tc>
        <w:tc>
          <w:tcPr>
            <w:tcW w:w="992" w:type="dxa"/>
            <w:vMerge/>
          </w:tcPr>
          <w:p w:rsidR="005D369A" w:rsidRPr="00C542E4" w:rsidRDefault="005D369A" w:rsidP="005D369A">
            <w:pPr>
              <w:rPr>
                <w:rFonts w:eastAsiaTheme="minorEastAsia"/>
                <w:lang w:eastAsia="ru-RU"/>
              </w:rPr>
            </w:pPr>
          </w:p>
        </w:tc>
      </w:tr>
      <w:tr w:rsidR="005D369A" w:rsidRPr="00C542E4" w:rsidTr="005D369A">
        <w:trPr>
          <w:trHeight w:val="4324"/>
        </w:trPr>
        <w:tc>
          <w:tcPr>
            <w:tcW w:w="5211" w:type="dxa"/>
            <w:vMerge/>
          </w:tcPr>
          <w:p w:rsidR="005D369A" w:rsidRPr="00014F5B" w:rsidRDefault="005D369A" w:rsidP="005D369A">
            <w:pPr>
              <w:rPr>
                <w:spacing w:val="2"/>
                <w:kern w:val="36"/>
              </w:rPr>
            </w:pPr>
          </w:p>
        </w:tc>
        <w:tc>
          <w:tcPr>
            <w:tcW w:w="4536" w:type="dxa"/>
          </w:tcPr>
          <w:p w:rsidR="005D369A" w:rsidRPr="00014F5B" w:rsidRDefault="005D369A" w:rsidP="005D369A">
            <w:pPr>
              <w:rPr>
                <w:b/>
                <w:bCs/>
              </w:rPr>
            </w:pPr>
            <w:r w:rsidRPr="00014F5B">
              <w:rPr>
                <w:bCs/>
              </w:rPr>
              <w:t xml:space="preserve">Технологические принципы производства кулинарной продукции. </w:t>
            </w:r>
          </w:p>
          <w:p w:rsidR="005D369A" w:rsidRPr="00014F5B" w:rsidRDefault="005D369A" w:rsidP="005D369A">
            <w:pPr>
              <w:rPr>
                <w:bCs/>
              </w:rPr>
            </w:pPr>
            <w:r w:rsidRPr="00014F5B">
              <w:rPr>
                <w:bCs/>
              </w:rPr>
              <w:t xml:space="preserve">Технологический цикл обработки сырья и приготовления полуфабрикатов. </w:t>
            </w:r>
            <w:r w:rsidRPr="00014F5B">
              <w:t>Характеристика этапов</w:t>
            </w:r>
          </w:p>
          <w:p w:rsidR="005D369A" w:rsidRPr="00014F5B" w:rsidRDefault="005D369A" w:rsidP="005D369A">
            <w:r w:rsidRPr="00014F5B">
              <w:t xml:space="preserve">Характеристика способов обработки сырья и приготовления полуфабрикатов. </w:t>
            </w:r>
          </w:p>
          <w:p w:rsidR="005D369A" w:rsidRPr="00014F5B" w:rsidRDefault="005D369A" w:rsidP="005D369A">
            <w:r w:rsidRPr="00014F5B">
              <w:t>Выбор и комбинирование различных способов обработки сырья.</w:t>
            </w:r>
          </w:p>
          <w:p w:rsidR="005D369A" w:rsidRPr="00014F5B" w:rsidRDefault="005D369A" w:rsidP="005D369A">
            <w:pPr>
              <w:rPr>
                <w:i/>
              </w:rPr>
            </w:pPr>
            <w:r w:rsidRPr="00014F5B">
              <w:rPr>
                <w:i/>
              </w:rPr>
              <w:t>Приготовление полуфабрикатов с учетом требований к процедурам обеспечения безопасности и качества продукции на основе принципов ХАССП и требований СанПиН.</w:t>
            </w:r>
          </w:p>
          <w:p w:rsidR="005D369A" w:rsidRPr="00014F5B" w:rsidRDefault="005D369A" w:rsidP="005D369A">
            <w:pPr>
              <w:rPr>
                <w:i/>
              </w:rPr>
            </w:pPr>
            <w:r w:rsidRPr="00014F5B">
              <w:rPr>
                <w:i/>
              </w:rPr>
              <w:t>Выбор последовательности и поточности технологических операций, определение «контрольных точек» - контролируемых этапов технологических операций</w:t>
            </w:r>
          </w:p>
          <w:p w:rsidR="005D369A" w:rsidRPr="00014F5B" w:rsidRDefault="005D369A" w:rsidP="005D369A">
            <w:pPr>
              <w:rPr>
                <w:i/>
              </w:rPr>
            </w:pPr>
            <w:r w:rsidRPr="00014F5B">
              <w:rPr>
                <w:i/>
              </w:rPr>
              <w:t>Проведение контроля сырья, продуктов, функционирования технологического оборудования и т.д. (ГОСТ 30390-2013).</w:t>
            </w:r>
          </w:p>
          <w:p w:rsidR="005D369A" w:rsidRDefault="005D369A" w:rsidP="005D369A">
            <w:pPr>
              <w:rPr>
                <w:i/>
              </w:rPr>
            </w:pPr>
            <w:r w:rsidRPr="00014F5B">
              <w:rPr>
                <w:i/>
              </w:rPr>
              <w:t>Характеристика способов хранения обработанного сырья и готовых полуфабрикатов</w:t>
            </w:r>
            <w:r>
              <w:rPr>
                <w:i/>
              </w:rPr>
              <w:t>.</w:t>
            </w:r>
          </w:p>
          <w:p w:rsidR="005D369A" w:rsidRPr="00014F5B" w:rsidRDefault="005D369A" w:rsidP="005D369A">
            <w:pPr>
              <w:rPr>
                <w:i/>
              </w:rPr>
            </w:pPr>
            <w:r>
              <w:rPr>
                <w:i/>
              </w:rPr>
              <w:t>И</w:t>
            </w:r>
            <w:r w:rsidRPr="00014F5B">
              <w:rPr>
                <w:i/>
              </w:rPr>
              <w:t>нтенсивное охлаждение, шоковая заморозка, вакуумирование: условия, температурный режим, сроки хранения</w:t>
            </w:r>
          </w:p>
          <w:p w:rsidR="005D369A" w:rsidRPr="00014F5B" w:rsidRDefault="005D369A" w:rsidP="005D369A">
            <w:pPr>
              <w:rPr>
                <w:b/>
                <w:bCs/>
              </w:rPr>
            </w:pPr>
            <w:r w:rsidRPr="00014F5B">
              <w:rPr>
                <w:bCs/>
                <w:i/>
              </w:rPr>
              <w:t xml:space="preserve">Физико-химические процессы, формирующие качество и безопасность обработанного сырья и готовых полуфабрикатов. </w:t>
            </w:r>
          </w:p>
        </w:tc>
        <w:tc>
          <w:tcPr>
            <w:tcW w:w="992" w:type="dxa"/>
          </w:tcPr>
          <w:p w:rsidR="005D369A" w:rsidRPr="00C542E4" w:rsidRDefault="005D369A" w:rsidP="005D369A">
            <w:pPr>
              <w:rPr>
                <w:rFonts w:eastAsiaTheme="minorEastAsia"/>
                <w:lang w:eastAsia="ru-RU"/>
              </w:rPr>
            </w:pPr>
          </w:p>
        </w:tc>
      </w:tr>
      <w:tr w:rsidR="005D369A" w:rsidRPr="00C542E4" w:rsidTr="005D369A">
        <w:trPr>
          <w:trHeight w:val="20"/>
        </w:trPr>
        <w:tc>
          <w:tcPr>
            <w:tcW w:w="9747" w:type="dxa"/>
            <w:gridSpan w:val="2"/>
          </w:tcPr>
          <w:p w:rsidR="005D369A" w:rsidRPr="00C542E4" w:rsidRDefault="005D369A" w:rsidP="005D369A">
            <w:pPr>
              <w:jc w:val="center"/>
              <w:rPr>
                <w:rFonts w:eastAsiaTheme="minorEastAsia"/>
                <w:b/>
                <w:lang w:eastAsia="ru-RU"/>
              </w:rPr>
            </w:pPr>
            <w:r w:rsidRPr="00C542E4">
              <w:rPr>
                <w:rFonts w:eastAsiaTheme="minorEastAsia"/>
                <w:b/>
                <w:lang w:eastAsia="ru-RU"/>
              </w:rPr>
              <w:t>Самостоятельная работа</w:t>
            </w:r>
          </w:p>
          <w:p w:rsidR="005D369A" w:rsidRPr="00C542E4" w:rsidRDefault="005D369A" w:rsidP="005D369A">
            <w:pPr>
              <w:rPr>
                <w:rFonts w:eastAsiaTheme="minorEastAsia"/>
                <w:lang w:eastAsia="ru-RU"/>
              </w:rPr>
            </w:pPr>
            <w:r w:rsidRPr="00C542E4">
              <w:rPr>
                <w:rFonts w:eastAsiaTheme="minorEastAsia"/>
                <w:lang w:eastAsia="ru-RU"/>
              </w:rPr>
              <w:t>Тематика самостоятельной работы:</w:t>
            </w:r>
          </w:p>
          <w:p w:rsidR="005D369A" w:rsidRPr="00C542E4" w:rsidRDefault="005D369A" w:rsidP="005D369A">
            <w:pPr>
              <w:rPr>
                <w:rFonts w:eastAsiaTheme="minorEastAsia"/>
                <w:lang w:eastAsia="ru-RU"/>
              </w:rPr>
            </w:pPr>
            <w:r w:rsidRPr="00014F5B">
              <w:rPr>
                <w:i/>
              </w:rPr>
              <w:t>Анализ производственных ситуаций, решение производственных задач по организации рабочих мест. Решение задач по расчету  массы брутто, выхода обработанного сырья с учетом сезона, кондиции сырья, способа обработки. Подготовка словаря иностранных терминов</w:t>
            </w:r>
            <w:r>
              <w:t xml:space="preserve"> </w:t>
            </w:r>
            <w:r w:rsidRPr="00081DE6">
              <w:rPr>
                <w:i/>
              </w:rPr>
              <w:t>Работа с нормативной и технологической документацией, справочной литературой. Составление схем, таблиц, последовательностей действий, проведение сравнительного анализа характеристик высокотехнологичного оборудования.</w:t>
            </w:r>
          </w:p>
        </w:tc>
        <w:tc>
          <w:tcPr>
            <w:tcW w:w="992" w:type="dxa"/>
          </w:tcPr>
          <w:p w:rsidR="005D369A" w:rsidRPr="00C542E4" w:rsidRDefault="005D369A" w:rsidP="005D369A">
            <w:pPr>
              <w:jc w:val="center"/>
              <w:rPr>
                <w:rFonts w:eastAsia="Calibri"/>
                <w:lang w:eastAsia="ru-RU"/>
              </w:rPr>
            </w:pPr>
            <w:r>
              <w:rPr>
                <w:rFonts w:eastAsia="Calibri"/>
                <w:lang w:eastAsia="ru-RU"/>
              </w:rPr>
              <w:t>4</w:t>
            </w:r>
          </w:p>
        </w:tc>
      </w:tr>
      <w:tr w:rsidR="005D369A" w:rsidRPr="00C542E4" w:rsidTr="005D369A">
        <w:trPr>
          <w:trHeight w:val="20"/>
        </w:trPr>
        <w:tc>
          <w:tcPr>
            <w:tcW w:w="9747" w:type="dxa"/>
            <w:gridSpan w:val="2"/>
          </w:tcPr>
          <w:p w:rsidR="005E4B6B" w:rsidRPr="005E4B6B" w:rsidRDefault="005E4B6B" w:rsidP="005E4B6B">
            <w:pPr>
              <w:widowControl w:val="0"/>
              <w:jc w:val="both"/>
              <w:rPr>
                <w:rFonts w:eastAsiaTheme="minorEastAsia"/>
                <w:b/>
                <w:bCs/>
                <w:lang w:eastAsia="ru-RU"/>
              </w:rPr>
            </w:pPr>
            <w:r w:rsidRPr="005E4B6B">
              <w:rPr>
                <w:rFonts w:eastAsiaTheme="minorEastAsia"/>
                <w:b/>
                <w:bCs/>
                <w:lang w:eastAsia="ru-RU"/>
              </w:rPr>
              <w:t>ПК 1.3</w:t>
            </w:r>
          </w:p>
          <w:p w:rsidR="005E4B6B" w:rsidRPr="005E4B6B" w:rsidRDefault="005E4B6B" w:rsidP="005E4B6B">
            <w:pPr>
              <w:widowControl w:val="0"/>
              <w:jc w:val="both"/>
              <w:rPr>
                <w:rFonts w:eastAsiaTheme="minorEastAsia"/>
                <w:b/>
                <w:bCs/>
                <w:lang w:eastAsia="ru-RU"/>
              </w:rPr>
            </w:pPr>
            <w:r w:rsidRPr="005E4B6B">
              <w:rPr>
                <w:rFonts w:eastAsiaTheme="minorEastAsia"/>
                <w:b/>
                <w:bCs/>
                <w:lang w:eastAsia="ru-RU"/>
              </w:rPr>
              <w:t>Проводить приготовление и подготовку к реализации полуфабрикатов для блюд, кулинарных изделий сложного ассортимента</w:t>
            </w:r>
          </w:p>
          <w:p w:rsidR="005E4B6B" w:rsidRPr="005E4B6B" w:rsidRDefault="005E4B6B" w:rsidP="005E4B6B">
            <w:pPr>
              <w:widowControl w:val="0"/>
              <w:jc w:val="both"/>
              <w:rPr>
                <w:rFonts w:eastAsiaTheme="minorEastAsia"/>
                <w:b/>
                <w:bCs/>
                <w:lang w:eastAsia="ru-RU"/>
              </w:rPr>
            </w:pPr>
            <w:r w:rsidRPr="005E4B6B">
              <w:rPr>
                <w:rFonts w:eastAsiaTheme="minorEastAsia"/>
                <w:b/>
                <w:bCs/>
                <w:lang w:eastAsia="ru-RU"/>
              </w:rPr>
              <w:t>ПК 1.4</w:t>
            </w:r>
          </w:p>
          <w:p w:rsidR="005D369A" w:rsidRPr="00C542E4" w:rsidRDefault="005E4B6B" w:rsidP="005E4B6B">
            <w:pPr>
              <w:widowControl w:val="0"/>
              <w:jc w:val="both"/>
              <w:rPr>
                <w:rFonts w:eastAsiaTheme="minorEastAsia"/>
                <w:bCs/>
                <w:lang w:eastAsia="ru-RU"/>
              </w:rPr>
            </w:pPr>
            <w:r w:rsidRPr="005E4B6B">
              <w:rPr>
                <w:rFonts w:eastAsiaTheme="minorEastAsia"/>
                <w:b/>
                <w:bCs/>
                <w:lang w:eastAsia="ru-RU"/>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992" w:type="dxa"/>
          </w:tcPr>
          <w:p w:rsidR="005D369A" w:rsidRPr="00C542E4" w:rsidRDefault="005D369A" w:rsidP="005D369A">
            <w:pPr>
              <w:rPr>
                <w:rFonts w:eastAsia="Calibri"/>
                <w:lang w:eastAsia="ru-RU"/>
              </w:rPr>
            </w:pPr>
          </w:p>
        </w:tc>
      </w:tr>
      <w:tr w:rsidR="005D369A" w:rsidRPr="00C542E4" w:rsidTr="005D369A">
        <w:trPr>
          <w:trHeight w:val="20"/>
        </w:trPr>
        <w:tc>
          <w:tcPr>
            <w:tcW w:w="5211" w:type="dxa"/>
          </w:tcPr>
          <w:p w:rsidR="007B4E04" w:rsidRPr="00081DE6" w:rsidRDefault="007B4E04" w:rsidP="007B4E04">
            <w:pPr>
              <w:rPr>
                <w:b/>
                <w:szCs w:val="28"/>
              </w:rPr>
            </w:pPr>
            <w:r w:rsidRPr="00081DE6">
              <w:rPr>
                <w:b/>
                <w:szCs w:val="28"/>
              </w:rPr>
              <w:t>иметь практический опыт:</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разработке ассортимента полуфабрикатов;</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разработке, адаптации рецептур полуфабрикатов с учетом взаимозаменяемости сырья, продуктов, изменения выхода полуфабрикатов;</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 xml:space="preserve">организации и проведении подготовки рабочих </w:t>
            </w:r>
            <w:r w:rsidRPr="00081DE6">
              <w:rPr>
                <w:szCs w:val="28"/>
              </w:rPr>
              <w:lastRenderedPageBreak/>
              <w:t>мест, подготовки к работе и безопасной эксплуатации технологического оборудования, производственного инвентаря, инструментов, весоизмерительных приборов в соответствии с инструкциями и регламентами;</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упаковке, хранении готовой продукции и обработанного сырья с учетом требований к безопасности;</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контроле качества и безопасности обработанного сырья и полуфабрикатов;</w:t>
            </w:r>
          </w:p>
          <w:p w:rsidR="007B4E04" w:rsidRPr="00081DE6"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081DE6">
              <w:rPr>
                <w:szCs w:val="28"/>
              </w:rPr>
              <w:t>контроле хранения и расхода продуктов;</w:t>
            </w:r>
          </w:p>
          <w:p w:rsidR="005D369A" w:rsidRPr="007B4E04" w:rsidRDefault="007B4E04" w:rsidP="007B4E04">
            <w:pPr>
              <w:rPr>
                <w:color w:val="FF0000"/>
                <w:lang w:eastAsia="ru-RU"/>
              </w:rPr>
            </w:pPr>
            <w:r w:rsidRPr="00081DE6">
              <w:rPr>
                <w:b/>
                <w:i/>
                <w:szCs w:val="28"/>
              </w:rPr>
              <w:t>Иметь практический опыт:</w:t>
            </w:r>
            <w:r w:rsidRPr="00081DE6">
              <w:rPr>
                <w:bCs/>
                <w:i/>
                <w:szCs w:val="28"/>
              </w:rPr>
              <w:t xml:space="preserve"> разработки ассортимента полуфабрикатов для сложных блюд из мяса диких животных, экзотических видов рыб, нерыбных морепродуктов, пернатой дичи, экзотических и редких овощей и грибов; организации </w:t>
            </w:r>
          </w:p>
        </w:tc>
        <w:tc>
          <w:tcPr>
            <w:tcW w:w="4536" w:type="dxa"/>
          </w:tcPr>
          <w:p w:rsidR="007B4E04" w:rsidRPr="00014F5B" w:rsidRDefault="007B4E04" w:rsidP="007B4E04">
            <w:pPr>
              <w:ind w:left="34"/>
              <w:contextualSpacing/>
              <w:jc w:val="both"/>
              <w:rPr>
                <w:bCs/>
              </w:rPr>
            </w:pPr>
            <w:r w:rsidRPr="00081DE6">
              <w:rPr>
                <w:b/>
                <w:bCs/>
              </w:rPr>
              <w:lastRenderedPageBreak/>
              <w:t>Виды работ на практике:</w:t>
            </w:r>
            <w:r>
              <w:rPr>
                <w:b/>
                <w:bCs/>
              </w:rPr>
              <w:t xml:space="preserve"> </w:t>
            </w:r>
            <w:r w:rsidRPr="00014F5B">
              <w:rPr>
                <w:bCs/>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7B4E04" w:rsidRPr="00014F5B" w:rsidRDefault="007B4E04" w:rsidP="007B4E04">
            <w:pPr>
              <w:ind w:left="34"/>
              <w:contextualSpacing/>
              <w:jc w:val="both"/>
              <w:rPr>
                <w:bCs/>
              </w:rPr>
            </w:pPr>
            <w:r w:rsidRPr="00014F5B">
              <w:rPr>
                <w:bCs/>
              </w:rPr>
              <w:t xml:space="preserve">Формовка, приготовление различными </w:t>
            </w:r>
            <w:r w:rsidRPr="00014F5B">
              <w:rPr>
                <w:bCs/>
              </w:rPr>
              <w:lastRenderedPageBreak/>
              <w:t>методами отдельных компонентов и полуфабрикатов</w:t>
            </w:r>
            <w:r w:rsidRPr="00014F5B">
              <w:t xml:space="preserve"> для блюд, кулинарных изделий</w:t>
            </w:r>
            <w:r w:rsidRPr="00014F5B">
              <w:rPr>
                <w:bCs/>
              </w:rPr>
              <w:t xml:space="preserve"> сложного ассортимента, в том числе из редкого и экзотического сырья. </w:t>
            </w:r>
          </w:p>
          <w:p w:rsidR="007B4E04" w:rsidRPr="00014F5B" w:rsidRDefault="007B4E04" w:rsidP="007B4E04">
            <w:pPr>
              <w:ind w:left="34"/>
              <w:contextualSpacing/>
              <w:jc w:val="both"/>
              <w:rPr>
                <w:bCs/>
              </w:rPr>
            </w:pPr>
            <w:r w:rsidRPr="00014F5B">
              <w:rPr>
                <w:bCs/>
              </w:rPr>
              <w:t>отпуска на вынос, транспортирования.</w:t>
            </w:r>
          </w:p>
          <w:p w:rsidR="007B4E04" w:rsidRPr="00014F5B" w:rsidRDefault="007B4E04" w:rsidP="007B4E04">
            <w:pPr>
              <w:ind w:left="34"/>
              <w:contextualSpacing/>
              <w:jc w:val="both"/>
              <w:rPr>
                <w:bCs/>
              </w:rPr>
            </w:pPr>
            <w:r w:rsidRPr="00014F5B">
              <w:rPr>
                <w:bCs/>
              </w:rPr>
              <w:t>Организация хранения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p w:rsidR="007B4E04" w:rsidRPr="00014F5B" w:rsidRDefault="007B4E04" w:rsidP="007B4E04">
            <w:pPr>
              <w:pStyle w:val="afe"/>
              <w:ind w:left="34"/>
              <w:jc w:val="both"/>
            </w:pPr>
            <w:r w:rsidRPr="00014F5B">
              <w:t>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порционирования и т.д.).</w:t>
            </w:r>
          </w:p>
          <w:p w:rsidR="007B4E04" w:rsidRPr="00014F5B" w:rsidRDefault="007B4E04" w:rsidP="007B4E04">
            <w:pPr>
              <w:ind w:left="34"/>
              <w:jc w:val="both"/>
              <w:rPr>
                <w:b/>
                <w:bCs/>
              </w:rPr>
            </w:pPr>
            <w:r w:rsidRPr="00014F5B">
              <w:t>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на вынос</w:t>
            </w:r>
          </w:p>
          <w:p w:rsidR="007B4E04" w:rsidRPr="00014F5B" w:rsidRDefault="007B4E04" w:rsidP="007B4E04">
            <w:pPr>
              <w:ind w:left="34"/>
              <w:jc w:val="both"/>
              <w:rPr>
                <w:b/>
                <w:bCs/>
              </w:rPr>
            </w:pPr>
            <w:r w:rsidRPr="00014F5B">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7B4E04" w:rsidRPr="00014F5B" w:rsidRDefault="007B4E04" w:rsidP="007B4E04">
            <w:pPr>
              <w:ind w:left="34"/>
              <w:jc w:val="both"/>
            </w:pPr>
            <w:r w:rsidRPr="00014F5B">
              <w:t>Выбор с учетом способа приготовления, безопасной эксплуатации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 xml:space="preserve">Оценка качества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перед упаковкой на вынос.</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 xml:space="preserve">Хранение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с учетом  условий и сроков.</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 xml:space="preserve">Порционирование (комплектование)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для подачи с учетом соблюдения выхода </w:t>
            </w:r>
            <w:r w:rsidRPr="00014F5B">
              <w:rPr>
                <w:rStyle w:val="FontStyle121"/>
                <w:rFonts w:ascii="Times New Roman" w:hAnsi="Times New Roman"/>
                <w:sz w:val="24"/>
              </w:rPr>
              <w:lastRenderedPageBreak/>
              <w:t>полуфабрикатов, рационального использования ресурсов, соблюдения требований по безопасности готовой продукции.</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Охлаждение и замораживание полуфабрикатов с учетом требований к безопасности пищевых продуктов.</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 xml:space="preserve">Хранение свежеприготовленных, охлажденных и замороженных полуфабрикатов  с учетом требований по безопасности, соблюдения режимов хранения. </w:t>
            </w:r>
          </w:p>
          <w:p w:rsidR="007B4E04" w:rsidRPr="00014F5B" w:rsidRDefault="007B4E04" w:rsidP="007B4E04">
            <w:pPr>
              <w:ind w:left="34"/>
              <w:jc w:val="both"/>
              <w:rPr>
                <w:rStyle w:val="FontStyle121"/>
                <w:rFonts w:ascii="Times New Roman" w:hAnsi="Times New Roman"/>
                <w:sz w:val="24"/>
              </w:rPr>
            </w:pPr>
            <w:r w:rsidRPr="00014F5B">
              <w:rPr>
                <w:rStyle w:val="FontStyle121"/>
                <w:rFonts w:ascii="Times New Roman" w:hAnsi="Times New Roman"/>
                <w:sz w:val="24"/>
              </w:rPr>
              <w:t xml:space="preserve">Выбор контейнеров, упаковочных материалов, порционирование (комплектование), эстетичная упаковка </w:t>
            </w:r>
            <w:r w:rsidRPr="00014F5B">
              <w:t>полуфабрикатов для блюд, кулинарных изделий сложного ассортимента</w:t>
            </w:r>
            <w:r w:rsidRPr="00014F5B">
              <w:rPr>
                <w:rStyle w:val="FontStyle121"/>
                <w:rFonts w:ascii="Times New Roman" w:hAnsi="Times New Roman"/>
                <w:sz w:val="24"/>
              </w:rPr>
              <w:t xml:space="preserve"> на вынос и для транспортирования.</w:t>
            </w:r>
          </w:p>
          <w:p w:rsidR="007B4E04" w:rsidRPr="00014F5B" w:rsidRDefault="007B4E04" w:rsidP="007B4E04">
            <w:pPr>
              <w:ind w:left="34"/>
              <w:jc w:val="both"/>
              <w:rPr>
                <w:i/>
              </w:rPr>
            </w:pPr>
            <w:r w:rsidRPr="00014F5B">
              <w:rPr>
                <w:i/>
              </w:rPr>
              <w:t>Расчет стоимости полуфабрикатов для блюд, кулинарных изделий сложного ассортимента.</w:t>
            </w:r>
          </w:p>
          <w:p w:rsidR="007B4E04" w:rsidRPr="00014F5B" w:rsidRDefault="007B4E04" w:rsidP="007B4E04">
            <w:pPr>
              <w:ind w:left="34"/>
              <w:jc w:val="both"/>
              <w:rPr>
                <w:i/>
              </w:rPr>
            </w:pPr>
            <w:r w:rsidRPr="00014F5B">
              <w:rPr>
                <w:i/>
              </w:rPr>
              <w:t>Консультирование потребителей, оказание им помощи в выборе полуфабрикатов для блюд, кулинарных изделий сложного ассортимента,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5D369A" w:rsidRPr="007B4E04" w:rsidRDefault="007B4E04" w:rsidP="007B4E04">
            <w:pPr>
              <w:ind w:left="34"/>
              <w:rPr>
                <w:rFonts w:eastAsiaTheme="minorEastAsia"/>
                <w:color w:val="FF0000"/>
                <w:lang w:eastAsia="ru-RU"/>
              </w:rPr>
            </w:pPr>
            <w:r w:rsidRPr="00014F5B">
              <w:rPr>
                <w:i/>
              </w:rPr>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992" w:type="dxa"/>
          </w:tcPr>
          <w:p w:rsidR="005D369A" w:rsidRPr="00C542E4" w:rsidRDefault="00217B01" w:rsidP="005D369A">
            <w:pPr>
              <w:rPr>
                <w:rFonts w:eastAsia="Calibri"/>
                <w:lang w:eastAsia="ru-RU"/>
              </w:rPr>
            </w:pPr>
            <w:r>
              <w:rPr>
                <w:rFonts w:eastAsia="Calibri"/>
                <w:lang w:eastAsia="ru-RU"/>
              </w:rPr>
              <w:lastRenderedPageBreak/>
              <w:t>72</w:t>
            </w:r>
          </w:p>
        </w:tc>
      </w:tr>
      <w:tr w:rsidR="005D369A" w:rsidRPr="00C542E4" w:rsidTr="005D369A">
        <w:trPr>
          <w:trHeight w:val="20"/>
        </w:trPr>
        <w:tc>
          <w:tcPr>
            <w:tcW w:w="5211" w:type="dxa"/>
          </w:tcPr>
          <w:p w:rsidR="005D369A" w:rsidRPr="00C542E4" w:rsidRDefault="005D369A" w:rsidP="005D369A">
            <w:pPr>
              <w:rPr>
                <w:rFonts w:eastAsiaTheme="minorEastAsia"/>
                <w:b/>
                <w:lang w:eastAsia="ru-RU"/>
              </w:rPr>
            </w:pPr>
            <w:r w:rsidRPr="00C542E4">
              <w:rPr>
                <w:rFonts w:eastAsiaTheme="minorEastAsia"/>
                <w:b/>
                <w:lang w:eastAsia="ru-RU"/>
              </w:rPr>
              <w:lastRenderedPageBreak/>
              <w:t>Уметь:</w:t>
            </w:r>
          </w:p>
          <w:p w:rsidR="005D369A" w:rsidRPr="00C542E4" w:rsidRDefault="005D369A" w:rsidP="005D369A">
            <w:pPr>
              <w:rPr>
                <w:lang w:eastAsia="ru-RU"/>
              </w:rPr>
            </w:pPr>
            <w:r w:rsidRPr="00C542E4">
              <w:rPr>
                <w:lang w:eastAsia="ru-RU"/>
              </w:rPr>
              <w:t>-Соблюдать правила сочетаемости основных продуктов и сырья при приготовлении блюд, напитков и кулинарных изделий</w:t>
            </w:r>
          </w:p>
          <w:p w:rsidR="005D369A" w:rsidRPr="00C542E4" w:rsidRDefault="005D369A" w:rsidP="005D369A">
            <w:pPr>
              <w:rPr>
                <w:lang w:eastAsia="ru-RU"/>
              </w:rPr>
            </w:pPr>
            <w:r w:rsidRPr="00C542E4">
              <w:rPr>
                <w:lang w:eastAsia="ru-RU"/>
              </w:rPr>
              <w:t>-Отпускать готовые блюда, напитки и кулинарные изделия с раздачи/ прилавка и на вынос с учетом требований к безопасности готовой продукции</w:t>
            </w:r>
          </w:p>
          <w:p w:rsidR="005D369A" w:rsidRPr="00C542E4" w:rsidRDefault="005D369A" w:rsidP="005D369A">
            <w:pPr>
              <w:rPr>
                <w:lang w:eastAsia="ru-RU"/>
              </w:rPr>
            </w:pPr>
            <w:r w:rsidRPr="00C542E4">
              <w:rPr>
                <w:lang w:eastAsia="ru-RU"/>
              </w:rPr>
              <w:t>-Выбирать производственный инвентарь и технологическое оборудование и безопасно пользоваться им при приготовлении блюд, напитков и кулинарных изделий</w:t>
            </w:r>
          </w:p>
          <w:p w:rsidR="005D369A" w:rsidRPr="00C542E4" w:rsidRDefault="005D369A" w:rsidP="005D369A">
            <w:pPr>
              <w:rPr>
                <w:lang w:eastAsia="ru-RU"/>
              </w:rPr>
            </w:pPr>
            <w:r w:rsidRPr="00C542E4">
              <w:rPr>
                <w:lang w:eastAsia="ru-RU"/>
              </w:rPr>
              <w:lastRenderedPageBreak/>
              <w:t>-Соблюдать санитарно-гигиенические требования и требования охраны труда</w:t>
            </w:r>
          </w:p>
          <w:p w:rsidR="005D369A" w:rsidRPr="00C542E4" w:rsidRDefault="005D369A" w:rsidP="005D369A">
            <w:pPr>
              <w:rPr>
                <w:lang w:eastAsia="ru-RU"/>
              </w:rPr>
            </w:pPr>
            <w:r w:rsidRPr="00C542E4">
              <w:rPr>
                <w:lang w:eastAsia="ru-RU"/>
              </w:rPr>
              <w:t>-Аккуратно обращаться с сырьем в процессе приготовления блюд, напитков и кулинарных изделий и экономно расходовать его</w:t>
            </w:r>
          </w:p>
        </w:tc>
        <w:tc>
          <w:tcPr>
            <w:tcW w:w="4536" w:type="dxa"/>
          </w:tcPr>
          <w:p w:rsidR="005D369A" w:rsidRPr="00C542E4" w:rsidRDefault="005D369A" w:rsidP="005D369A">
            <w:pPr>
              <w:rPr>
                <w:rFonts w:eastAsiaTheme="minorEastAsia"/>
                <w:b/>
                <w:lang w:eastAsia="ru-RU"/>
              </w:rPr>
            </w:pPr>
            <w:r w:rsidRPr="00C542E4">
              <w:rPr>
                <w:rFonts w:eastAsiaTheme="minorEastAsia"/>
                <w:b/>
                <w:lang w:eastAsia="ru-RU"/>
              </w:rPr>
              <w:lastRenderedPageBreak/>
              <w:t xml:space="preserve">Тематика лабораторных/практических работ </w:t>
            </w:r>
          </w:p>
          <w:p w:rsidR="001F3E73" w:rsidRPr="00014F5B" w:rsidRDefault="001F3E73" w:rsidP="001F3E73">
            <w:r w:rsidRPr="00014F5B">
              <w:t>Лабораторная работа № 1. Разделка рыбы на филе.</w:t>
            </w:r>
          </w:p>
          <w:p w:rsidR="001F3E73" w:rsidRPr="00014F5B" w:rsidRDefault="001F3E73" w:rsidP="001F3E73">
            <w:r w:rsidRPr="00014F5B">
              <w:t>Лабораторная работа № 2. Разделка рыбы для фарширования. Приготовление полуфабрикатов из фаршированной рыбы.</w:t>
            </w:r>
          </w:p>
          <w:p w:rsidR="001F3E73" w:rsidRPr="00014F5B" w:rsidRDefault="001F3E73" w:rsidP="001F3E73">
            <w:pPr>
              <w:rPr>
                <w:i/>
              </w:rPr>
            </w:pPr>
            <w:r w:rsidRPr="00014F5B">
              <w:rPr>
                <w:i/>
              </w:rPr>
              <w:t>Лабораторная работа № 3. Приготовление полуфабрикатов для жарки основным способом, во фритюре</w:t>
            </w:r>
          </w:p>
          <w:p w:rsidR="001F3E73" w:rsidRPr="00014F5B" w:rsidRDefault="001F3E73" w:rsidP="001F3E73">
            <w:pPr>
              <w:rPr>
                <w:i/>
              </w:rPr>
            </w:pPr>
            <w:r w:rsidRPr="00014F5B">
              <w:rPr>
                <w:i/>
              </w:rPr>
              <w:t xml:space="preserve">Приготовление полуфабрикатов для </w:t>
            </w:r>
            <w:r w:rsidRPr="00014F5B">
              <w:rPr>
                <w:i/>
              </w:rPr>
              <w:lastRenderedPageBreak/>
              <w:t>варки, припускания.</w:t>
            </w:r>
          </w:p>
          <w:p w:rsidR="001F3E73" w:rsidRPr="00014F5B" w:rsidRDefault="001F3E73" w:rsidP="001F3E73">
            <w:pPr>
              <w:rPr>
                <w:i/>
              </w:rPr>
            </w:pPr>
            <w:r w:rsidRPr="00014F5B">
              <w:rPr>
                <w:i/>
              </w:rPr>
              <w:t>Лабораторная работа № 4. Приготовление полуфабрикатов из котлетной  и кнельной рыбной массы.</w:t>
            </w:r>
          </w:p>
          <w:p w:rsidR="001F3E73" w:rsidRDefault="001F3E73" w:rsidP="001F3E73">
            <w:pPr>
              <w:rPr>
                <w:i/>
              </w:rPr>
            </w:pPr>
            <w:r w:rsidRPr="00014F5B">
              <w:rPr>
                <w:i/>
              </w:rPr>
              <w:t>Лабораторная работа № 5. Приготовление полуфабрикатов из нерыбного водного сырья</w:t>
            </w:r>
            <w:r>
              <w:rPr>
                <w:i/>
              </w:rPr>
              <w:t>.</w:t>
            </w:r>
          </w:p>
          <w:p w:rsidR="001F3E73" w:rsidRPr="00014F5B" w:rsidRDefault="001F3E73" w:rsidP="001F3E73">
            <w:pPr>
              <w:autoSpaceDE w:val="0"/>
              <w:autoSpaceDN w:val="0"/>
              <w:adjustRightInd w:val="0"/>
              <w:rPr>
                <w:rFonts w:eastAsia="SimSun"/>
                <w:i/>
                <w:lang w:eastAsia="zh-CN"/>
              </w:rPr>
            </w:pPr>
            <w:r w:rsidRPr="00014F5B">
              <w:rPr>
                <w:i/>
              </w:rPr>
              <w:t>Лабораторная работа № 6. Приготовление и оценка качества крупнокусковых и порционных полуфабрикатов из мяса</w:t>
            </w:r>
          </w:p>
          <w:p w:rsidR="001F3E73" w:rsidRPr="00014F5B" w:rsidRDefault="001F3E73" w:rsidP="001F3E73">
            <w:pPr>
              <w:rPr>
                <w:i/>
              </w:rPr>
            </w:pPr>
            <w:r w:rsidRPr="00014F5B">
              <w:rPr>
                <w:i/>
              </w:rPr>
              <w:t>Лабораторная работа № 7. Приготовление и оценка качества мелкокусковых полуфабрикатов из мяса.</w:t>
            </w:r>
          </w:p>
          <w:p w:rsidR="001F3E73" w:rsidRPr="00014F5B" w:rsidRDefault="001F3E73" w:rsidP="001F3E73">
            <w:pPr>
              <w:rPr>
                <w:i/>
              </w:rPr>
            </w:pPr>
            <w:r w:rsidRPr="00014F5B">
              <w:rPr>
                <w:i/>
              </w:rPr>
              <w:t xml:space="preserve">Лабораторная работа № 8. </w:t>
            </w:r>
            <w:r w:rsidRPr="00014F5B">
              <w:rPr>
                <w:rFonts w:eastAsia="SimSun"/>
                <w:i/>
                <w:lang w:eastAsia="zh-CN"/>
              </w:rPr>
              <w:t>Приготовление порционных полуфабрикатов (стейков) из мраморного мяса.</w:t>
            </w:r>
          </w:p>
          <w:p w:rsidR="001F3E73" w:rsidRPr="00014F5B" w:rsidRDefault="001F3E73" w:rsidP="001F3E73">
            <w:r w:rsidRPr="00014F5B">
              <w:t>Лабораторная работа № 9. Приготовление панированных и рубленных полуфабрикатов.</w:t>
            </w:r>
          </w:p>
          <w:p w:rsidR="001F3E73" w:rsidRDefault="001F3E73" w:rsidP="001F3E73">
            <w:pPr>
              <w:autoSpaceDE w:val="0"/>
              <w:autoSpaceDN w:val="0"/>
              <w:adjustRightInd w:val="0"/>
            </w:pPr>
            <w:r w:rsidRPr="00014F5B">
              <w:t>Лабораторная работа № 10. Приготовление полуфабрикатов из субпродуктов.</w:t>
            </w:r>
          </w:p>
          <w:p w:rsidR="001F3E73" w:rsidRPr="00014F5B" w:rsidRDefault="001F3E73" w:rsidP="001F3E73">
            <w:pPr>
              <w:tabs>
                <w:tab w:val="left" w:pos="225"/>
              </w:tabs>
              <w:rPr>
                <w:i/>
              </w:rPr>
            </w:pPr>
            <w:r w:rsidRPr="00014F5B">
              <w:rPr>
                <w:i/>
              </w:rPr>
              <w:t xml:space="preserve">Лабораторная работа № 11. </w:t>
            </w:r>
            <w:r w:rsidRPr="00014F5B">
              <w:rPr>
                <w:bCs/>
                <w:i/>
              </w:rPr>
              <w:t>Приготовление полуфабрикатов из птицы сложного ассортимента.</w:t>
            </w:r>
          </w:p>
          <w:p w:rsidR="001F3E73" w:rsidRPr="00014F5B" w:rsidRDefault="001F3E73" w:rsidP="001F3E73">
            <w:pPr>
              <w:rPr>
                <w:i/>
              </w:rPr>
            </w:pPr>
            <w:r w:rsidRPr="00014F5B">
              <w:rPr>
                <w:i/>
              </w:rPr>
              <w:t>Лабораторная работа № 12. Приготовление полуфабрикатов из пернатой дичи.</w:t>
            </w:r>
          </w:p>
          <w:p w:rsidR="001F3E73" w:rsidRPr="00014F5B" w:rsidRDefault="001F3E73" w:rsidP="001F3E73">
            <w:pPr>
              <w:rPr>
                <w:i/>
              </w:rPr>
            </w:pPr>
            <w:r w:rsidRPr="00014F5B">
              <w:rPr>
                <w:i/>
              </w:rPr>
              <w:t>Лабораторная работа № 13. Обработка, заправка и подготовка к жарке пернатой дичи (перепелов).</w:t>
            </w:r>
          </w:p>
          <w:p w:rsidR="001F3E73" w:rsidRPr="00014F5B" w:rsidRDefault="001F3E73" w:rsidP="001F3E73">
            <w:r w:rsidRPr="00014F5B">
              <w:t xml:space="preserve">Лабораторная работа № 14. </w:t>
            </w:r>
            <w:r w:rsidRPr="00014F5B">
              <w:rPr>
                <w:bCs/>
                <w:color w:val="000000" w:themeColor="text1"/>
              </w:rPr>
              <w:t>Приготовление порционных полуфабрикатов из птицы.</w:t>
            </w:r>
          </w:p>
          <w:p w:rsidR="005D369A" w:rsidRPr="00C542E4" w:rsidRDefault="001F3E73" w:rsidP="001F3E73">
            <w:pPr>
              <w:rPr>
                <w:rFonts w:eastAsiaTheme="minorEastAsia"/>
                <w:b/>
                <w:lang w:eastAsia="ru-RU"/>
              </w:rPr>
            </w:pPr>
            <w:r w:rsidRPr="00014F5B">
              <w:t>Лабораторная работа № 15. Приготовление рубленных полуфабрикатов из птицы.</w:t>
            </w:r>
          </w:p>
        </w:tc>
        <w:tc>
          <w:tcPr>
            <w:tcW w:w="992" w:type="dxa"/>
          </w:tcPr>
          <w:p w:rsidR="005D369A" w:rsidRPr="00C542E4" w:rsidRDefault="00217B01" w:rsidP="005D369A">
            <w:pPr>
              <w:rPr>
                <w:rFonts w:eastAsia="Calibri"/>
                <w:lang w:eastAsia="ru-RU"/>
              </w:rPr>
            </w:pPr>
            <w:r>
              <w:rPr>
                <w:rFonts w:eastAsia="Calibri"/>
                <w:lang w:eastAsia="ru-RU"/>
              </w:rPr>
              <w:lastRenderedPageBreak/>
              <w:t>24</w:t>
            </w:r>
          </w:p>
        </w:tc>
      </w:tr>
      <w:tr w:rsidR="005D369A" w:rsidRPr="00C542E4" w:rsidTr="005D369A">
        <w:trPr>
          <w:trHeight w:val="20"/>
        </w:trPr>
        <w:tc>
          <w:tcPr>
            <w:tcW w:w="5211" w:type="dxa"/>
          </w:tcPr>
          <w:p w:rsidR="007B4E04" w:rsidRPr="007B4E04" w:rsidRDefault="005D369A" w:rsidP="007B4E04">
            <w:pPr>
              <w:rPr>
                <w:rFonts w:eastAsiaTheme="minorEastAsia"/>
                <w:lang w:eastAsia="ru-RU"/>
              </w:rPr>
            </w:pPr>
            <w:r w:rsidRPr="00C542E4">
              <w:rPr>
                <w:rFonts w:eastAsiaTheme="minorEastAsia"/>
                <w:b/>
                <w:lang w:eastAsia="ru-RU"/>
              </w:rPr>
              <w:t>Знать:</w:t>
            </w:r>
            <w:r w:rsidR="007B4E04">
              <w:t xml:space="preserve"> </w:t>
            </w:r>
            <w:r w:rsidR="007B4E04" w:rsidRPr="007B4E04">
              <w:rPr>
                <w:rFonts w:eastAsiaTheme="minorEastAsia"/>
                <w:lang w:eastAsia="ru-RU"/>
              </w:rPr>
              <w:t>требования охраны труда, пожарной безопасности и производственной санитарии в организации питания;</w:t>
            </w:r>
          </w:p>
          <w:p w:rsidR="007B4E04" w:rsidRPr="007B4E04" w:rsidRDefault="007B4E04" w:rsidP="007B4E04">
            <w:pPr>
              <w:rPr>
                <w:rFonts w:eastAsiaTheme="minorEastAsia"/>
                <w:lang w:eastAsia="ru-RU"/>
              </w:rPr>
            </w:pPr>
            <w:r w:rsidRPr="007B4E04">
              <w:rPr>
                <w:rFonts w:eastAsiaTheme="minorEastAsia"/>
                <w:lang w:eastAsia="ru-RU"/>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7B4E04" w:rsidRPr="007B4E04" w:rsidRDefault="007B4E04" w:rsidP="007B4E04">
            <w:pPr>
              <w:rPr>
                <w:rFonts w:eastAsiaTheme="minorEastAsia"/>
                <w:lang w:eastAsia="ru-RU"/>
              </w:rPr>
            </w:pPr>
            <w:r w:rsidRPr="007B4E04">
              <w:rPr>
                <w:rFonts w:eastAsiaTheme="minorEastAsia"/>
                <w:lang w:eastAsia="ru-RU"/>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7B4E04" w:rsidRPr="007B4E04" w:rsidRDefault="007B4E04" w:rsidP="007B4E04">
            <w:pPr>
              <w:rPr>
                <w:rFonts w:eastAsiaTheme="minorEastAsia"/>
                <w:lang w:eastAsia="ru-RU"/>
              </w:rPr>
            </w:pPr>
            <w:r w:rsidRPr="007B4E04">
              <w:rPr>
                <w:rFonts w:eastAsiaTheme="minorEastAsia"/>
                <w:lang w:eastAsia="ru-RU"/>
              </w:rPr>
              <w:t xml:space="preserve">рецептуру, методы обработки экзотических и редких видов сырья, приготовления </w:t>
            </w:r>
            <w:r w:rsidRPr="007B4E04">
              <w:rPr>
                <w:rFonts w:eastAsiaTheme="minorEastAsia"/>
                <w:lang w:eastAsia="ru-RU"/>
              </w:rPr>
              <w:lastRenderedPageBreak/>
              <w:t>полуфабрикатов сложного ассортимента;</w:t>
            </w:r>
          </w:p>
          <w:p w:rsidR="007B4E04" w:rsidRPr="007B4E04" w:rsidRDefault="007B4E04" w:rsidP="007B4E04">
            <w:pPr>
              <w:rPr>
                <w:rFonts w:eastAsiaTheme="minorEastAsia"/>
                <w:lang w:eastAsia="ru-RU"/>
              </w:rPr>
            </w:pPr>
            <w:r w:rsidRPr="007B4E04">
              <w:rPr>
                <w:rFonts w:eastAsiaTheme="minorEastAsia"/>
                <w:lang w:eastAsia="ru-RU"/>
              </w:rPr>
              <w:t>способы сокращения потерь в процессе обработки сырья и приготовлении полуфабрикатов;</w:t>
            </w:r>
          </w:p>
          <w:p w:rsidR="007B4E04" w:rsidRPr="007B4E04" w:rsidRDefault="007B4E04" w:rsidP="007B4E04">
            <w:pPr>
              <w:rPr>
                <w:rFonts w:eastAsiaTheme="minorEastAsia"/>
                <w:lang w:eastAsia="ru-RU"/>
              </w:rPr>
            </w:pPr>
            <w:r w:rsidRPr="007B4E04">
              <w:rPr>
                <w:rFonts w:eastAsiaTheme="minorEastAsia"/>
                <w:lang w:eastAsia="ru-RU"/>
              </w:rPr>
              <w:t>правила охлаждения, замораживания, условия и сроки хранения обработанного сырья, продуктов, готовых полуфабрикатов;</w:t>
            </w:r>
          </w:p>
          <w:p w:rsidR="005D369A" w:rsidRDefault="007B4E04" w:rsidP="007B4E04">
            <w:pPr>
              <w:widowControl w:val="0"/>
              <w:jc w:val="both"/>
              <w:rPr>
                <w:rFonts w:eastAsiaTheme="minorEastAsia"/>
                <w:lang w:eastAsia="ru-RU"/>
              </w:rPr>
            </w:pPr>
            <w:r w:rsidRPr="007B4E04">
              <w:rPr>
                <w:rFonts w:eastAsiaTheme="minorEastAsia"/>
                <w:lang w:eastAsia="ru-RU"/>
              </w:rPr>
              <w:t>правила составления заявок на продукты.</w:t>
            </w:r>
          </w:p>
          <w:p w:rsidR="007B4E04" w:rsidRPr="007B4E04" w:rsidRDefault="007B4E04" w:rsidP="007B4E04">
            <w:pPr>
              <w:jc w:val="both"/>
              <w:rPr>
                <w:bCs/>
                <w:i/>
                <w:szCs w:val="28"/>
              </w:rPr>
            </w:pPr>
            <w:r w:rsidRPr="007B4E04">
              <w:rPr>
                <w:b/>
                <w:bCs/>
                <w:i/>
                <w:color w:val="000000"/>
                <w:szCs w:val="28"/>
              </w:rPr>
              <w:t>Знать:</w:t>
            </w:r>
            <w:r w:rsidRPr="007B4E04">
              <w:rPr>
                <w:bCs/>
                <w:i/>
                <w:szCs w:val="28"/>
              </w:rPr>
              <w:t xml:space="preserve"> ассортимент полуфабрикатов из мяса диких животных, экзотических видов рыб, нерыбных морепродуктов, пернатой дичи для сложных блюд; виды экзотических видов рыб и нерыбных морепродуктов и требования к их качеству для приготовления сложных блюд; основные критерии оценки качества подготовленных полуфабрикатов из мяса диких животных, экзотических видов рыб, нерыбных морепродуктов, пернатой дичи; методы обработки и подготовки мяса диких животных, экзотических видов рыб, нерыбных морепродуктов, пернатой дичи;</w:t>
            </w:r>
          </w:p>
          <w:p w:rsidR="007B4E04" w:rsidRPr="007B4E04" w:rsidRDefault="007B4E04" w:rsidP="007B4E04">
            <w:pPr>
              <w:jc w:val="both"/>
              <w:rPr>
                <w:bCs/>
                <w:i/>
                <w:szCs w:val="28"/>
              </w:rPr>
            </w:pPr>
            <w:r w:rsidRPr="007B4E04">
              <w:rPr>
                <w:bCs/>
                <w:i/>
                <w:szCs w:val="28"/>
              </w:rPr>
              <w:t>теоретические основы механического оборудования; виды технологического оборудования производственного инвентаря и его безопасное использование при подготовке мяса диких животных, экзотических видов рыб, нерыбных морепродуктов, пернатой дичи; варианты подбора пряностей и приправ при приготовлении полуфабрикатов из мяса диких животных, экзотических видов рыб, нерыбных морепродуктов, пернатой дичи;</w:t>
            </w:r>
          </w:p>
          <w:p w:rsidR="007B4E04" w:rsidRPr="007B4E04" w:rsidRDefault="007B4E04" w:rsidP="007B4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Cs w:val="28"/>
              </w:rPr>
            </w:pPr>
            <w:r w:rsidRPr="007B4E04">
              <w:rPr>
                <w:bCs/>
                <w:i/>
                <w:szCs w:val="28"/>
              </w:rPr>
              <w:t>способы минимизации отходов при подготовке мяса диких животных, экзотических видов рыб, нерыбных морепродуктов, пернатой дичи для приготовления сложных блюд; правила охлаждения и замораживания подготовленных п/ф из мяса диких животных; особенности деятельности предприятий питания; принципы оперативного планирования производства и нормативно-технологическую документацию</w:t>
            </w:r>
          </w:p>
        </w:tc>
        <w:tc>
          <w:tcPr>
            <w:tcW w:w="4536" w:type="dxa"/>
          </w:tcPr>
          <w:p w:rsidR="005D369A" w:rsidRPr="00C542E4" w:rsidRDefault="005D369A" w:rsidP="005D369A">
            <w:pPr>
              <w:rPr>
                <w:rFonts w:eastAsiaTheme="minorEastAsia"/>
                <w:b/>
                <w:lang w:eastAsia="ru-RU"/>
              </w:rPr>
            </w:pPr>
            <w:r w:rsidRPr="00C542E4">
              <w:rPr>
                <w:rFonts w:eastAsiaTheme="minorEastAsia"/>
                <w:b/>
                <w:lang w:eastAsia="ru-RU"/>
              </w:rPr>
              <w:lastRenderedPageBreak/>
              <w:t xml:space="preserve">Перечень тем, включенных в МДК </w:t>
            </w:r>
          </w:p>
          <w:p w:rsid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r w:rsidRPr="007B4E04">
              <w:rPr>
                <w:rFonts w:eastAsiaTheme="minorEastAsia"/>
                <w:bCs/>
                <w:lang w:eastAsia="ru-RU"/>
              </w:rPr>
              <w:t>Обработка, подготовка экзотических и редких видов овощей, грибов</w:t>
            </w:r>
          </w:p>
          <w:p w:rsidR="007B4E04" w:rsidRPr="007B4E04" w:rsidRDefault="007B4E04" w:rsidP="007B4E04">
            <w:pPr>
              <w:rPr>
                <w:rFonts w:eastAsiaTheme="minorEastAsia"/>
                <w:bCs/>
                <w:lang w:eastAsia="ru-RU"/>
              </w:rPr>
            </w:pPr>
            <w:r w:rsidRPr="007B4E04">
              <w:rPr>
                <w:rFonts w:eastAsiaTheme="minorEastAsia"/>
                <w:bCs/>
                <w:lang w:eastAsia="ru-RU"/>
              </w:rPr>
              <w:t>Обработка, подготовка экзотических и редких видов рыб</w:t>
            </w:r>
          </w:p>
          <w:p w:rsidR="007B4E04" w:rsidRPr="007B4E04" w:rsidRDefault="007B4E04" w:rsidP="007B4E04">
            <w:pPr>
              <w:rPr>
                <w:rFonts w:eastAsiaTheme="minorEastAsia"/>
                <w:bCs/>
                <w:lang w:eastAsia="ru-RU"/>
              </w:rPr>
            </w:pPr>
            <w:r w:rsidRPr="007B4E04">
              <w:rPr>
                <w:rFonts w:eastAsiaTheme="minorEastAsia"/>
                <w:bCs/>
                <w:lang w:eastAsia="ru-RU"/>
              </w:rPr>
              <w:t xml:space="preserve">Обработка, подготовка нерыбного водного сырья для изделий сложного ассортимента </w:t>
            </w:r>
          </w:p>
          <w:p w:rsidR="007B4E04" w:rsidRPr="007B4E04" w:rsidRDefault="007B4E04" w:rsidP="007B4E04">
            <w:pPr>
              <w:rPr>
                <w:rFonts w:eastAsiaTheme="minorEastAsia"/>
                <w:bCs/>
                <w:lang w:eastAsia="ru-RU"/>
              </w:rPr>
            </w:pPr>
            <w:r w:rsidRPr="007B4E04">
              <w:rPr>
                <w:rFonts w:eastAsiaTheme="minorEastAsia"/>
                <w:bCs/>
                <w:lang w:eastAsia="ru-RU"/>
              </w:rPr>
              <w:t>Приготовление полуфабрикатов из рыбы</w:t>
            </w:r>
          </w:p>
          <w:p w:rsidR="007B4E04" w:rsidRPr="007B4E04" w:rsidRDefault="007B4E04" w:rsidP="007B4E04">
            <w:pPr>
              <w:rPr>
                <w:rFonts w:eastAsiaTheme="minorEastAsia"/>
                <w:bCs/>
                <w:lang w:eastAsia="ru-RU"/>
              </w:rPr>
            </w:pPr>
            <w:r w:rsidRPr="007B4E04">
              <w:rPr>
                <w:rFonts w:eastAsiaTheme="minorEastAsia"/>
                <w:bCs/>
                <w:lang w:eastAsia="ru-RU"/>
              </w:rPr>
              <w:t>и нерыбного водного сырья для блюд, кулинарных изделий сложного ассортимента</w:t>
            </w:r>
          </w:p>
          <w:p w:rsidR="007B4E04" w:rsidRPr="007B4E04" w:rsidRDefault="007B4E04" w:rsidP="007B4E04">
            <w:pPr>
              <w:rPr>
                <w:rFonts w:eastAsiaTheme="minorEastAsia"/>
                <w:bCs/>
                <w:lang w:eastAsia="ru-RU"/>
              </w:rPr>
            </w:pPr>
            <w:r w:rsidRPr="007B4E04">
              <w:rPr>
                <w:rFonts w:eastAsiaTheme="minorEastAsia"/>
                <w:bCs/>
                <w:lang w:eastAsia="ru-RU"/>
              </w:rPr>
              <w:t xml:space="preserve">Обработка, подготовка мяса диких </w:t>
            </w:r>
            <w:r w:rsidRPr="007B4E04">
              <w:rPr>
                <w:rFonts w:eastAsiaTheme="minorEastAsia"/>
                <w:bCs/>
                <w:lang w:eastAsia="ru-RU"/>
              </w:rPr>
              <w:lastRenderedPageBreak/>
              <w:t>животных</w:t>
            </w:r>
          </w:p>
          <w:p w:rsidR="007B4E04" w:rsidRPr="007B4E04" w:rsidRDefault="007B4E04" w:rsidP="007B4E04">
            <w:pPr>
              <w:rPr>
                <w:rFonts w:eastAsiaTheme="minorEastAsia"/>
                <w:bCs/>
                <w:lang w:eastAsia="ru-RU"/>
              </w:rPr>
            </w:pPr>
            <w:r w:rsidRPr="007B4E04">
              <w:rPr>
                <w:rFonts w:eastAsiaTheme="minorEastAsia"/>
                <w:bCs/>
                <w:lang w:eastAsia="ru-RU"/>
              </w:rPr>
              <w:t>Приготовление полуфабрикатов из мяса, мясных продуктов для блюд, кулинарных изделий сложного ассортимента</w:t>
            </w: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r w:rsidRPr="007B4E04">
              <w:rPr>
                <w:rFonts w:eastAsiaTheme="minorEastAsia"/>
                <w:bCs/>
                <w:lang w:eastAsia="ru-RU"/>
              </w:rPr>
              <w:t>Обработка и подготовка  пернатой дичи</w:t>
            </w:r>
          </w:p>
          <w:p w:rsidR="007B4E04" w:rsidRPr="007B4E04" w:rsidRDefault="007B4E04" w:rsidP="007B4E04">
            <w:pPr>
              <w:rPr>
                <w:rFonts w:eastAsiaTheme="minorEastAsia"/>
                <w:bCs/>
                <w:lang w:eastAsia="ru-RU"/>
              </w:rPr>
            </w:pPr>
            <w:r w:rsidRPr="007B4E04">
              <w:rPr>
                <w:rFonts w:eastAsiaTheme="minorEastAsia"/>
                <w:bCs/>
                <w:lang w:eastAsia="ru-RU"/>
              </w:rPr>
              <w:t>Приготовление полуфабрикатов из птицы и пернатой дичи для блюд, кулинарных изделий сложного ассортимента</w:t>
            </w: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7B4E04" w:rsidRPr="007B4E04" w:rsidRDefault="007B4E04" w:rsidP="007B4E04">
            <w:pPr>
              <w:rPr>
                <w:rFonts w:eastAsiaTheme="minorEastAsia"/>
                <w:bCs/>
                <w:lang w:eastAsia="ru-RU"/>
              </w:rPr>
            </w:pPr>
          </w:p>
          <w:p w:rsidR="005D369A" w:rsidRPr="00C542E4" w:rsidRDefault="005D369A" w:rsidP="005D369A">
            <w:pPr>
              <w:rPr>
                <w:rFonts w:eastAsiaTheme="minorEastAsia"/>
                <w:b/>
                <w:lang w:eastAsia="ru-RU"/>
              </w:rPr>
            </w:pPr>
          </w:p>
        </w:tc>
        <w:tc>
          <w:tcPr>
            <w:tcW w:w="992" w:type="dxa"/>
          </w:tcPr>
          <w:p w:rsidR="005D369A" w:rsidRPr="00C542E4" w:rsidRDefault="00217B01" w:rsidP="005D369A">
            <w:pPr>
              <w:rPr>
                <w:rFonts w:eastAsia="Calibri"/>
                <w:lang w:eastAsia="ru-RU"/>
              </w:rPr>
            </w:pPr>
            <w:r>
              <w:rPr>
                <w:rFonts w:eastAsia="Calibri"/>
                <w:lang w:eastAsia="ru-RU"/>
              </w:rPr>
              <w:lastRenderedPageBreak/>
              <w:t>56</w:t>
            </w:r>
          </w:p>
        </w:tc>
      </w:tr>
      <w:tr w:rsidR="005D369A" w:rsidRPr="00C542E4" w:rsidTr="005D369A">
        <w:trPr>
          <w:trHeight w:val="20"/>
        </w:trPr>
        <w:tc>
          <w:tcPr>
            <w:tcW w:w="9747" w:type="dxa"/>
            <w:gridSpan w:val="2"/>
          </w:tcPr>
          <w:p w:rsidR="005D369A" w:rsidRPr="00C542E4" w:rsidRDefault="005D369A" w:rsidP="005D369A">
            <w:pPr>
              <w:jc w:val="center"/>
              <w:rPr>
                <w:rFonts w:eastAsiaTheme="minorEastAsia"/>
                <w:b/>
                <w:lang w:eastAsia="ru-RU"/>
              </w:rPr>
            </w:pPr>
            <w:r w:rsidRPr="00C542E4">
              <w:rPr>
                <w:rFonts w:eastAsiaTheme="minorEastAsia"/>
                <w:b/>
                <w:lang w:eastAsia="ru-RU"/>
              </w:rPr>
              <w:t>Самостоятельная работа</w:t>
            </w:r>
          </w:p>
          <w:p w:rsidR="005D369A" w:rsidRPr="00C542E4" w:rsidRDefault="005D369A" w:rsidP="005D369A">
            <w:pPr>
              <w:rPr>
                <w:rFonts w:eastAsiaTheme="minorEastAsia"/>
                <w:lang w:eastAsia="ru-RU"/>
              </w:rPr>
            </w:pPr>
            <w:r w:rsidRPr="00C542E4">
              <w:rPr>
                <w:rFonts w:eastAsiaTheme="minorEastAsia"/>
                <w:lang w:eastAsia="ru-RU"/>
              </w:rPr>
              <w:t>Тематика самостоятельной работы:</w:t>
            </w:r>
          </w:p>
          <w:p w:rsidR="002C733B" w:rsidRDefault="002C733B" w:rsidP="002C733B">
            <w:pPr>
              <w:jc w:val="both"/>
              <w:rPr>
                <w:i/>
              </w:rPr>
            </w:pPr>
            <w:r w:rsidRPr="00014F5B">
              <w:rPr>
                <w:i/>
              </w:rPr>
              <w:t>Анализ производственных ситуаций, решение производственных задач по организации рабочих мест. Решение задач по расчету  массы брутто, выхода обработанного сырья с учетом сезона, кондиции сырья, способа обработки. Подготовка словаря иностранных терминов</w:t>
            </w:r>
          </w:p>
          <w:p w:rsidR="005D369A" w:rsidRPr="00C542E4" w:rsidRDefault="002C733B" w:rsidP="002C733B">
            <w:pPr>
              <w:widowControl w:val="0"/>
              <w:snapToGrid w:val="0"/>
              <w:jc w:val="both"/>
              <w:rPr>
                <w:rFonts w:eastAsiaTheme="minorEastAsia"/>
                <w:lang w:eastAsia="ru-RU"/>
              </w:rPr>
            </w:pPr>
            <w:r w:rsidRPr="0091399F">
              <w:rPr>
                <w:i/>
              </w:rPr>
              <w:t>Работа с нормативной и технологической документацией, справочной литературой. Составление схем, таблиц, последовательностей действий, проведение сравнительного анализа характеристик высокотехнологичного оборудования.</w:t>
            </w:r>
          </w:p>
        </w:tc>
        <w:tc>
          <w:tcPr>
            <w:tcW w:w="992" w:type="dxa"/>
          </w:tcPr>
          <w:p w:rsidR="005D369A" w:rsidRPr="00C542E4" w:rsidRDefault="002C733B" w:rsidP="002C733B">
            <w:pPr>
              <w:jc w:val="center"/>
              <w:rPr>
                <w:rFonts w:eastAsia="Calibri"/>
                <w:lang w:eastAsia="ru-RU"/>
              </w:rPr>
            </w:pPr>
            <w:r>
              <w:rPr>
                <w:rFonts w:eastAsia="Calibri"/>
                <w:lang w:eastAsia="ru-RU"/>
              </w:rPr>
              <w:t>4</w:t>
            </w:r>
          </w:p>
        </w:tc>
      </w:tr>
    </w:tbl>
    <w:p w:rsidR="00C542E4" w:rsidRPr="00C542E4" w:rsidRDefault="00C542E4" w:rsidP="00C542E4">
      <w:pPr>
        <w:spacing w:after="200" w:line="276" w:lineRule="auto"/>
        <w:ind w:left="360"/>
        <w:jc w:val="center"/>
        <w:rPr>
          <w:rFonts w:eastAsiaTheme="minorEastAsia"/>
          <w:b/>
          <w:color w:val="000000"/>
          <w:spacing w:val="6"/>
          <w:lang w:eastAsia="ru-RU"/>
        </w:rPr>
      </w:pPr>
    </w:p>
    <w:p w:rsidR="00C542E4" w:rsidRPr="00C542E4" w:rsidRDefault="00C542E4" w:rsidP="00C542E4">
      <w:pPr>
        <w:spacing w:after="200" w:line="276" w:lineRule="auto"/>
        <w:ind w:left="360"/>
        <w:jc w:val="center"/>
        <w:rPr>
          <w:rFonts w:eastAsiaTheme="minorEastAsia"/>
          <w:b/>
          <w:color w:val="000000"/>
          <w:spacing w:val="6"/>
          <w:lang w:eastAsia="ru-RU"/>
        </w:rPr>
      </w:pPr>
    </w:p>
    <w:p w:rsidR="00A07E8C" w:rsidRPr="0036204C" w:rsidRDefault="0036204C" w:rsidP="0036204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85"/>
        <w:contextualSpacing/>
        <w:jc w:val="center"/>
        <w:rPr>
          <w:b/>
          <w:sz w:val="28"/>
          <w:szCs w:val="28"/>
          <w:lang w:eastAsia="ru-RU"/>
        </w:rPr>
      </w:pPr>
      <w:r w:rsidRPr="0036204C">
        <w:rPr>
          <w:b/>
          <w:sz w:val="28"/>
          <w:szCs w:val="28"/>
          <w:lang w:eastAsia="ru-RU"/>
        </w:rPr>
        <w:lastRenderedPageBreak/>
        <w:t xml:space="preserve">7 </w:t>
      </w:r>
      <w:r w:rsidR="00A07E8C" w:rsidRPr="0036204C">
        <w:rPr>
          <w:b/>
          <w:sz w:val="28"/>
          <w:szCs w:val="28"/>
          <w:lang w:eastAsia="ru-RU"/>
        </w:rPr>
        <w:t>Приложение 2</w:t>
      </w:r>
    </w:p>
    <w:p w:rsidR="00A07E8C" w:rsidRPr="0036204C" w:rsidRDefault="0036204C" w:rsidP="0036204C">
      <w:pPr>
        <w:spacing w:after="200" w:line="276" w:lineRule="auto"/>
        <w:jc w:val="center"/>
        <w:rPr>
          <w:rFonts w:eastAsiaTheme="minorEastAsia"/>
          <w:sz w:val="28"/>
          <w:szCs w:val="28"/>
          <w:lang w:eastAsia="ru-RU"/>
        </w:rPr>
      </w:pPr>
      <w:r w:rsidRPr="0036204C">
        <w:rPr>
          <w:rFonts w:eastAsiaTheme="minorEastAsia"/>
          <w:sz w:val="28"/>
          <w:szCs w:val="28"/>
          <w:lang w:eastAsia="ru-RU"/>
        </w:rPr>
        <w:t xml:space="preserve">         о</w:t>
      </w:r>
      <w:r w:rsidR="00A07E8C" w:rsidRPr="0036204C">
        <w:rPr>
          <w:rFonts w:eastAsiaTheme="minorEastAsia"/>
          <w:sz w:val="28"/>
          <w:szCs w:val="28"/>
          <w:lang w:eastAsia="ru-RU"/>
        </w:rPr>
        <w:t>бязательное</w:t>
      </w:r>
    </w:p>
    <w:p w:rsidR="0036204C" w:rsidRPr="0036204C" w:rsidRDefault="0036204C" w:rsidP="0036204C">
      <w:pPr>
        <w:spacing w:after="200" w:line="276" w:lineRule="auto"/>
        <w:jc w:val="center"/>
        <w:rPr>
          <w:rFonts w:eastAsiaTheme="minorEastAsia"/>
          <w:b/>
          <w:sz w:val="28"/>
          <w:szCs w:val="28"/>
          <w:lang w:eastAsia="ru-RU"/>
        </w:rPr>
      </w:pPr>
      <w:r w:rsidRPr="0036204C">
        <w:rPr>
          <w:rFonts w:eastAsiaTheme="minorEastAsia"/>
          <w:sz w:val="28"/>
          <w:szCs w:val="28"/>
          <w:lang w:eastAsia="ru-RU"/>
        </w:rPr>
        <w:t xml:space="preserve"> </w:t>
      </w:r>
      <w:r w:rsidRPr="0036204C">
        <w:rPr>
          <w:rFonts w:eastAsiaTheme="minorEastAsia"/>
          <w:b/>
          <w:sz w:val="28"/>
          <w:szCs w:val="28"/>
          <w:lang w:eastAsia="ru-RU"/>
        </w:rPr>
        <w:t>Технологии формирования ОК</w:t>
      </w:r>
    </w:p>
    <w:p w:rsidR="00C542E4" w:rsidRPr="00C542E4" w:rsidRDefault="00C542E4" w:rsidP="00C542E4">
      <w:pPr>
        <w:spacing w:after="200" w:line="276" w:lineRule="auto"/>
        <w:ind w:left="360"/>
        <w:jc w:val="center"/>
        <w:rPr>
          <w:rFonts w:eastAsiaTheme="minorEastAsia"/>
          <w:b/>
          <w:color w:val="000000"/>
          <w:spacing w:val="6"/>
          <w:lang w:eastAsia="ru-RU"/>
        </w:rPr>
      </w:pP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4"/>
        <w:gridCol w:w="3969"/>
      </w:tblGrid>
      <w:tr w:rsidR="0036204C" w:rsidRPr="00014F5B" w:rsidTr="0036204C">
        <w:trPr>
          <w:jc w:val="center"/>
        </w:trPr>
        <w:tc>
          <w:tcPr>
            <w:tcW w:w="5074" w:type="dxa"/>
            <w:tcBorders>
              <w:top w:val="single" w:sz="12" w:space="0" w:color="auto"/>
              <w:left w:val="single" w:sz="12" w:space="0" w:color="auto"/>
              <w:bottom w:val="single" w:sz="12" w:space="0" w:color="auto"/>
              <w:right w:val="single" w:sz="4" w:space="0" w:color="auto"/>
            </w:tcBorders>
            <w:vAlign w:val="center"/>
          </w:tcPr>
          <w:p w:rsidR="0036204C" w:rsidRPr="00014F5B" w:rsidRDefault="0036204C" w:rsidP="005D369A">
            <w:pPr>
              <w:jc w:val="center"/>
              <w:rPr>
                <w:b/>
                <w:bCs/>
              </w:rPr>
            </w:pPr>
            <w:r>
              <w:rPr>
                <w:b/>
                <w:bCs/>
              </w:rPr>
              <w:t>Наименование ОК</w:t>
            </w:r>
          </w:p>
        </w:tc>
        <w:tc>
          <w:tcPr>
            <w:tcW w:w="3969" w:type="dxa"/>
            <w:tcBorders>
              <w:top w:val="single" w:sz="12" w:space="0" w:color="auto"/>
              <w:left w:val="single" w:sz="12" w:space="0" w:color="auto"/>
              <w:bottom w:val="single" w:sz="12" w:space="0" w:color="auto"/>
              <w:right w:val="single" w:sz="12" w:space="0" w:color="auto"/>
            </w:tcBorders>
            <w:vAlign w:val="center"/>
          </w:tcPr>
          <w:p w:rsidR="0036204C" w:rsidRPr="00014F5B" w:rsidRDefault="0036204C" w:rsidP="005D369A">
            <w:pPr>
              <w:snapToGrid w:val="0"/>
              <w:jc w:val="center"/>
              <w:rPr>
                <w:b/>
              </w:rPr>
            </w:pPr>
            <w:r>
              <w:rPr>
                <w:b/>
              </w:rPr>
              <w:t xml:space="preserve">Технологии формирования ОК </w:t>
            </w:r>
            <w:r w:rsidRPr="00014F5B">
              <w:rPr>
                <w:b/>
              </w:rPr>
              <w:t xml:space="preserve"> </w:t>
            </w:r>
          </w:p>
        </w:tc>
      </w:tr>
      <w:tr w:rsidR="0036204C" w:rsidRPr="00014F5B" w:rsidTr="0036204C">
        <w:trPr>
          <w:trHeight w:val="637"/>
          <w:jc w:val="center"/>
        </w:trPr>
        <w:tc>
          <w:tcPr>
            <w:tcW w:w="5074" w:type="dxa"/>
          </w:tcPr>
          <w:p w:rsidR="0036204C" w:rsidRPr="00014F5B" w:rsidRDefault="0036204C" w:rsidP="005D369A">
            <w:r w:rsidRPr="00014F5B">
              <w:rPr>
                <w:b/>
              </w:rPr>
              <w:t>ОК 01</w:t>
            </w:r>
            <w:r>
              <w:rPr>
                <w:b/>
              </w:rPr>
              <w:t xml:space="preserve"> </w:t>
            </w:r>
            <w:r w:rsidRPr="00014F5B">
              <w:t>Выбирать способы решения задач профессиональной деятельности, применительно к различным контекстам.</w:t>
            </w:r>
          </w:p>
        </w:tc>
        <w:tc>
          <w:tcPr>
            <w:tcW w:w="3969" w:type="dxa"/>
            <w:tcBorders>
              <w:top w:val="single" w:sz="12" w:space="0" w:color="auto"/>
              <w:left w:val="single" w:sz="12" w:space="0" w:color="auto"/>
              <w:right w:val="single" w:sz="12" w:space="0" w:color="auto"/>
            </w:tcBorders>
          </w:tcPr>
          <w:p w:rsidR="0036204C" w:rsidRPr="00B75E9E" w:rsidRDefault="0036204C" w:rsidP="005D369A">
            <w:pPr>
              <w:ind w:left="67" w:hanging="22"/>
            </w:pPr>
            <w:r w:rsidRPr="00B75E9E">
              <w:t>Беседа, устный опрос</w:t>
            </w:r>
          </w:p>
          <w:p w:rsidR="0036204C" w:rsidRPr="00B75E9E" w:rsidRDefault="0036204C" w:rsidP="0036204C">
            <w:pPr>
              <w:ind w:left="67" w:hanging="22"/>
            </w:pPr>
          </w:p>
        </w:tc>
      </w:tr>
      <w:tr w:rsidR="0036204C" w:rsidRPr="00014F5B" w:rsidTr="0036204C">
        <w:trPr>
          <w:trHeight w:val="637"/>
          <w:jc w:val="center"/>
        </w:trPr>
        <w:tc>
          <w:tcPr>
            <w:tcW w:w="5074" w:type="dxa"/>
          </w:tcPr>
          <w:p w:rsidR="0036204C" w:rsidRPr="00014F5B" w:rsidRDefault="0036204C" w:rsidP="005D369A">
            <w:r w:rsidRPr="00014F5B">
              <w:rPr>
                <w:b/>
              </w:rPr>
              <w:t>ОК. 02</w:t>
            </w:r>
            <w:r>
              <w:rPr>
                <w:b/>
              </w:rPr>
              <w:t xml:space="preserve"> </w:t>
            </w:r>
            <w:r w:rsidRPr="00014F5B">
              <w:t>Осуществлять поиск, анализ и интерпретацию информации, необходимой для выполнения задач профессиональной деятельности</w:t>
            </w:r>
          </w:p>
        </w:tc>
        <w:tc>
          <w:tcPr>
            <w:tcW w:w="3969" w:type="dxa"/>
            <w:tcBorders>
              <w:left w:val="single" w:sz="12" w:space="0" w:color="auto"/>
              <w:right w:val="single" w:sz="12" w:space="0" w:color="auto"/>
            </w:tcBorders>
          </w:tcPr>
          <w:p w:rsidR="0036204C" w:rsidRPr="00B75E9E" w:rsidRDefault="00B75E9E" w:rsidP="00B75E9E">
            <w:pPr>
              <w:ind w:left="67" w:hanging="22"/>
              <w:rPr>
                <w:bCs/>
              </w:rPr>
            </w:pPr>
            <w:r w:rsidRPr="00B75E9E">
              <w:t>Выполнение практических работ</w:t>
            </w:r>
          </w:p>
        </w:tc>
      </w:tr>
      <w:tr w:rsidR="0036204C" w:rsidRPr="00014F5B" w:rsidTr="00B75E9E">
        <w:trPr>
          <w:trHeight w:val="792"/>
          <w:jc w:val="center"/>
        </w:trPr>
        <w:tc>
          <w:tcPr>
            <w:tcW w:w="5074" w:type="dxa"/>
          </w:tcPr>
          <w:p w:rsidR="0036204C" w:rsidRPr="00014F5B" w:rsidRDefault="0036204C" w:rsidP="005D369A">
            <w:r w:rsidRPr="00014F5B">
              <w:rPr>
                <w:b/>
              </w:rPr>
              <w:t xml:space="preserve">ОК.03 </w:t>
            </w:r>
            <w:r>
              <w:rPr>
                <w:b/>
              </w:rPr>
              <w:t xml:space="preserve"> </w:t>
            </w:r>
            <w:r w:rsidRPr="00014F5B">
              <w:t>Планировать и реализовывать собственное профессиональное и личностное развитие</w:t>
            </w:r>
          </w:p>
        </w:tc>
        <w:tc>
          <w:tcPr>
            <w:tcW w:w="3969" w:type="dxa"/>
            <w:tcBorders>
              <w:left w:val="single" w:sz="12" w:space="0" w:color="auto"/>
              <w:right w:val="single" w:sz="12" w:space="0" w:color="auto"/>
            </w:tcBorders>
          </w:tcPr>
          <w:p w:rsidR="00B75E9E" w:rsidRPr="00B75E9E" w:rsidRDefault="00B75E9E" w:rsidP="00B75E9E">
            <w:pPr>
              <w:ind w:left="67" w:hanging="22"/>
              <w:rPr>
                <w:bCs/>
              </w:rPr>
            </w:pPr>
            <w:r w:rsidRPr="00B75E9E">
              <w:rPr>
                <w:bCs/>
              </w:rPr>
              <w:t xml:space="preserve">Индивидуальное выполнение </w:t>
            </w:r>
          </w:p>
          <w:p w:rsidR="00B75E9E" w:rsidRPr="00B75E9E" w:rsidRDefault="00B75E9E" w:rsidP="00B75E9E">
            <w:pPr>
              <w:ind w:left="67" w:hanging="22"/>
              <w:rPr>
                <w:bCs/>
              </w:rPr>
            </w:pPr>
            <w:r w:rsidRPr="00B75E9E">
              <w:rPr>
                <w:bCs/>
              </w:rPr>
              <w:t>практических работ</w:t>
            </w:r>
          </w:p>
          <w:p w:rsidR="0036204C" w:rsidRPr="00B75E9E" w:rsidRDefault="0036204C" w:rsidP="00B75E9E">
            <w:pPr>
              <w:rPr>
                <w:bCs/>
              </w:rPr>
            </w:pPr>
          </w:p>
        </w:tc>
      </w:tr>
      <w:tr w:rsidR="0036204C" w:rsidRPr="00014F5B" w:rsidTr="0036204C">
        <w:trPr>
          <w:trHeight w:val="637"/>
          <w:jc w:val="center"/>
        </w:trPr>
        <w:tc>
          <w:tcPr>
            <w:tcW w:w="5074" w:type="dxa"/>
          </w:tcPr>
          <w:p w:rsidR="0036204C" w:rsidRPr="00014F5B" w:rsidRDefault="0036204C" w:rsidP="005D369A">
            <w:r w:rsidRPr="00014F5B">
              <w:rPr>
                <w:b/>
              </w:rPr>
              <w:t xml:space="preserve">ОК 04. </w:t>
            </w:r>
            <w:r>
              <w:rPr>
                <w:b/>
              </w:rPr>
              <w:t xml:space="preserve"> </w:t>
            </w:r>
            <w:r w:rsidRPr="00014F5B">
              <w:t>Работать в коллективе и команде, эффективно взаимодействовать с коллегами, руководством, клиентами</w:t>
            </w:r>
          </w:p>
        </w:tc>
        <w:tc>
          <w:tcPr>
            <w:tcW w:w="3969" w:type="dxa"/>
            <w:tcBorders>
              <w:left w:val="single" w:sz="12" w:space="0" w:color="auto"/>
              <w:right w:val="single" w:sz="12" w:space="0" w:color="auto"/>
            </w:tcBorders>
          </w:tcPr>
          <w:p w:rsidR="00B75E9E" w:rsidRPr="00B75E9E" w:rsidRDefault="00B75E9E" w:rsidP="00B75E9E">
            <w:pPr>
              <w:ind w:left="67" w:hanging="22"/>
              <w:rPr>
                <w:bCs/>
              </w:rPr>
            </w:pPr>
            <w:r w:rsidRPr="00B75E9E">
              <w:rPr>
                <w:bCs/>
              </w:rPr>
              <w:t>Беседа, устный опрос</w:t>
            </w:r>
          </w:p>
          <w:p w:rsidR="0036204C" w:rsidRPr="00B75E9E" w:rsidRDefault="00B75E9E" w:rsidP="00B75E9E">
            <w:pPr>
              <w:ind w:left="67" w:hanging="22"/>
              <w:rPr>
                <w:bCs/>
              </w:rPr>
            </w:pPr>
            <w:r w:rsidRPr="00B75E9E">
              <w:rPr>
                <w:bCs/>
              </w:rPr>
              <w:t>Выполнение практических работ</w:t>
            </w:r>
          </w:p>
        </w:tc>
      </w:tr>
      <w:tr w:rsidR="0036204C" w:rsidRPr="00014F5B" w:rsidTr="0036204C">
        <w:trPr>
          <w:trHeight w:val="637"/>
          <w:jc w:val="center"/>
        </w:trPr>
        <w:tc>
          <w:tcPr>
            <w:tcW w:w="5074" w:type="dxa"/>
          </w:tcPr>
          <w:p w:rsidR="0036204C" w:rsidRPr="00014F5B" w:rsidRDefault="0036204C" w:rsidP="0036204C">
            <w:r w:rsidRPr="00014F5B">
              <w:rPr>
                <w:b/>
              </w:rPr>
              <w:t>ОК. 05</w:t>
            </w:r>
            <w:r>
              <w:rPr>
                <w:b/>
              </w:rPr>
              <w:t xml:space="preserve"> </w:t>
            </w:r>
            <w:r w:rsidRPr="00014F5B">
              <w:t>Осуществлять устную и письменную коммуникацию на государственном языке с учетом особенностей социального и культурного контекста</w:t>
            </w:r>
          </w:p>
        </w:tc>
        <w:tc>
          <w:tcPr>
            <w:tcW w:w="3969" w:type="dxa"/>
            <w:tcBorders>
              <w:left w:val="single" w:sz="12" w:space="0" w:color="auto"/>
              <w:right w:val="single" w:sz="12" w:space="0" w:color="auto"/>
            </w:tcBorders>
          </w:tcPr>
          <w:p w:rsidR="00B75E9E" w:rsidRPr="00B75E9E" w:rsidRDefault="00B75E9E" w:rsidP="00B75E9E">
            <w:pPr>
              <w:ind w:left="67" w:hanging="22"/>
            </w:pPr>
            <w:r w:rsidRPr="00B75E9E">
              <w:t>Беседа, устный опрос</w:t>
            </w:r>
          </w:p>
          <w:p w:rsidR="00B75E9E" w:rsidRPr="00B75E9E" w:rsidRDefault="00B75E9E" w:rsidP="00B75E9E">
            <w:pPr>
              <w:ind w:left="67" w:hanging="22"/>
            </w:pPr>
            <w:r w:rsidRPr="00B75E9E">
              <w:t>Выполнение практических работ</w:t>
            </w:r>
          </w:p>
          <w:p w:rsidR="00B75E9E" w:rsidRPr="00B75E9E" w:rsidRDefault="00B75E9E" w:rsidP="00B75E9E">
            <w:pPr>
              <w:ind w:left="67" w:hanging="22"/>
            </w:pPr>
          </w:p>
          <w:p w:rsidR="0036204C" w:rsidRPr="00B75E9E" w:rsidRDefault="0036204C" w:rsidP="0036204C">
            <w:pPr>
              <w:ind w:left="67" w:hanging="22"/>
              <w:rPr>
                <w:bCs/>
              </w:rPr>
            </w:pPr>
          </w:p>
        </w:tc>
      </w:tr>
      <w:tr w:rsidR="0036204C" w:rsidRPr="00014F5B" w:rsidTr="0036204C">
        <w:trPr>
          <w:trHeight w:val="637"/>
          <w:jc w:val="center"/>
        </w:trPr>
        <w:tc>
          <w:tcPr>
            <w:tcW w:w="5074" w:type="dxa"/>
          </w:tcPr>
          <w:p w:rsidR="0036204C" w:rsidRPr="00014F5B" w:rsidRDefault="0036204C" w:rsidP="0036204C">
            <w:pPr>
              <w:ind w:left="34"/>
              <w:rPr>
                <w:b/>
              </w:rPr>
            </w:pPr>
            <w:r>
              <w:rPr>
                <w:b/>
              </w:rPr>
              <w:t xml:space="preserve">ОК 06 </w:t>
            </w:r>
            <w:r w:rsidRPr="00014F5B">
              <w:t>Проявлять гражданско-</w:t>
            </w:r>
            <w:r>
              <w:t>п</w:t>
            </w:r>
            <w:r w:rsidRPr="00014F5B">
              <w:t>атриотическую позицию, демонстрировать осознанное поведение на основе традиционных общечеловеческих ценностей</w:t>
            </w:r>
          </w:p>
        </w:tc>
        <w:tc>
          <w:tcPr>
            <w:tcW w:w="3969" w:type="dxa"/>
            <w:tcBorders>
              <w:left w:val="single" w:sz="12" w:space="0" w:color="auto"/>
              <w:right w:val="single" w:sz="12" w:space="0" w:color="auto"/>
            </w:tcBorders>
          </w:tcPr>
          <w:p w:rsidR="0036204C" w:rsidRPr="00B75E9E" w:rsidRDefault="00B75E9E" w:rsidP="00B75E9E">
            <w:pPr>
              <w:ind w:left="67" w:hanging="22"/>
            </w:pPr>
            <w:r w:rsidRPr="00B75E9E">
              <w:t>Выполнение заданий для практических/ лабораторных занятий;</w:t>
            </w:r>
          </w:p>
        </w:tc>
      </w:tr>
      <w:tr w:rsidR="0036204C" w:rsidRPr="00014F5B" w:rsidTr="0036204C">
        <w:trPr>
          <w:trHeight w:val="637"/>
          <w:jc w:val="center"/>
        </w:trPr>
        <w:tc>
          <w:tcPr>
            <w:tcW w:w="5074" w:type="dxa"/>
          </w:tcPr>
          <w:p w:rsidR="0036204C" w:rsidRPr="00014F5B" w:rsidRDefault="0036204C" w:rsidP="0036204C">
            <w:pPr>
              <w:rPr>
                <w:b/>
              </w:rPr>
            </w:pPr>
            <w:r w:rsidRPr="00014F5B">
              <w:rPr>
                <w:b/>
                <w:bCs/>
              </w:rPr>
              <w:t>ОК 07</w:t>
            </w:r>
            <w:r>
              <w:rPr>
                <w:b/>
                <w:bCs/>
              </w:rPr>
              <w:t xml:space="preserve"> </w:t>
            </w:r>
            <w:r w:rsidRPr="00014F5B">
              <w:t>Содействовать сохранению окружающей среды, ресурсосбережению, эффективно действовать в чрезвычайных ситуациях</w:t>
            </w:r>
          </w:p>
        </w:tc>
        <w:tc>
          <w:tcPr>
            <w:tcW w:w="3969" w:type="dxa"/>
            <w:tcBorders>
              <w:left w:val="single" w:sz="12" w:space="0" w:color="auto"/>
              <w:right w:val="single" w:sz="12" w:space="0" w:color="auto"/>
            </w:tcBorders>
          </w:tcPr>
          <w:p w:rsidR="0036204C" w:rsidRPr="00B75E9E" w:rsidRDefault="00B75E9E" w:rsidP="00B75E9E">
            <w:pPr>
              <w:ind w:left="67" w:hanging="22"/>
            </w:pPr>
            <w:r w:rsidRPr="00B75E9E">
              <w:t>Выполнение заданий для практических/ лабораторных занятий</w:t>
            </w:r>
          </w:p>
        </w:tc>
      </w:tr>
      <w:tr w:rsidR="0036204C" w:rsidRPr="00014F5B" w:rsidTr="0036204C">
        <w:trPr>
          <w:trHeight w:val="637"/>
          <w:jc w:val="center"/>
        </w:trPr>
        <w:tc>
          <w:tcPr>
            <w:tcW w:w="5074" w:type="dxa"/>
          </w:tcPr>
          <w:p w:rsidR="0036204C" w:rsidRPr="00014F5B" w:rsidRDefault="0036204C" w:rsidP="005D369A">
            <w:r w:rsidRPr="00014F5B">
              <w:rPr>
                <w:b/>
              </w:rPr>
              <w:t>ОК. 09</w:t>
            </w:r>
            <w:r>
              <w:rPr>
                <w:b/>
              </w:rPr>
              <w:t xml:space="preserve"> </w:t>
            </w:r>
            <w:r w:rsidRPr="00014F5B">
              <w:t>Использовать информационные технологии в профессиональной деятельности</w:t>
            </w:r>
          </w:p>
        </w:tc>
        <w:tc>
          <w:tcPr>
            <w:tcW w:w="3969" w:type="dxa"/>
            <w:tcBorders>
              <w:left w:val="single" w:sz="12" w:space="0" w:color="auto"/>
              <w:right w:val="single" w:sz="12" w:space="0" w:color="auto"/>
            </w:tcBorders>
          </w:tcPr>
          <w:p w:rsidR="0036204C" w:rsidRPr="00B75E9E" w:rsidRDefault="00B75E9E" w:rsidP="00B75E9E">
            <w:pPr>
              <w:ind w:left="67" w:hanging="22"/>
              <w:rPr>
                <w:bCs/>
              </w:rPr>
            </w:pPr>
            <w:r w:rsidRPr="00B75E9E">
              <w:t>Выполнение заданий для практических/ лабораторных занятий</w:t>
            </w:r>
          </w:p>
        </w:tc>
      </w:tr>
      <w:tr w:rsidR="0036204C" w:rsidRPr="00014F5B" w:rsidTr="0036204C">
        <w:trPr>
          <w:trHeight w:val="637"/>
          <w:jc w:val="center"/>
        </w:trPr>
        <w:tc>
          <w:tcPr>
            <w:tcW w:w="5074" w:type="dxa"/>
          </w:tcPr>
          <w:p w:rsidR="0036204C" w:rsidRPr="00014F5B" w:rsidRDefault="0036204C" w:rsidP="0036204C">
            <w:pPr>
              <w:ind w:left="34"/>
              <w:rPr>
                <w:b/>
              </w:rPr>
            </w:pPr>
            <w:r>
              <w:rPr>
                <w:b/>
              </w:rPr>
              <w:t xml:space="preserve">ОК 10 </w:t>
            </w:r>
            <w:r w:rsidRPr="00014F5B">
              <w:t>Пользоваться профессиональной документацией на государственном и иностранном языках</w:t>
            </w:r>
          </w:p>
        </w:tc>
        <w:tc>
          <w:tcPr>
            <w:tcW w:w="3969" w:type="dxa"/>
            <w:tcBorders>
              <w:left w:val="single" w:sz="12" w:space="0" w:color="auto"/>
              <w:bottom w:val="single" w:sz="12" w:space="0" w:color="auto"/>
              <w:right w:val="single" w:sz="12" w:space="0" w:color="auto"/>
            </w:tcBorders>
          </w:tcPr>
          <w:p w:rsidR="00B75E9E" w:rsidRPr="00B75E9E" w:rsidRDefault="00B75E9E" w:rsidP="00B75E9E">
            <w:pPr>
              <w:ind w:left="67" w:hanging="22"/>
            </w:pPr>
            <w:r w:rsidRPr="00B75E9E">
              <w:t>Выполнение  заданий для самостоятельной работы</w:t>
            </w:r>
          </w:p>
          <w:p w:rsidR="0036204C" w:rsidRPr="00B75E9E" w:rsidRDefault="0036204C" w:rsidP="0036204C">
            <w:pPr>
              <w:ind w:left="67" w:hanging="22"/>
              <w:rPr>
                <w:bCs/>
              </w:rPr>
            </w:pPr>
          </w:p>
        </w:tc>
      </w:tr>
    </w:tbl>
    <w:p w:rsidR="00C542E4" w:rsidRDefault="004F7560" w:rsidP="00AE1CFD">
      <w:pPr>
        <w:jc w:val="center"/>
        <w:rPr>
          <w:rFonts w:eastAsia="TimesNewRoman"/>
          <w:b/>
          <w:sz w:val="28"/>
        </w:rPr>
      </w:pPr>
      <w:r w:rsidRPr="00014F5B">
        <w:rPr>
          <w:rFonts w:eastAsia="TimesNewRoman"/>
          <w:b/>
          <w:sz w:val="28"/>
        </w:rPr>
        <w:br w:type="page"/>
      </w:r>
    </w:p>
    <w:p w:rsidR="00D744D9" w:rsidRPr="00014F5B" w:rsidRDefault="00837E4B" w:rsidP="00AE1CFD">
      <w:pPr>
        <w:jc w:val="center"/>
        <w:rPr>
          <w:rFonts w:eastAsia="TimesNewRoman"/>
          <w:b/>
          <w:sz w:val="28"/>
        </w:rPr>
      </w:pPr>
      <w:r>
        <w:rPr>
          <w:rFonts w:eastAsia="TimesNewRoman"/>
          <w:b/>
          <w:sz w:val="28"/>
        </w:rPr>
        <w:lastRenderedPageBreak/>
        <w:t>8</w:t>
      </w:r>
      <w:r w:rsidR="00AE1CFD" w:rsidRPr="00014F5B">
        <w:rPr>
          <w:rFonts w:eastAsia="TimesNewRoman"/>
          <w:b/>
          <w:sz w:val="28"/>
        </w:rPr>
        <w:t xml:space="preserve">. </w:t>
      </w:r>
      <w:r w:rsidR="00D12548" w:rsidRPr="00014F5B">
        <w:rPr>
          <w:rFonts w:eastAsia="TimesNewRoman"/>
          <w:b/>
          <w:sz w:val="28"/>
        </w:rPr>
        <w:t xml:space="preserve">ЛИСТ ИЗМЕНЕНИЙ И ДОПОЛНЕНИЙ, ВНЕСЕННЫХ </w:t>
      </w:r>
    </w:p>
    <w:p w:rsidR="00D12548" w:rsidRPr="00014F5B" w:rsidRDefault="00D12548" w:rsidP="00D12548">
      <w:pPr>
        <w:jc w:val="center"/>
        <w:rPr>
          <w:rFonts w:eastAsia="TimesNewRoman"/>
          <w:b/>
          <w:sz w:val="28"/>
        </w:rPr>
      </w:pPr>
      <w:r w:rsidRPr="00014F5B">
        <w:rPr>
          <w:rFonts w:eastAsia="TimesNewRoman"/>
          <w:b/>
          <w:sz w:val="28"/>
        </w:rPr>
        <w:t>В РАБОЧУЮ ПРОГРАММУ</w:t>
      </w:r>
    </w:p>
    <w:p w:rsidR="00D12548" w:rsidRPr="00014F5B" w:rsidRDefault="00D12548" w:rsidP="00D12548">
      <w:pPr>
        <w:jc w:val="center"/>
        <w:rPr>
          <w:rFonts w:eastAsia="TimesNewRoman"/>
          <w:sz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19"/>
      </w:tblGrid>
      <w:tr w:rsidR="00D12548" w:rsidRPr="00014F5B">
        <w:trPr>
          <w:trHeight w:val="20"/>
        </w:trPr>
        <w:tc>
          <w:tcPr>
            <w:tcW w:w="10314" w:type="dxa"/>
            <w:gridSpan w:val="2"/>
          </w:tcPr>
          <w:p w:rsidR="00D12548" w:rsidRPr="00014F5B" w:rsidRDefault="00D12548" w:rsidP="00450340">
            <w:r w:rsidRPr="00014F5B">
              <w:t xml:space="preserve">№ изменения,  дата внесения изменения; № страницы с изменением; </w:t>
            </w:r>
          </w:p>
          <w:p w:rsidR="00D12548" w:rsidRPr="00014F5B" w:rsidRDefault="00D12548" w:rsidP="00590308">
            <w:pPr>
              <w:jc w:val="right"/>
              <w:rPr>
                <w:i/>
              </w:rPr>
            </w:pPr>
            <w:r w:rsidRPr="00014F5B">
              <w:rPr>
                <w:i/>
              </w:rPr>
              <w:t>.</w:t>
            </w:r>
          </w:p>
        </w:tc>
      </w:tr>
      <w:tr w:rsidR="00D12548" w:rsidRPr="00014F5B">
        <w:trPr>
          <w:trHeight w:val="20"/>
        </w:trPr>
        <w:tc>
          <w:tcPr>
            <w:tcW w:w="5495" w:type="dxa"/>
          </w:tcPr>
          <w:p w:rsidR="00D12548" w:rsidRPr="00014F5B" w:rsidRDefault="00D12548" w:rsidP="00590308">
            <w:pPr>
              <w:jc w:val="center"/>
              <w:rPr>
                <w:b/>
              </w:rPr>
            </w:pPr>
            <w:r w:rsidRPr="00014F5B">
              <w:rPr>
                <w:b/>
              </w:rPr>
              <w:t>БЫЛО</w:t>
            </w:r>
          </w:p>
          <w:p w:rsidR="00D12548" w:rsidRPr="00014F5B" w:rsidRDefault="00D12548" w:rsidP="00590308">
            <w:pPr>
              <w:jc w:val="center"/>
              <w:rPr>
                <w:b/>
              </w:rPr>
            </w:pPr>
          </w:p>
          <w:p w:rsidR="00D12548" w:rsidRPr="00014F5B" w:rsidRDefault="00D12548" w:rsidP="00590308">
            <w:pPr>
              <w:jc w:val="center"/>
              <w:rPr>
                <w:b/>
              </w:rPr>
            </w:pPr>
          </w:p>
          <w:p w:rsidR="00D12548" w:rsidRPr="00014F5B" w:rsidRDefault="00D12548" w:rsidP="00590308">
            <w:pPr>
              <w:jc w:val="center"/>
              <w:rPr>
                <w:b/>
              </w:rPr>
            </w:pPr>
          </w:p>
        </w:tc>
        <w:tc>
          <w:tcPr>
            <w:tcW w:w="4819" w:type="dxa"/>
          </w:tcPr>
          <w:p w:rsidR="00D12548" w:rsidRPr="00014F5B" w:rsidRDefault="00D12548" w:rsidP="00590308">
            <w:pPr>
              <w:jc w:val="center"/>
              <w:rPr>
                <w:b/>
              </w:rPr>
            </w:pPr>
            <w:r w:rsidRPr="00014F5B">
              <w:rPr>
                <w:b/>
              </w:rPr>
              <w:t>СТАЛО</w:t>
            </w:r>
          </w:p>
          <w:p w:rsidR="00D12548" w:rsidRPr="00014F5B" w:rsidRDefault="00D12548" w:rsidP="00590308">
            <w:pPr>
              <w:jc w:val="center"/>
              <w:rPr>
                <w:b/>
              </w:rPr>
            </w:pPr>
          </w:p>
          <w:p w:rsidR="00D12548" w:rsidRPr="00014F5B" w:rsidRDefault="00D12548" w:rsidP="00590308">
            <w:pPr>
              <w:jc w:val="center"/>
              <w:rPr>
                <w:b/>
              </w:rPr>
            </w:pPr>
          </w:p>
        </w:tc>
      </w:tr>
      <w:tr w:rsidR="00D12548" w:rsidRPr="00014F5B">
        <w:trPr>
          <w:trHeight w:val="20"/>
        </w:trPr>
        <w:tc>
          <w:tcPr>
            <w:tcW w:w="10314" w:type="dxa"/>
            <w:gridSpan w:val="2"/>
          </w:tcPr>
          <w:p w:rsidR="00D12548" w:rsidRPr="00014F5B" w:rsidRDefault="00D12548" w:rsidP="00450340">
            <w:r w:rsidRPr="00014F5B">
              <w:t>Основание:</w:t>
            </w:r>
          </w:p>
          <w:p w:rsidR="00D12548" w:rsidRPr="00014F5B" w:rsidRDefault="00D12548" w:rsidP="00450340"/>
          <w:p w:rsidR="00D12548" w:rsidRPr="00014F5B" w:rsidRDefault="00D12548" w:rsidP="00450340">
            <w:r w:rsidRPr="00014F5B">
              <w:t>Подпись лица внесшего изменения</w:t>
            </w:r>
          </w:p>
          <w:p w:rsidR="00D12548" w:rsidRPr="00014F5B" w:rsidRDefault="00D12548" w:rsidP="00590308">
            <w:pPr>
              <w:jc w:val="center"/>
              <w:rPr>
                <w:b/>
              </w:rPr>
            </w:pPr>
          </w:p>
        </w:tc>
      </w:tr>
    </w:tbl>
    <w:p w:rsidR="00A21EB2" w:rsidRPr="00014F5B" w:rsidRDefault="00D12548" w:rsidP="00A21EB2">
      <w:pPr>
        <w:spacing w:after="200" w:line="276" w:lineRule="auto"/>
        <w:rPr>
          <w:sz w:val="28"/>
          <w:szCs w:val="28"/>
        </w:rPr>
      </w:pPr>
      <w:r w:rsidRPr="00014F5B">
        <w:rPr>
          <w:sz w:val="28"/>
          <w:szCs w:val="28"/>
        </w:rPr>
        <w:br w:type="page"/>
      </w:r>
    </w:p>
    <w:p w:rsidR="00A21EB2" w:rsidRPr="00014F5B" w:rsidRDefault="00A21EB2" w:rsidP="00A21EB2">
      <w:pPr>
        <w:spacing w:after="200" w:line="276" w:lineRule="auto"/>
        <w:jc w:val="center"/>
        <w:rPr>
          <w:b/>
          <w:sz w:val="28"/>
          <w:szCs w:val="28"/>
        </w:rPr>
      </w:pPr>
    </w:p>
    <w:p w:rsidR="00470955" w:rsidRPr="00014F5B" w:rsidRDefault="00470955" w:rsidP="00470955">
      <w:pPr>
        <w:jc w:val="center"/>
        <w:rPr>
          <w:bCs/>
          <w:lang w:eastAsia="ru-RU"/>
        </w:rPr>
      </w:pPr>
    </w:p>
    <w:p w:rsidR="00470955" w:rsidRPr="00014F5B" w:rsidRDefault="00882FB4" w:rsidP="00A06679">
      <w:pPr>
        <w:jc w:val="center"/>
        <w:rPr>
          <w:b/>
          <w:bCs/>
          <w:sz w:val="28"/>
          <w:lang w:eastAsia="ru-RU"/>
        </w:rPr>
      </w:pPr>
      <w:r w:rsidRPr="00014F5B">
        <w:rPr>
          <w:b/>
          <w:bCs/>
          <w:sz w:val="28"/>
          <w:lang w:eastAsia="ru-RU"/>
        </w:rPr>
        <w:t>Метальникова Виктория</w:t>
      </w:r>
      <w:r w:rsidR="00A06679" w:rsidRPr="00014F5B">
        <w:rPr>
          <w:b/>
          <w:bCs/>
          <w:sz w:val="28"/>
          <w:lang w:eastAsia="ru-RU"/>
        </w:rPr>
        <w:t xml:space="preserve"> Васильевна</w:t>
      </w:r>
    </w:p>
    <w:p w:rsidR="00470955" w:rsidRPr="00014F5B" w:rsidRDefault="00470955" w:rsidP="00470955">
      <w:pPr>
        <w:jc w:val="center"/>
        <w:rPr>
          <w:bCs/>
          <w:lang w:eastAsia="ru-RU"/>
        </w:rPr>
      </w:pPr>
    </w:p>
    <w:p w:rsidR="00470955" w:rsidRPr="00014F5B" w:rsidRDefault="00470955" w:rsidP="00470955">
      <w:pPr>
        <w:jc w:val="center"/>
        <w:rPr>
          <w:bCs/>
          <w:lang w:eastAsia="ru-RU"/>
        </w:rPr>
      </w:pPr>
      <w:r w:rsidRPr="00014F5B">
        <w:rPr>
          <w:bCs/>
          <w:lang w:eastAsia="ru-RU"/>
        </w:rPr>
        <w:t>МИНИСТЕРСТВО ОБРАЗОВАНИЯ, НАУКИ И МОЛОДЕЖНОЙ ПОЛИТИКИ</w:t>
      </w:r>
    </w:p>
    <w:p w:rsidR="00470955" w:rsidRPr="00014F5B" w:rsidRDefault="00470955" w:rsidP="00470955">
      <w:pPr>
        <w:jc w:val="center"/>
        <w:rPr>
          <w:bCs/>
          <w:lang w:eastAsia="ru-RU"/>
        </w:rPr>
      </w:pPr>
      <w:r w:rsidRPr="00014F5B">
        <w:rPr>
          <w:bCs/>
          <w:lang w:eastAsia="ru-RU"/>
        </w:rPr>
        <w:t>КРАСНОДАРСКОГО КРАЯ</w:t>
      </w:r>
    </w:p>
    <w:p w:rsidR="00470955" w:rsidRPr="00014F5B" w:rsidRDefault="00470955" w:rsidP="00470955">
      <w:pPr>
        <w:jc w:val="center"/>
        <w:rPr>
          <w:b/>
          <w:bCs/>
          <w:lang w:eastAsia="ru-RU"/>
        </w:rPr>
      </w:pPr>
    </w:p>
    <w:p w:rsidR="00470955" w:rsidRPr="00014F5B" w:rsidRDefault="00470955" w:rsidP="00470955">
      <w:pPr>
        <w:jc w:val="center"/>
        <w:rPr>
          <w:sz w:val="28"/>
          <w:lang w:eastAsia="ru-RU"/>
        </w:rPr>
      </w:pPr>
      <w:r w:rsidRPr="00014F5B">
        <w:rPr>
          <w:b/>
          <w:bCs/>
          <w:lang w:eastAsia="ru-RU"/>
        </w:rPr>
        <w:t>ГОСУДАРСТВЕННОЕ АВТОНОМНОЕ ПРОФЕССИОНАЛЬНОЕ ОБРАЗОВАТЕЛЬНОЕ УЧРЕЖДЕНИЕ  КРАСНОДАРСКОГО КРАЯ</w:t>
      </w:r>
    </w:p>
    <w:p w:rsidR="00470955" w:rsidRPr="00014F5B" w:rsidRDefault="00470955" w:rsidP="00470955">
      <w:pPr>
        <w:keepNext/>
        <w:jc w:val="center"/>
        <w:outlineLvl w:val="3"/>
        <w:rPr>
          <w:b/>
          <w:bCs/>
          <w:lang w:eastAsia="ru-RU"/>
        </w:rPr>
      </w:pPr>
    </w:p>
    <w:p w:rsidR="00470955" w:rsidRPr="00014F5B" w:rsidRDefault="00470955" w:rsidP="00470955">
      <w:pPr>
        <w:jc w:val="center"/>
        <w:rPr>
          <w:b/>
          <w:bCs/>
          <w:lang w:eastAsia="ru-RU"/>
        </w:rPr>
      </w:pPr>
      <w:r w:rsidRPr="00014F5B">
        <w:rPr>
          <w:b/>
          <w:bCs/>
          <w:lang w:eastAsia="ru-RU"/>
        </w:rPr>
        <w:t>«КРАСНОДАРСКИЙ ГУМАНИТАРНО-ТЕХНОЛОГИЧЕСКИЙ КОЛЛЕДЖ»</w:t>
      </w:r>
    </w:p>
    <w:p w:rsidR="00470955" w:rsidRPr="00014F5B" w:rsidRDefault="00470955" w:rsidP="00470955">
      <w:pPr>
        <w:ind w:left="-240" w:firstLine="240"/>
        <w:jc w:val="center"/>
        <w:rPr>
          <w:b/>
          <w:spacing w:val="-12"/>
          <w:sz w:val="28"/>
          <w:szCs w:val="28"/>
        </w:rPr>
      </w:pPr>
    </w:p>
    <w:p w:rsidR="00470955" w:rsidRPr="00014F5B" w:rsidRDefault="00470955" w:rsidP="00470955">
      <w:pPr>
        <w:jc w:val="right"/>
        <w:rPr>
          <w:sz w:val="28"/>
          <w:szCs w:val="28"/>
        </w:rPr>
      </w:pPr>
    </w:p>
    <w:p w:rsidR="00470955" w:rsidRPr="00014F5B" w:rsidRDefault="00470955" w:rsidP="00470955">
      <w:pPr>
        <w:jc w:val="right"/>
        <w:rPr>
          <w:sz w:val="28"/>
          <w:szCs w:val="28"/>
        </w:rPr>
      </w:pPr>
    </w:p>
    <w:tbl>
      <w:tblPr>
        <w:tblW w:w="0" w:type="auto"/>
        <w:tblInd w:w="4928" w:type="dxa"/>
        <w:tblLook w:val="01E0" w:firstRow="1" w:lastRow="1" w:firstColumn="1" w:lastColumn="1" w:noHBand="0" w:noVBand="0"/>
      </w:tblPr>
      <w:tblGrid>
        <w:gridCol w:w="4642"/>
      </w:tblGrid>
      <w:tr w:rsidR="00470955" w:rsidRPr="00014F5B" w:rsidTr="00B96AF1">
        <w:tc>
          <w:tcPr>
            <w:tcW w:w="4642" w:type="dxa"/>
          </w:tcPr>
          <w:p w:rsidR="00470955" w:rsidRPr="00014F5B" w:rsidRDefault="00470955" w:rsidP="00B96AF1">
            <w:pPr>
              <w:jc w:val="right"/>
              <w:rPr>
                <w:sz w:val="28"/>
                <w:szCs w:val="28"/>
              </w:rPr>
            </w:pPr>
          </w:p>
          <w:p w:rsidR="00470955" w:rsidRPr="00014F5B" w:rsidRDefault="00470955" w:rsidP="00B96AF1">
            <w:pPr>
              <w:jc w:val="right"/>
              <w:rPr>
                <w:sz w:val="28"/>
                <w:szCs w:val="28"/>
              </w:rPr>
            </w:pPr>
          </w:p>
          <w:p w:rsidR="00470955" w:rsidRPr="00014F5B" w:rsidRDefault="00470955" w:rsidP="00B96AF1">
            <w:pPr>
              <w:jc w:val="right"/>
              <w:rPr>
                <w:sz w:val="28"/>
                <w:szCs w:val="28"/>
              </w:rPr>
            </w:pPr>
          </w:p>
          <w:p w:rsidR="00470955" w:rsidRPr="00014F5B" w:rsidRDefault="00470955" w:rsidP="00B96AF1">
            <w:pPr>
              <w:jc w:val="right"/>
              <w:rPr>
                <w:sz w:val="28"/>
                <w:szCs w:val="28"/>
              </w:rPr>
            </w:pPr>
          </w:p>
          <w:p w:rsidR="00470955" w:rsidRPr="00014F5B" w:rsidRDefault="00470955" w:rsidP="00B96AF1">
            <w:pPr>
              <w:jc w:val="right"/>
              <w:rPr>
                <w:sz w:val="28"/>
                <w:szCs w:val="28"/>
              </w:rPr>
            </w:pPr>
          </w:p>
        </w:tc>
      </w:tr>
    </w:tbl>
    <w:p w:rsidR="00470955" w:rsidRPr="00014F5B" w:rsidRDefault="00470955" w:rsidP="00470955">
      <w:pPr>
        <w:jc w:val="right"/>
        <w:rPr>
          <w:sz w:val="28"/>
          <w:szCs w:val="28"/>
        </w:rPr>
      </w:pPr>
    </w:p>
    <w:p w:rsidR="00470955" w:rsidRPr="00014F5B" w:rsidRDefault="00470955" w:rsidP="00470955">
      <w:pPr>
        <w:rPr>
          <w:sz w:val="28"/>
          <w:szCs w:val="28"/>
        </w:rPr>
      </w:pPr>
    </w:p>
    <w:p w:rsidR="00470955" w:rsidRPr="00014F5B" w:rsidRDefault="00470955" w:rsidP="00470955">
      <w:pPr>
        <w:jc w:val="center"/>
        <w:rPr>
          <w:b/>
          <w:sz w:val="28"/>
          <w:szCs w:val="28"/>
        </w:rPr>
      </w:pPr>
    </w:p>
    <w:p w:rsidR="00470955" w:rsidRPr="00014F5B" w:rsidRDefault="00470955" w:rsidP="00470955">
      <w:pPr>
        <w:jc w:val="center"/>
        <w:rPr>
          <w:b/>
          <w:sz w:val="28"/>
          <w:szCs w:val="28"/>
        </w:rPr>
      </w:pPr>
    </w:p>
    <w:p w:rsidR="00470955" w:rsidRPr="00014F5B" w:rsidRDefault="00470955" w:rsidP="00470955">
      <w:pPr>
        <w:jc w:val="center"/>
        <w:rPr>
          <w:b/>
          <w:sz w:val="28"/>
          <w:szCs w:val="28"/>
        </w:rPr>
      </w:pPr>
      <w:r w:rsidRPr="00014F5B">
        <w:rPr>
          <w:b/>
          <w:sz w:val="28"/>
          <w:szCs w:val="28"/>
        </w:rPr>
        <w:t>РАБОЧАЯ ПРОГРАММА ПРОФЕССИОНАЛЬНОГО МОДУЛЯ</w:t>
      </w:r>
    </w:p>
    <w:p w:rsidR="00B6488D" w:rsidRPr="00014F5B" w:rsidRDefault="00470955" w:rsidP="00470955">
      <w:pPr>
        <w:jc w:val="center"/>
        <w:rPr>
          <w:b/>
          <w:sz w:val="28"/>
          <w:szCs w:val="28"/>
        </w:rPr>
      </w:pPr>
      <w:r w:rsidRPr="00014F5B">
        <w:rPr>
          <w:b/>
          <w:sz w:val="28"/>
          <w:szCs w:val="28"/>
        </w:rPr>
        <w:t xml:space="preserve">ПМ 01. Организация и ведение процессов приготовления и подготовки </w:t>
      </w:r>
    </w:p>
    <w:p w:rsidR="00B6488D" w:rsidRPr="00014F5B" w:rsidRDefault="00470955" w:rsidP="00470955">
      <w:pPr>
        <w:jc w:val="center"/>
        <w:rPr>
          <w:b/>
          <w:sz w:val="28"/>
          <w:szCs w:val="28"/>
        </w:rPr>
      </w:pPr>
      <w:r w:rsidRPr="00014F5B">
        <w:rPr>
          <w:b/>
          <w:sz w:val="28"/>
          <w:szCs w:val="28"/>
        </w:rPr>
        <w:t xml:space="preserve">к реализации полуфабрикатов для блюд, кулинарных изделий сложного </w:t>
      </w:r>
    </w:p>
    <w:p w:rsidR="00470955" w:rsidRPr="00014F5B" w:rsidRDefault="00470955" w:rsidP="00470955">
      <w:pPr>
        <w:jc w:val="center"/>
        <w:rPr>
          <w:b/>
          <w:i/>
          <w:sz w:val="28"/>
          <w:szCs w:val="28"/>
        </w:rPr>
      </w:pPr>
      <w:r w:rsidRPr="00014F5B">
        <w:rPr>
          <w:b/>
          <w:sz w:val="28"/>
          <w:szCs w:val="28"/>
        </w:rPr>
        <w:t>ассортимента</w:t>
      </w:r>
    </w:p>
    <w:p w:rsidR="00470955" w:rsidRPr="00014F5B" w:rsidRDefault="00470955" w:rsidP="00470955">
      <w:pPr>
        <w:jc w:val="center"/>
        <w:rPr>
          <w:b/>
          <w:i/>
          <w:sz w:val="28"/>
          <w:szCs w:val="28"/>
        </w:rPr>
      </w:pPr>
      <w:r w:rsidRPr="00014F5B">
        <w:rPr>
          <w:b/>
          <w:i/>
          <w:sz w:val="28"/>
          <w:szCs w:val="28"/>
        </w:rPr>
        <w:t>образовательной программы среднего профессионального образования</w:t>
      </w:r>
    </w:p>
    <w:p w:rsidR="00470955" w:rsidRPr="00014F5B" w:rsidRDefault="00470955" w:rsidP="00470955">
      <w:pPr>
        <w:jc w:val="center"/>
        <w:rPr>
          <w:b/>
          <w:i/>
          <w:sz w:val="28"/>
          <w:szCs w:val="28"/>
        </w:rPr>
      </w:pPr>
      <w:r w:rsidRPr="00014F5B">
        <w:rPr>
          <w:b/>
          <w:i/>
          <w:sz w:val="28"/>
          <w:szCs w:val="28"/>
        </w:rPr>
        <w:t>по программе подготовки специалистов среднего звена</w:t>
      </w:r>
    </w:p>
    <w:p w:rsidR="00470955" w:rsidRPr="00014F5B" w:rsidRDefault="00470955" w:rsidP="00470955">
      <w:pPr>
        <w:spacing w:after="200" w:line="276" w:lineRule="auto"/>
        <w:ind w:firstLine="142"/>
        <w:jc w:val="center"/>
        <w:rPr>
          <w:rFonts w:eastAsia="Calibri"/>
          <w:b/>
          <w:i/>
          <w:sz w:val="28"/>
          <w:szCs w:val="28"/>
          <w:lang w:eastAsia="en-US"/>
        </w:rPr>
      </w:pPr>
      <w:r w:rsidRPr="00014F5B">
        <w:rPr>
          <w:b/>
          <w:i/>
          <w:sz w:val="28"/>
          <w:szCs w:val="28"/>
        </w:rPr>
        <w:t>специальности 43.02.15 Поварское и кондитерское дело</w:t>
      </w:r>
    </w:p>
    <w:p w:rsidR="0009728A" w:rsidRPr="00014F5B" w:rsidRDefault="00470955" w:rsidP="0009728A">
      <w:pPr>
        <w:spacing w:line="276" w:lineRule="auto"/>
        <w:jc w:val="center"/>
        <w:rPr>
          <w:rFonts w:eastAsia="Calibri"/>
          <w:b/>
          <w:i/>
          <w:sz w:val="28"/>
          <w:szCs w:val="28"/>
          <w:lang w:eastAsia="en-US"/>
        </w:rPr>
      </w:pPr>
      <w:r w:rsidRPr="00014F5B">
        <w:rPr>
          <w:rFonts w:eastAsia="Calibri"/>
          <w:b/>
          <w:i/>
          <w:sz w:val="28"/>
          <w:szCs w:val="28"/>
          <w:lang w:eastAsia="en-US"/>
        </w:rPr>
        <w:t xml:space="preserve">профиль получаемого профессионального образования </w:t>
      </w:r>
      <w:r w:rsidR="0009728A" w:rsidRPr="00014F5B">
        <w:rPr>
          <w:rFonts w:eastAsia="Calibri"/>
          <w:b/>
          <w:i/>
          <w:sz w:val="28"/>
          <w:szCs w:val="28"/>
          <w:lang w:eastAsia="en-US"/>
        </w:rPr>
        <w:t>–</w:t>
      </w:r>
    </w:p>
    <w:p w:rsidR="0009728A" w:rsidRPr="00014F5B" w:rsidRDefault="0009728A" w:rsidP="0009728A">
      <w:pPr>
        <w:spacing w:line="276" w:lineRule="auto"/>
        <w:jc w:val="center"/>
        <w:rPr>
          <w:b/>
          <w:i/>
          <w:sz w:val="28"/>
          <w:szCs w:val="28"/>
        </w:rPr>
      </w:pPr>
      <w:r w:rsidRPr="00014F5B">
        <w:rPr>
          <w:b/>
          <w:i/>
          <w:sz w:val="28"/>
          <w:szCs w:val="28"/>
        </w:rPr>
        <w:t>социально-экономический</w:t>
      </w:r>
    </w:p>
    <w:p w:rsidR="00470955" w:rsidRPr="00014F5B" w:rsidRDefault="00470955" w:rsidP="00470955">
      <w:pPr>
        <w:spacing w:after="200" w:line="276" w:lineRule="auto"/>
        <w:jc w:val="center"/>
        <w:rPr>
          <w:rFonts w:eastAsia="Calibri"/>
          <w:sz w:val="28"/>
          <w:szCs w:val="28"/>
          <w:lang w:eastAsia="en-US"/>
        </w:rPr>
      </w:pPr>
    </w:p>
    <w:p w:rsidR="00470955" w:rsidRPr="00014F5B" w:rsidRDefault="00470955" w:rsidP="00470955">
      <w:pPr>
        <w:jc w:val="center"/>
        <w:rPr>
          <w:sz w:val="28"/>
          <w:szCs w:val="28"/>
        </w:rPr>
      </w:pPr>
    </w:p>
    <w:p w:rsidR="00470955" w:rsidRPr="00014F5B" w:rsidRDefault="00470955" w:rsidP="00470955">
      <w:pPr>
        <w:jc w:val="center"/>
        <w:rPr>
          <w:sz w:val="28"/>
          <w:szCs w:val="28"/>
        </w:rPr>
      </w:pPr>
    </w:p>
    <w:p w:rsidR="00470955" w:rsidRPr="00014F5B" w:rsidRDefault="00470955" w:rsidP="00470955">
      <w:pPr>
        <w:jc w:val="center"/>
        <w:rPr>
          <w:sz w:val="28"/>
          <w:szCs w:val="28"/>
        </w:rPr>
      </w:pPr>
    </w:p>
    <w:p w:rsidR="00B41AAD" w:rsidRPr="00014F5B" w:rsidRDefault="00B41AAD" w:rsidP="00A21EB2">
      <w:pPr>
        <w:spacing w:after="200" w:line="276" w:lineRule="auto"/>
        <w:jc w:val="center"/>
        <w:rPr>
          <w:b/>
          <w:sz w:val="28"/>
          <w:szCs w:val="28"/>
        </w:rPr>
      </w:pPr>
    </w:p>
    <w:sectPr w:rsidR="00B41AAD" w:rsidRPr="00014F5B" w:rsidSect="00CC37B1">
      <w:pgSz w:w="11905" w:h="16837"/>
      <w:pgMar w:top="851" w:right="851" w:bottom="851" w:left="851" w:header="720" w:footer="720"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E6AA9" w:rsidRDefault="004E6AA9">
      <w:r>
        <w:separator/>
      </w:r>
    </w:p>
  </w:endnote>
  <w:endnote w:type="continuationSeparator" w:id="0">
    <w:p w:rsidR="004E6AA9" w:rsidRDefault="004E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charset w:val="00"/>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NewRoman">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5F33" w:rsidRDefault="00BF5F33" w:rsidP="004D5BBA">
    <w:pPr>
      <w:pStyle w:val="ad"/>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BF5F33" w:rsidRDefault="00BF5F33" w:rsidP="0082386C">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5F33" w:rsidRDefault="00BF5F33">
    <w:pPr>
      <w:pStyle w:val="a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5F33" w:rsidRDefault="00BF5F3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E6AA9" w:rsidRDefault="004E6AA9">
      <w:r>
        <w:separator/>
      </w:r>
    </w:p>
  </w:footnote>
  <w:footnote w:type="continuationSeparator" w:id="0">
    <w:p w:rsidR="004E6AA9" w:rsidRDefault="004E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5F33" w:rsidRDefault="004E6AA9">
    <w:pPr>
      <w:pStyle w:val="af3"/>
      <w:ind w:right="360"/>
    </w:pPr>
    <w:r>
      <w:rPr>
        <w:noProof/>
        <w:lang w:eastAsia="ru-RU"/>
      </w:rPr>
      <w:pict>
        <v:shapetype id="_x0000_t202" coordsize="21600,21600" o:spt="202" path="m,l,21600r21600,l21600,xe">
          <v:stroke joinstyle="miter"/>
          <v:path gradientshapeok="t" o:connecttype="rect"/>
        </v:shapetype>
        <v:shape id="Text Box 3" o:spid="_x0000_s2050" type="#_x0000_t202" style="position:absolute;margin-left:0;margin-top:.05pt;width:21.9pt;height:10.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" stroked="f">
          <v:fill opacity="0"/>
          <v:textbox inset="0,0,0,0">
            <w:txbxContent>
              <w:p w:rsidR="00BF5F33" w:rsidRDefault="00BF5F33">
                <w:pPr>
                  <w:pStyle w:val="af3"/>
                </w:pPr>
              </w:p>
            </w:txbxContent>
          </v:textbox>
          <w10:wrap type="square" side="largest" anchorx="page"/>
        </v:shape>
      </w:pict>
    </w:r>
    <w:r>
      <w:rPr>
        <w:noProof/>
        <w:lang w:eastAsia="ru-RU"/>
      </w:rPr>
      <w:pict>
        <v:shape id="Text Box 4" o:spid="_x0000_s2049" type="#_x0000_t202" style="position:absolute;margin-left:0;margin-top:.05pt;width:21.9pt;height:10.4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" stroked="f">
          <v:fill opacity="0"/>
          <v:textbox inset="0,0,0,0">
            <w:txbxContent>
              <w:p w:rsidR="00BF5F33" w:rsidRDefault="00BF5F33">
                <w:pPr>
                  <w:pStyle w:val="af3"/>
                </w:pPr>
              </w:p>
            </w:txbxContent>
          </v:textbox>
          <w10:wrap type="square" side="largest"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15:restartNumberingAfterBreak="0">
    <w:nsid w:val="00000005"/>
    <w:multiLevelType w:val="singleLevel"/>
    <w:tmpl w:val="00000005"/>
    <w:name w:val="WW8Num8"/>
    <w:lvl w:ilvl="0">
      <w:start w:val="1"/>
      <w:numFmt w:val="decimal"/>
      <w:lvlText w:val="%1."/>
      <w:lvlJc w:val="left"/>
      <w:pPr>
        <w:tabs>
          <w:tab w:val="num" w:pos="1429"/>
        </w:tabs>
        <w:ind w:left="1429" w:hanging="360"/>
      </w:pPr>
    </w:lvl>
  </w:abstractNum>
  <w:abstractNum w:abstractNumId="5" w15:restartNumberingAfterBreak="0">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15:restartNumberingAfterBreak="0">
    <w:nsid w:val="00000007"/>
    <w:multiLevelType w:val="singleLevel"/>
    <w:tmpl w:val="00000007"/>
    <w:name w:val="WW8Num11"/>
    <w:lvl w:ilvl="0">
      <w:start w:val="1"/>
      <w:numFmt w:val="decimal"/>
      <w:lvlText w:val="%1."/>
      <w:lvlJc w:val="left"/>
      <w:pPr>
        <w:tabs>
          <w:tab w:val="num" w:pos="1429"/>
        </w:tabs>
        <w:ind w:left="1429" w:hanging="360"/>
      </w:pPr>
    </w:lvl>
  </w:abstractNum>
  <w:abstractNum w:abstractNumId="7" w15:restartNumberingAfterBreak="0">
    <w:nsid w:val="081134C3"/>
    <w:multiLevelType w:val="hybridMultilevel"/>
    <w:tmpl w:val="30BE76AE"/>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9" w15:restartNumberingAfterBreak="0">
    <w:nsid w:val="0D5A75E0"/>
    <w:multiLevelType w:val="hybridMultilevel"/>
    <w:tmpl w:val="EAD8F962"/>
    <w:lvl w:ilvl="0" w:tplc="4CDC2C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654ADC"/>
    <w:multiLevelType w:val="hybridMultilevel"/>
    <w:tmpl w:val="196E0A8E"/>
    <w:lvl w:ilvl="0" w:tplc="99BA064E">
      <w:start w:val="6"/>
      <w:numFmt w:val="decimal"/>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953026"/>
    <w:multiLevelType w:val="hybridMultilevel"/>
    <w:tmpl w:val="C3A63D3C"/>
    <w:lvl w:ilvl="0" w:tplc="7B7CEBA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53B6F"/>
    <w:multiLevelType w:val="hybridMultilevel"/>
    <w:tmpl w:val="E6B2B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A6E40"/>
    <w:multiLevelType w:val="hybridMultilevel"/>
    <w:tmpl w:val="CFC66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DC52F4"/>
    <w:multiLevelType w:val="hybridMultilevel"/>
    <w:tmpl w:val="D5B878CE"/>
    <w:lvl w:ilvl="0" w:tplc="D610C2B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8BB4C68"/>
    <w:multiLevelType w:val="hybridMultilevel"/>
    <w:tmpl w:val="01D0C3FC"/>
    <w:lvl w:ilvl="0" w:tplc="96DE63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BDC4EB1"/>
    <w:multiLevelType w:val="hybridMultilevel"/>
    <w:tmpl w:val="217038F2"/>
    <w:lvl w:ilvl="0" w:tplc="292011D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0" w15:restartNumberingAfterBreak="0">
    <w:nsid w:val="3491650C"/>
    <w:multiLevelType w:val="hybridMultilevel"/>
    <w:tmpl w:val="7182010A"/>
    <w:lvl w:ilvl="0" w:tplc="7B7CEBA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E00A96"/>
    <w:multiLevelType w:val="hybridMultilevel"/>
    <w:tmpl w:val="BFEEAE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F95C9B"/>
    <w:multiLevelType w:val="hybridMultilevel"/>
    <w:tmpl w:val="FAF66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5" w15:restartNumberingAfterBreak="0">
    <w:nsid w:val="5C404712"/>
    <w:multiLevelType w:val="hybridMultilevel"/>
    <w:tmpl w:val="73982692"/>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6" w15:restartNumberingAfterBreak="0">
    <w:nsid w:val="60DF102E"/>
    <w:multiLevelType w:val="hybridMultilevel"/>
    <w:tmpl w:val="479EE8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1875644"/>
    <w:multiLevelType w:val="hybridMultilevel"/>
    <w:tmpl w:val="4B381E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71D8437D"/>
    <w:multiLevelType w:val="hybridMultilevel"/>
    <w:tmpl w:val="BEDC6FD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78204392"/>
    <w:multiLevelType w:val="hybridMultilevel"/>
    <w:tmpl w:val="217038F2"/>
    <w:lvl w:ilvl="0" w:tplc="292011D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6D61BE"/>
    <w:multiLevelType w:val="hybridMultilevel"/>
    <w:tmpl w:val="02362D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9"/>
  </w:num>
  <w:num w:numId="2">
    <w:abstractNumId w:val="25"/>
  </w:num>
  <w:num w:numId="3">
    <w:abstractNumId w:val="7"/>
  </w:num>
  <w:num w:numId="4">
    <w:abstractNumId w:val="23"/>
  </w:num>
  <w:num w:numId="5">
    <w:abstractNumId w:val="20"/>
  </w:num>
  <w:num w:numId="6">
    <w:abstractNumId w:val="11"/>
  </w:num>
  <w:num w:numId="7">
    <w:abstractNumId w:val="12"/>
  </w:num>
  <w:num w:numId="8">
    <w:abstractNumId w:val="10"/>
  </w:num>
  <w:num w:numId="9">
    <w:abstractNumId w:val="26"/>
  </w:num>
  <w:num w:numId="10">
    <w:abstractNumId w:val="29"/>
  </w:num>
  <w:num w:numId="11">
    <w:abstractNumId w:val="15"/>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
  </w:num>
  <w:num w:numId="15">
    <w:abstractNumId w:val="21"/>
  </w:num>
  <w:num w:numId="16">
    <w:abstractNumId w:val="19"/>
  </w:num>
  <w:num w:numId="17">
    <w:abstractNumId w:val="14"/>
  </w:num>
  <w:num w:numId="18">
    <w:abstractNumId w:val="16"/>
  </w:num>
  <w:num w:numId="19">
    <w:abstractNumId w:val="24"/>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8"/>
  </w:num>
  <w:num w:numId="24">
    <w:abstractNumId w:val="18"/>
  </w:num>
  <w:num w:numId="25">
    <w:abstractNumId w:val="22"/>
  </w:num>
  <w:num w:numId="26">
    <w:abstractNumId w:val="27"/>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406B20"/>
    <w:rsid w:val="0000033F"/>
    <w:rsid w:val="000005F7"/>
    <w:rsid w:val="00000DE0"/>
    <w:rsid w:val="0000615D"/>
    <w:rsid w:val="00006515"/>
    <w:rsid w:val="00010CF8"/>
    <w:rsid w:val="000122F3"/>
    <w:rsid w:val="00014B7D"/>
    <w:rsid w:val="00014F5B"/>
    <w:rsid w:val="00017CC2"/>
    <w:rsid w:val="00017E04"/>
    <w:rsid w:val="00024757"/>
    <w:rsid w:val="000377C8"/>
    <w:rsid w:val="000378C8"/>
    <w:rsid w:val="00043AA4"/>
    <w:rsid w:val="00043EB9"/>
    <w:rsid w:val="0004754E"/>
    <w:rsid w:val="0005352E"/>
    <w:rsid w:val="00054C6A"/>
    <w:rsid w:val="000662BB"/>
    <w:rsid w:val="000664C2"/>
    <w:rsid w:val="0007205E"/>
    <w:rsid w:val="00082DEC"/>
    <w:rsid w:val="000835A5"/>
    <w:rsid w:val="000845A8"/>
    <w:rsid w:val="00086686"/>
    <w:rsid w:val="000876F1"/>
    <w:rsid w:val="00087E5E"/>
    <w:rsid w:val="00090A6A"/>
    <w:rsid w:val="00090FC4"/>
    <w:rsid w:val="00091914"/>
    <w:rsid w:val="000927C2"/>
    <w:rsid w:val="00094E8E"/>
    <w:rsid w:val="00096746"/>
    <w:rsid w:val="0009728A"/>
    <w:rsid w:val="000A1BD3"/>
    <w:rsid w:val="000A1E17"/>
    <w:rsid w:val="000A30C8"/>
    <w:rsid w:val="000A5F5B"/>
    <w:rsid w:val="000A5FF9"/>
    <w:rsid w:val="000B4E32"/>
    <w:rsid w:val="000B5F2A"/>
    <w:rsid w:val="000C1FCC"/>
    <w:rsid w:val="000C215C"/>
    <w:rsid w:val="000C2D34"/>
    <w:rsid w:val="000C3977"/>
    <w:rsid w:val="000C39A3"/>
    <w:rsid w:val="000C65EB"/>
    <w:rsid w:val="000C6FAA"/>
    <w:rsid w:val="000D48F2"/>
    <w:rsid w:val="000D745C"/>
    <w:rsid w:val="000F010B"/>
    <w:rsid w:val="000F2DC0"/>
    <w:rsid w:val="000F4AC8"/>
    <w:rsid w:val="000F4B39"/>
    <w:rsid w:val="000F4B60"/>
    <w:rsid w:val="000F529A"/>
    <w:rsid w:val="000F5744"/>
    <w:rsid w:val="000F5D6A"/>
    <w:rsid w:val="001004E7"/>
    <w:rsid w:val="001005F5"/>
    <w:rsid w:val="00102464"/>
    <w:rsid w:val="00103C03"/>
    <w:rsid w:val="00107C21"/>
    <w:rsid w:val="00115737"/>
    <w:rsid w:val="001167E8"/>
    <w:rsid w:val="001179BC"/>
    <w:rsid w:val="001208BB"/>
    <w:rsid w:val="001266C8"/>
    <w:rsid w:val="00126908"/>
    <w:rsid w:val="00126C9E"/>
    <w:rsid w:val="00126F70"/>
    <w:rsid w:val="00130DE9"/>
    <w:rsid w:val="00132217"/>
    <w:rsid w:val="001322D9"/>
    <w:rsid w:val="0013260E"/>
    <w:rsid w:val="00132A44"/>
    <w:rsid w:val="00134D73"/>
    <w:rsid w:val="00135435"/>
    <w:rsid w:val="001361FF"/>
    <w:rsid w:val="0013626E"/>
    <w:rsid w:val="001364CF"/>
    <w:rsid w:val="001406AB"/>
    <w:rsid w:val="001479F9"/>
    <w:rsid w:val="00147ADF"/>
    <w:rsid w:val="001508CC"/>
    <w:rsid w:val="001537A6"/>
    <w:rsid w:val="001566D0"/>
    <w:rsid w:val="0016017D"/>
    <w:rsid w:val="00160F44"/>
    <w:rsid w:val="00161795"/>
    <w:rsid w:val="001635BC"/>
    <w:rsid w:val="00163E78"/>
    <w:rsid w:val="001709B4"/>
    <w:rsid w:val="00170AFC"/>
    <w:rsid w:val="00172333"/>
    <w:rsid w:val="00181BCC"/>
    <w:rsid w:val="00181F9F"/>
    <w:rsid w:val="00185AEC"/>
    <w:rsid w:val="00187E54"/>
    <w:rsid w:val="001909FB"/>
    <w:rsid w:val="00191243"/>
    <w:rsid w:val="001966C7"/>
    <w:rsid w:val="001A284F"/>
    <w:rsid w:val="001A35C8"/>
    <w:rsid w:val="001A4656"/>
    <w:rsid w:val="001B174E"/>
    <w:rsid w:val="001B247F"/>
    <w:rsid w:val="001B3AD3"/>
    <w:rsid w:val="001B4582"/>
    <w:rsid w:val="001B4CA4"/>
    <w:rsid w:val="001B6910"/>
    <w:rsid w:val="001B6EB9"/>
    <w:rsid w:val="001C03C9"/>
    <w:rsid w:val="001C0A4F"/>
    <w:rsid w:val="001C3A58"/>
    <w:rsid w:val="001D1A82"/>
    <w:rsid w:val="001E4C8D"/>
    <w:rsid w:val="001E5C06"/>
    <w:rsid w:val="001E6ECA"/>
    <w:rsid w:val="001E78A4"/>
    <w:rsid w:val="001F09B6"/>
    <w:rsid w:val="001F3E73"/>
    <w:rsid w:val="001F52D5"/>
    <w:rsid w:val="001F5B9F"/>
    <w:rsid w:val="001F7F1A"/>
    <w:rsid w:val="00201ADB"/>
    <w:rsid w:val="00201F88"/>
    <w:rsid w:val="00202760"/>
    <w:rsid w:val="00202FF3"/>
    <w:rsid w:val="00203CB4"/>
    <w:rsid w:val="00203E12"/>
    <w:rsid w:val="002046AA"/>
    <w:rsid w:val="00210D64"/>
    <w:rsid w:val="00210F02"/>
    <w:rsid w:val="0021161C"/>
    <w:rsid w:val="002122D2"/>
    <w:rsid w:val="0021236D"/>
    <w:rsid w:val="002127BA"/>
    <w:rsid w:val="002127FC"/>
    <w:rsid w:val="00217B01"/>
    <w:rsid w:val="002202A9"/>
    <w:rsid w:val="00236D5E"/>
    <w:rsid w:val="002372B7"/>
    <w:rsid w:val="00241685"/>
    <w:rsid w:val="0024414C"/>
    <w:rsid w:val="00245B2E"/>
    <w:rsid w:val="002470A4"/>
    <w:rsid w:val="00251C2C"/>
    <w:rsid w:val="00256317"/>
    <w:rsid w:val="00260E0E"/>
    <w:rsid w:val="00261AF3"/>
    <w:rsid w:val="002625D0"/>
    <w:rsid w:val="00266EEF"/>
    <w:rsid w:val="00266F35"/>
    <w:rsid w:val="00272479"/>
    <w:rsid w:val="00273617"/>
    <w:rsid w:val="00274E86"/>
    <w:rsid w:val="00275A0D"/>
    <w:rsid w:val="00293427"/>
    <w:rsid w:val="00294031"/>
    <w:rsid w:val="002A11A1"/>
    <w:rsid w:val="002B0229"/>
    <w:rsid w:val="002B1DF0"/>
    <w:rsid w:val="002B362D"/>
    <w:rsid w:val="002B64DA"/>
    <w:rsid w:val="002C733B"/>
    <w:rsid w:val="002C7507"/>
    <w:rsid w:val="002D1BFB"/>
    <w:rsid w:val="002D4049"/>
    <w:rsid w:val="002D6A3E"/>
    <w:rsid w:val="002D70C2"/>
    <w:rsid w:val="002E1047"/>
    <w:rsid w:val="002E6F0D"/>
    <w:rsid w:val="002F3D27"/>
    <w:rsid w:val="002F413E"/>
    <w:rsid w:val="002F4677"/>
    <w:rsid w:val="0030333D"/>
    <w:rsid w:val="003047DA"/>
    <w:rsid w:val="003055D0"/>
    <w:rsid w:val="00306609"/>
    <w:rsid w:val="003120C3"/>
    <w:rsid w:val="003123B9"/>
    <w:rsid w:val="003176FF"/>
    <w:rsid w:val="00320ABF"/>
    <w:rsid w:val="00324D59"/>
    <w:rsid w:val="00326EDB"/>
    <w:rsid w:val="003363E3"/>
    <w:rsid w:val="00340433"/>
    <w:rsid w:val="00340DB3"/>
    <w:rsid w:val="00343D27"/>
    <w:rsid w:val="00344738"/>
    <w:rsid w:val="00347DB1"/>
    <w:rsid w:val="003532F4"/>
    <w:rsid w:val="003547E1"/>
    <w:rsid w:val="00357363"/>
    <w:rsid w:val="00357F03"/>
    <w:rsid w:val="0036096E"/>
    <w:rsid w:val="0036204C"/>
    <w:rsid w:val="00366686"/>
    <w:rsid w:val="00370F98"/>
    <w:rsid w:val="00375592"/>
    <w:rsid w:val="00375A0F"/>
    <w:rsid w:val="00375A73"/>
    <w:rsid w:val="00375EF8"/>
    <w:rsid w:val="003760B8"/>
    <w:rsid w:val="00380156"/>
    <w:rsid w:val="003864D5"/>
    <w:rsid w:val="00387A0D"/>
    <w:rsid w:val="00390E56"/>
    <w:rsid w:val="00391F4C"/>
    <w:rsid w:val="00395A5D"/>
    <w:rsid w:val="00395AAA"/>
    <w:rsid w:val="003979B2"/>
    <w:rsid w:val="00397F00"/>
    <w:rsid w:val="003A1FEF"/>
    <w:rsid w:val="003A26A6"/>
    <w:rsid w:val="003B0093"/>
    <w:rsid w:val="003B082B"/>
    <w:rsid w:val="003B0F41"/>
    <w:rsid w:val="003B1BBE"/>
    <w:rsid w:val="003B3482"/>
    <w:rsid w:val="003B3CB9"/>
    <w:rsid w:val="003B46DB"/>
    <w:rsid w:val="003B7B01"/>
    <w:rsid w:val="003C6D4F"/>
    <w:rsid w:val="003E5892"/>
    <w:rsid w:val="003E6AB0"/>
    <w:rsid w:val="003F162C"/>
    <w:rsid w:val="003F1D43"/>
    <w:rsid w:val="003F2825"/>
    <w:rsid w:val="003F6F2B"/>
    <w:rsid w:val="00404B6C"/>
    <w:rsid w:val="00406B20"/>
    <w:rsid w:val="0040785D"/>
    <w:rsid w:val="00407C5D"/>
    <w:rsid w:val="00407F6C"/>
    <w:rsid w:val="00410A94"/>
    <w:rsid w:val="00411A0C"/>
    <w:rsid w:val="00411FD2"/>
    <w:rsid w:val="0041693A"/>
    <w:rsid w:val="004260F0"/>
    <w:rsid w:val="00426AFA"/>
    <w:rsid w:val="00427500"/>
    <w:rsid w:val="0043073E"/>
    <w:rsid w:val="004326A9"/>
    <w:rsid w:val="00432FA1"/>
    <w:rsid w:val="00434075"/>
    <w:rsid w:val="00436643"/>
    <w:rsid w:val="00437F70"/>
    <w:rsid w:val="00445AB9"/>
    <w:rsid w:val="00445B70"/>
    <w:rsid w:val="004472C6"/>
    <w:rsid w:val="00450340"/>
    <w:rsid w:val="00450F91"/>
    <w:rsid w:val="004512A8"/>
    <w:rsid w:val="004512AA"/>
    <w:rsid w:val="00457AF5"/>
    <w:rsid w:val="0046048E"/>
    <w:rsid w:val="00460EF7"/>
    <w:rsid w:val="00463021"/>
    <w:rsid w:val="00465470"/>
    <w:rsid w:val="004706D2"/>
    <w:rsid w:val="00470955"/>
    <w:rsid w:val="00470F10"/>
    <w:rsid w:val="00475CC1"/>
    <w:rsid w:val="00476963"/>
    <w:rsid w:val="00477198"/>
    <w:rsid w:val="0048375C"/>
    <w:rsid w:val="00484AB1"/>
    <w:rsid w:val="00491F34"/>
    <w:rsid w:val="00492571"/>
    <w:rsid w:val="00492F78"/>
    <w:rsid w:val="0049320D"/>
    <w:rsid w:val="004966FF"/>
    <w:rsid w:val="00497BEF"/>
    <w:rsid w:val="004A27D2"/>
    <w:rsid w:val="004A2E97"/>
    <w:rsid w:val="004A4FA0"/>
    <w:rsid w:val="004A4FF6"/>
    <w:rsid w:val="004A604D"/>
    <w:rsid w:val="004A63BE"/>
    <w:rsid w:val="004A66A6"/>
    <w:rsid w:val="004A6815"/>
    <w:rsid w:val="004A7C91"/>
    <w:rsid w:val="004B1FF8"/>
    <w:rsid w:val="004B2EC8"/>
    <w:rsid w:val="004B5481"/>
    <w:rsid w:val="004B6A7E"/>
    <w:rsid w:val="004C141A"/>
    <w:rsid w:val="004C1D43"/>
    <w:rsid w:val="004C3133"/>
    <w:rsid w:val="004C5F88"/>
    <w:rsid w:val="004D03CE"/>
    <w:rsid w:val="004D27DC"/>
    <w:rsid w:val="004D5BBA"/>
    <w:rsid w:val="004D6101"/>
    <w:rsid w:val="004E4BED"/>
    <w:rsid w:val="004E4EBB"/>
    <w:rsid w:val="004E68D8"/>
    <w:rsid w:val="004E6AA9"/>
    <w:rsid w:val="004E6E00"/>
    <w:rsid w:val="004F07DE"/>
    <w:rsid w:val="004F0F6C"/>
    <w:rsid w:val="004F1219"/>
    <w:rsid w:val="004F20B1"/>
    <w:rsid w:val="004F287E"/>
    <w:rsid w:val="004F3B19"/>
    <w:rsid w:val="004F6C49"/>
    <w:rsid w:val="004F7560"/>
    <w:rsid w:val="0050104B"/>
    <w:rsid w:val="00501A98"/>
    <w:rsid w:val="00501AAD"/>
    <w:rsid w:val="00502A11"/>
    <w:rsid w:val="00505890"/>
    <w:rsid w:val="00507BF8"/>
    <w:rsid w:val="005126FA"/>
    <w:rsid w:val="00512AD8"/>
    <w:rsid w:val="00516A91"/>
    <w:rsid w:val="005226EE"/>
    <w:rsid w:val="00526149"/>
    <w:rsid w:val="00530DAA"/>
    <w:rsid w:val="00532042"/>
    <w:rsid w:val="005368E6"/>
    <w:rsid w:val="005401FF"/>
    <w:rsid w:val="00540DA5"/>
    <w:rsid w:val="005445BB"/>
    <w:rsid w:val="00544BFA"/>
    <w:rsid w:val="00556201"/>
    <w:rsid w:val="005600D2"/>
    <w:rsid w:val="005661A2"/>
    <w:rsid w:val="00566DC8"/>
    <w:rsid w:val="00567158"/>
    <w:rsid w:val="00572232"/>
    <w:rsid w:val="005754BD"/>
    <w:rsid w:val="00576BDD"/>
    <w:rsid w:val="0057748B"/>
    <w:rsid w:val="00580DFA"/>
    <w:rsid w:val="00580E55"/>
    <w:rsid w:val="00584ECC"/>
    <w:rsid w:val="00587769"/>
    <w:rsid w:val="00590308"/>
    <w:rsid w:val="005909CE"/>
    <w:rsid w:val="00590E00"/>
    <w:rsid w:val="005915A8"/>
    <w:rsid w:val="00592855"/>
    <w:rsid w:val="00593D74"/>
    <w:rsid w:val="00595278"/>
    <w:rsid w:val="0059690A"/>
    <w:rsid w:val="005A1E3B"/>
    <w:rsid w:val="005A25B1"/>
    <w:rsid w:val="005A3632"/>
    <w:rsid w:val="005A4B16"/>
    <w:rsid w:val="005A6897"/>
    <w:rsid w:val="005B3E94"/>
    <w:rsid w:val="005B45B5"/>
    <w:rsid w:val="005B4896"/>
    <w:rsid w:val="005B533F"/>
    <w:rsid w:val="005C315E"/>
    <w:rsid w:val="005C749D"/>
    <w:rsid w:val="005C79BD"/>
    <w:rsid w:val="005D0650"/>
    <w:rsid w:val="005D369A"/>
    <w:rsid w:val="005D5357"/>
    <w:rsid w:val="005D68AD"/>
    <w:rsid w:val="005E0EC4"/>
    <w:rsid w:val="005E4B6B"/>
    <w:rsid w:val="005E4E66"/>
    <w:rsid w:val="005E7192"/>
    <w:rsid w:val="005F164F"/>
    <w:rsid w:val="005F2736"/>
    <w:rsid w:val="005F4688"/>
    <w:rsid w:val="0060143F"/>
    <w:rsid w:val="00603261"/>
    <w:rsid w:val="00603991"/>
    <w:rsid w:val="00612E3A"/>
    <w:rsid w:val="00614A40"/>
    <w:rsid w:val="006165A9"/>
    <w:rsid w:val="00617553"/>
    <w:rsid w:val="006177C2"/>
    <w:rsid w:val="00617C7A"/>
    <w:rsid w:val="00620950"/>
    <w:rsid w:val="00622987"/>
    <w:rsid w:val="006248A6"/>
    <w:rsid w:val="00625C7A"/>
    <w:rsid w:val="0062675C"/>
    <w:rsid w:val="00634F6F"/>
    <w:rsid w:val="00636720"/>
    <w:rsid w:val="00636EB2"/>
    <w:rsid w:val="00644090"/>
    <w:rsid w:val="006465A9"/>
    <w:rsid w:val="00651725"/>
    <w:rsid w:val="00652A40"/>
    <w:rsid w:val="00654808"/>
    <w:rsid w:val="006552D2"/>
    <w:rsid w:val="00660256"/>
    <w:rsid w:val="00663B04"/>
    <w:rsid w:val="00664A44"/>
    <w:rsid w:val="00666240"/>
    <w:rsid w:val="00671D7B"/>
    <w:rsid w:val="00681242"/>
    <w:rsid w:val="00684815"/>
    <w:rsid w:val="00693786"/>
    <w:rsid w:val="00697132"/>
    <w:rsid w:val="006A0170"/>
    <w:rsid w:val="006A151D"/>
    <w:rsid w:val="006A2648"/>
    <w:rsid w:val="006A2735"/>
    <w:rsid w:val="006A290B"/>
    <w:rsid w:val="006A306E"/>
    <w:rsid w:val="006A60FD"/>
    <w:rsid w:val="006B1386"/>
    <w:rsid w:val="006B4D2F"/>
    <w:rsid w:val="006B5072"/>
    <w:rsid w:val="006B6DA7"/>
    <w:rsid w:val="006B7180"/>
    <w:rsid w:val="006C2864"/>
    <w:rsid w:val="006C2ED8"/>
    <w:rsid w:val="006C6CBC"/>
    <w:rsid w:val="006C71EB"/>
    <w:rsid w:val="006D4A7C"/>
    <w:rsid w:val="006E002B"/>
    <w:rsid w:val="006E4326"/>
    <w:rsid w:val="006E5CA7"/>
    <w:rsid w:val="007009CC"/>
    <w:rsid w:val="00703C26"/>
    <w:rsid w:val="0070450F"/>
    <w:rsid w:val="007153D9"/>
    <w:rsid w:val="007211B5"/>
    <w:rsid w:val="00721BAD"/>
    <w:rsid w:val="00721DD3"/>
    <w:rsid w:val="00725BF1"/>
    <w:rsid w:val="007314A0"/>
    <w:rsid w:val="00734A4A"/>
    <w:rsid w:val="007368AB"/>
    <w:rsid w:val="00736B78"/>
    <w:rsid w:val="007375F9"/>
    <w:rsid w:val="00740764"/>
    <w:rsid w:val="00740EEF"/>
    <w:rsid w:val="00742474"/>
    <w:rsid w:val="0074368C"/>
    <w:rsid w:val="00744084"/>
    <w:rsid w:val="0074596F"/>
    <w:rsid w:val="0074756D"/>
    <w:rsid w:val="00747BC2"/>
    <w:rsid w:val="00756139"/>
    <w:rsid w:val="00757A8C"/>
    <w:rsid w:val="007650FC"/>
    <w:rsid w:val="007676ED"/>
    <w:rsid w:val="00770EA7"/>
    <w:rsid w:val="00774B1B"/>
    <w:rsid w:val="00774F79"/>
    <w:rsid w:val="007832AE"/>
    <w:rsid w:val="00783417"/>
    <w:rsid w:val="0078677D"/>
    <w:rsid w:val="007951FC"/>
    <w:rsid w:val="00796D28"/>
    <w:rsid w:val="00797D0E"/>
    <w:rsid w:val="007A3453"/>
    <w:rsid w:val="007A4DF1"/>
    <w:rsid w:val="007B07EF"/>
    <w:rsid w:val="007B0AB0"/>
    <w:rsid w:val="007B1CB6"/>
    <w:rsid w:val="007B4E04"/>
    <w:rsid w:val="007B55FC"/>
    <w:rsid w:val="007B62C0"/>
    <w:rsid w:val="007B6748"/>
    <w:rsid w:val="007C0FDC"/>
    <w:rsid w:val="007C1512"/>
    <w:rsid w:val="007C719F"/>
    <w:rsid w:val="007D0477"/>
    <w:rsid w:val="007D064F"/>
    <w:rsid w:val="007D2063"/>
    <w:rsid w:val="007D2E6B"/>
    <w:rsid w:val="007D5124"/>
    <w:rsid w:val="007E0023"/>
    <w:rsid w:val="007F0174"/>
    <w:rsid w:val="007F158B"/>
    <w:rsid w:val="007F1E19"/>
    <w:rsid w:val="007F2043"/>
    <w:rsid w:val="007F39BA"/>
    <w:rsid w:val="00800D45"/>
    <w:rsid w:val="00801967"/>
    <w:rsid w:val="008026DB"/>
    <w:rsid w:val="00803457"/>
    <w:rsid w:val="00805242"/>
    <w:rsid w:val="0080615C"/>
    <w:rsid w:val="00811951"/>
    <w:rsid w:val="00812F71"/>
    <w:rsid w:val="0081432B"/>
    <w:rsid w:val="00814BAC"/>
    <w:rsid w:val="00817F61"/>
    <w:rsid w:val="00822CEA"/>
    <w:rsid w:val="0082386C"/>
    <w:rsid w:val="00823995"/>
    <w:rsid w:val="00824451"/>
    <w:rsid w:val="00825B98"/>
    <w:rsid w:val="00826F0C"/>
    <w:rsid w:val="008329D3"/>
    <w:rsid w:val="00836D64"/>
    <w:rsid w:val="00837DBA"/>
    <w:rsid w:val="00837E4B"/>
    <w:rsid w:val="0084047B"/>
    <w:rsid w:val="0084485F"/>
    <w:rsid w:val="008451E6"/>
    <w:rsid w:val="008470FD"/>
    <w:rsid w:val="00847B06"/>
    <w:rsid w:val="008508EA"/>
    <w:rsid w:val="0085123F"/>
    <w:rsid w:val="00851575"/>
    <w:rsid w:val="0085191A"/>
    <w:rsid w:val="0085374F"/>
    <w:rsid w:val="0085414D"/>
    <w:rsid w:val="00854864"/>
    <w:rsid w:val="008579D1"/>
    <w:rsid w:val="00861BDA"/>
    <w:rsid w:val="00866284"/>
    <w:rsid w:val="00872C62"/>
    <w:rsid w:val="00872EB2"/>
    <w:rsid w:val="0087362D"/>
    <w:rsid w:val="008749C1"/>
    <w:rsid w:val="00882AB2"/>
    <w:rsid w:val="00882FB4"/>
    <w:rsid w:val="00883DD5"/>
    <w:rsid w:val="008869E5"/>
    <w:rsid w:val="00887291"/>
    <w:rsid w:val="0089075B"/>
    <w:rsid w:val="00891D2E"/>
    <w:rsid w:val="00893A77"/>
    <w:rsid w:val="008942CB"/>
    <w:rsid w:val="00896BF6"/>
    <w:rsid w:val="008A029B"/>
    <w:rsid w:val="008A1684"/>
    <w:rsid w:val="008A236E"/>
    <w:rsid w:val="008A5E8C"/>
    <w:rsid w:val="008A77E3"/>
    <w:rsid w:val="008B13A3"/>
    <w:rsid w:val="008B3E21"/>
    <w:rsid w:val="008B4DC8"/>
    <w:rsid w:val="008B6A9F"/>
    <w:rsid w:val="008B7C6A"/>
    <w:rsid w:val="008B7D40"/>
    <w:rsid w:val="008B7F57"/>
    <w:rsid w:val="008C0EAC"/>
    <w:rsid w:val="008C17D8"/>
    <w:rsid w:val="008C293D"/>
    <w:rsid w:val="008C7C66"/>
    <w:rsid w:val="008D2493"/>
    <w:rsid w:val="008D316F"/>
    <w:rsid w:val="008D6BC6"/>
    <w:rsid w:val="008D6CD9"/>
    <w:rsid w:val="008E0CCF"/>
    <w:rsid w:val="008E24B6"/>
    <w:rsid w:val="008E50A2"/>
    <w:rsid w:val="008E6426"/>
    <w:rsid w:val="008E6DE4"/>
    <w:rsid w:val="008F6EC8"/>
    <w:rsid w:val="009005D0"/>
    <w:rsid w:val="009021E4"/>
    <w:rsid w:val="00902218"/>
    <w:rsid w:val="00904844"/>
    <w:rsid w:val="00910964"/>
    <w:rsid w:val="009114E1"/>
    <w:rsid w:val="00913411"/>
    <w:rsid w:val="0091399F"/>
    <w:rsid w:val="00914754"/>
    <w:rsid w:val="00915C0B"/>
    <w:rsid w:val="00915ECB"/>
    <w:rsid w:val="00921083"/>
    <w:rsid w:val="00926EB3"/>
    <w:rsid w:val="00927BE5"/>
    <w:rsid w:val="009366CB"/>
    <w:rsid w:val="00936A18"/>
    <w:rsid w:val="00940AA7"/>
    <w:rsid w:val="00942D1A"/>
    <w:rsid w:val="00943B37"/>
    <w:rsid w:val="00946C75"/>
    <w:rsid w:val="00947707"/>
    <w:rsid w:val="009559E2"/>
    <w:rsid w:val="00956ADF"/>
    <w:rsid w:val="009614D9"/>
    <w:rsid w:val="0096292A"/>
    <w:rsid w:val="00970283"/>
    <w:rsid w:val="00971147"/>
    <w:rsid w:val="009711D6"/>
    <w:rsid w:val="0098358D"/>
    <w:rsid w:val="009842DC"/>
    <w:rsid w:val="00985CB1"/>
    <w:rsid w:val="00995186"/>
    <w:rsid w:val="009960C7"/>
    <w:rsid w:val="009974A9"/>
    <w:rsid w:val="009977E6"/>
    <w:rsid w:val="009A15BB"/>
    <w:rsid w:val="009A2766"/>
    <w:rsid w:val="009A358E"/>
    <w:rsid w:val="009A46DF"/>
    <w:rsid w:val="009A4A2B"/>
    <w:rsid w:val="009A4AC5"/>
    <w:rsid w:val="009A4FE4"/>
    <w:rsid w:val="009B00A7"/>
    <w:rsid w:val="009B09DF"/>
    <w:rsid w:val="009B0DE8"/>
    <w:rsid w:val="009B47F8"/>
    <w:rsid w:val="009B6B05"/>
    <w:rsid w:val="009B7A6A"/>
    <w:rsid w:val="009C0C35"/>
    <w:rsid w:val="009C0E94"/>
    <w:rsid w:val="009C21D4"/>
    <w:rsid w:val="009C6D49"/>
    <w:rsid w:val="009C6E75"/>
    <w:rsid w:val="009C7B07"/>
    <w:rsid w:val="009D1C5D"/>
    <w:rsid w:val="009D46F0"/>
    <w:rsid w:val="009E0F94"/>
    <w:rsid w:val="009E1B6B"/>
    <w:rsid w:val="009E225E"/>
    <w:rsid w:val="009E2856"/>
    <w:rsid w:val="009F582B"/>
    <w:rsid w:val="00A026AB"/>
    <w:rsid w:val="00A02849"/>
    <w:rsid w:val="00A05423"/>
    <w:rsid w:val="00A06679"/>
    <w:rsid w:val="00A07E8C"/>
    <w:rsid w:val="00A11FD9"/>
    <w:rsid w:val="00A130C4"/>
    <w:rsid w:val="00A135DE"/>
    <w:rsid w:val="00A139FB"/>
    <w:rsid w:val="00A14D23"/>
    <w:rsid w:val="00A15107"/>
    <w:rsid w:val="00A17447"/>
    <w:rsid w:val="00A20E5A"/>
    <w:rsid w:val="00A21DBF"/>
    <w:rsid w:val="00A21EB2"/>
    <w:rsid w:val="00A227CD"/>
    <w:rsid w:val="00A234CF"/>
    <w:rsid w:val="00A23CC3"/>
    <w:rsid w:val="00A23EBB"/>
    <w:rsid w:val="00A260D4"/>
    <w:rsid w:val="00A3181D"/>
    <w:rsid w:val="00A343A4"/>
    <w:rsid w:val="00A4267F"/>
    <w:rsid w:val="00A43393"/>
    <w:rsid w:val="00A468A5"/>
    <w:rsid w:val="00A475D0"/>
    <w:rsid w:val="00A52348"/>
    <w:rsid w:val="00A527DE"/>
    <w:rsid w:val="00A61311"/>
    <w:rsid w:val="00A62195"/>
    <w:rsid w:val="00A6552E"/>
    <w:rsid w:val="00A70F5E"/>
    <w:rsid w:val="00A720C3"/>
    <w:rsid w:val="00A73393"/>
    <w:rsid w:val="00A77023"/>
    <w:rsid w:val="00A85371"/>
    <w:rsid w:val="00A86149"/>
    <w:rsid w:val="00A86301"/>
    <w:rsid w:val="00A8672C"/>
    <w:rsid w:val="00A92C8A"/>
    <w:rsid w:val="00A94081"/>
    <w:rsid w:val="00A95AC0"/>
    <w:rsid w:val="00A97AEA"/>
    <w:rsid w:val="00AA48BE"/>
    <w:rsid w:val="00AA50FE"/>
    <w:rsid w:val="00AA5880"/>
    <w:rsid w:val="00AA6824"/>
    <w:rsid w:val="00AB32C4"/>
    <w:rsid w:val="00AB3DEA"/>
    <w:rsid w:val="00AB79F9"/>
    <w:rsid w:val="00AC0BA5"/>
    <w:rsid w:val="00AC2D6E"/>
    <w:rsid w:val="00AC3D9D"/>
    <w:rsid w:val="00AC3E4C"/>
    <w:rsid w:val="00AC4F2B"/>
    <w:rsid w:val="00AC541A"/>
    <w:rsid w:val="00AC55E2"/>
    <w:rsid w:val="00AD0DC6"/>
    <w:rsid w:val="00AD1DE0"/>
    <w:rsid w:val="00AD22A8"/>
    <w:rsid w:val="00AD4DDD"/>
    <w:rsid w:val="00AD60B1"/>
    <w:rsid w:val="00AD7A90"/>
    <w:rsid w:val="00AE148F"/>
    <w:rsid w:val="00AE1CFD"/>
    <w:rsid w:val="00AE5F02"/>
    <w:rsid w:val="00AE6AD4"/>
    <w:rsid w:val="00AF0728"/>
    <w:rsid w:val="00AF19F1"/>
    <w:rsid w:val="00AF2848"/>
    <w:rsid w:val="00AF2DAA"/>
    <w:rsid w:val="00AF6DBD"/>
    <w:rsid w:val="00AF6E5C"/>
    <w:rsid w:val="00B03570"/>
    <w:rsid w:val="00B10CD6"/>
    <w:rsid w:val="00B210CF"/>
    <w:rsid w:val="00B22E97"/>
    <w:rsid w:val="00B23E82"/>
    <w:rsid w:val="00B2641D"/>
    <w:rsid w:val="00B2717A"/>
    <w:rsid w:val="00B300BB"/>
    <w:rsid w:val="00B31373"/>
    <w:rsid w:val="00B34260"/>
    <w:rsid w:val="00B35B05"/>
    <w:rsid w:val="00B41AAD"/>
    <w:rsid w:val="00B42831"/>
    <w:rsid w:val="00B45F7B"/>
    <w:rsid w:val="00B4690B"/>
    <w:rsid w:val="00B505CE"/>
    <w:rsid w:val="00B51780"/>
    <w:rsid w:val="00B53BB7"/>
    <w:rsid w:val="00B627C6"/>
    <w:rsid w:val="00B6488D"/>
    <w:rsid w:val="00B657DA"/>
    <w:rsid w:val="00B66DAA"/>
    <w:rsid w:val="00B707E1"/>
    <w:rsid w:val="00B72276"/>
    <w:rsid w:val="00B72C8B"/>
    <w:rsid w:val="00B75E9E"/>
    <w:rsid w:val="00B76060"/>
    <w:rsid w:val="00B8629E"/>
    <w:rsid w:val="00B87A73"/>
    <w:rsid w:val="00B87F39"/>
    <w:rsid w:val="00B905F2"/>
    <w:rsid w:val="00B91562"/>
    <w:rsid w:val="00B9288B"/>
    <w:rsid w:val="00B95CD6"/>
    <w:rsid w:val="00B96AF1"/>
    <w:rsid w:val="00BA55FE"/>
    <w:rsid w:val="00BA6A95"/>
    <w:rsid w:val="00BB366A"/>
    <w:rsid w:val="00BB47F7"/>
    <w:rsid w:val="00BB54B5"/>
    <w:rsid w:val="00BB7E10"/>
    <w:rsid w:val="00BC75D5"/>
    <w:rsid w:val="00BD24C3"/>
    <w:rsid w:val="00BD3FB7"/>
    <w:rsid w:val="00BD43C3"/>
    <w:rsid w:val="00BD4BC3"/>
    <w:rsid w:val="00BD5DF1"/>
    <w:rsid w:val="00BE34BE"/>
    <w:rsid w:val="00BE3520"/>
    <w:rsid w:val="00BE44E7"/>
    <w:rsid w:val="00BF5F33"/>
    <w:rsid w:val="00C01385"/>
    <w:rsid w:val="00C122EE"/>
    <w:rsid w:val="00C1333D"/>
    <w:rsid w:val="00C14164"/>
    <w:rsid w:val="00C14E42"/>
    <w:rsid w:val="00C1613E"/>
    <w:rsid w:val="00C164C9"/>
    <w:rsid w:val="00C17CB2"/>
    <w:rsid w:val="00C27462"/>
    <w:rsid w:val="00C274C7"/>
    <w:rsid w:val="00C2799C"/>
    <w:rsid w:val="00C303DF"/>
    <w:rsid w:val="00C32603"/>
    <w:rsid w:val="00C326A6"/>
    <w:rsid w:val="00C33AB1"/>
    <w:rsid w:val="00C3658D"/>
    <w:rsid w:val="00C41E4B"/>
    <w:rsid w:val="00C42824"/>
    <w:rsid w:val="00C4439F"/>
    <w:rsid w:val="00C453B3"/>
    <w:rsid w:val="00C473CE"/>
    <w:rsid w:val="00C50F70"/>
    <w:rsid w:val="00C541EB"/>
    <w:rsid w:val="00C542E4"/>
    <w:rsid w:val="00C5469C"/>
    <w:rsid w:val="00C55C5A"/>
    <w:rsid w:val="00C57F68"/>
    <w:rsid w:val="00C62DED"/>
    <w:rsid w:val="00C63E8C"/>
    <w:rsid w:val="00C66694"/>
    <w:rsid w:val="00C71A60"/>
    <w:rsid w:val="00C71FB2"/>
    <w:rsid w:val="00C72EA3"/>
    <w:rsid w:val="00C76334"/>
    <w:rsid w:val="00C7662F"/>
    <w:rsid w:val="00C84099"/>
    <w:rsid w:val="00C85F61"/>
    <w:rsid w:val="00C879F8"/>
    <w:rsid w:val="00C93DE4"/>
    <w:rsid w:val="00C94F77"/>
    <w:rsid w:val="00CA0FAB"/>
    <w:rsid w:val="00CA110E"/>
    <w:rsid w:val="00CB1370"/>
    <w:rsid w:val="00CB13BE"/>
    <w:rsid w:val="00CB267D"/>
    <w:rsid w:val="00CB522E"/>
    <w:rsid w:val="00CB543B"/>
    <w:rsid w:val="00CB6133"/>
    <w:rsid w:val="00CC2185"/>
    <w:rsid w:val="00CC37B1"/>
    <w:rsid w:val="00CC475D"/>
    <w:rsid w:val="00CC4766"/>
    <w:rsid w:val="00CC4E6E"/>
    <w:rsid w:val="00CC509E"/>
    <w:rsid w:val="00CC5262"/>
    <w:rsid w:val="00CD0B7F"/>
    <w:rsid w:val="00CD0CF7"/>
    <w:rsid w:val="00CD1EAF"/>
    <w:rsid w:val="00CD343E"/>
    <w:rsid w:val="00CD6A3A"/>
    <w:rsid w:val="00CE2022"/>
    <w:rsid w:val="00CE20F1"/>
    <w:rsid w:val="00CE59B3"/>
    <w:rsid w:val="00CE6935"/>
    <w:rsid w:val="00CE7A85"/>
    <w:rsid w:val="00CF1EC3"/>
    <w:rsid w:val="00CF3E89"/>
    <w:rsid w:val="00CF5D59"/>
    <w:rsid w:val="00CF64A5"/>
    <w:rsid w:val="00D003B0"/>
    <w:rsid w:val="00D0335D"/>
    <w:rsid w:val="00D059D9"/>
    <w:rsid w:val="00D07F31"/>
    <w:rsid w:val="00D12548"/>
    <w:rsid w:val="00D176AF"/>
    <w:rsid w:val="00D20296"/>
    <w:rsid w:val="00D20975"/>
    <w:rsid w:val="00D222AA"/>
    <w:rsid w:val="00D24A4E"/>
    <w:rsid w:val="00D31651"/>
    <w:rsid w:val="00D317F1"/>
    <w:rsid w:val="00D33206"/>
    <w:rsid w:val="00D347FB"/>
    <w:rsid w:val="00D3763F"/>
    <w:rsid w:val="00D40989"/>
    <w:rsid w:val="00D4249C"/>
    <w:rsid w:val="00D425EA"/>
    <w:rsid w:val="00D46CFF"/>
    <w:rsid w:val="00D5208F"/>
    <w:rsid w:val="00D56A6D"/>
    <w:rsid w:val="00D57B34"/>
    <w:rsid w:val="00D57FF3"/>
    <w:rsid w:val="00D6084B"/>
    <w:rsid w:val="00D60DE0"/>
    <w:rsid w:val="00D62802"/>
    <w:rsid w:val="00D64960"/>
    <w:rsid w:val="00D655C3"/>
    <w:rsid w:val="00D669E5"/>
    <w:rsid w:val="00D73414"/>
    <w:rsid w:val="00D744D9"/>
    <w:rsid w:val="00D767AB"/>
    <w:rsid w:val="00D76FD6"/>
    <w:rsid w:val="00D77226"/>
    <w:rsid w:val="00D84027"/>
    <w:rsid w:val="00D85D7C"/>
    <w:rsid w:val="00D86D1A"/>
    <w:rsid w:val="00D903CD"/>
    <w:rsid w:val="00D907B7"/>
    <w:rsid w:val="00D91693"/>
    <w:rsid w:val="00D9444E"/>
    <w:rsid w:val="00D972CF"/>
    <w:rsid w:val="00DA1050"/>
    <w:rsid w:val="00DB1D2F"/>
    <w:rsid w:val="00DB397A"/>
    <w:rsid w:val="00DC0117"/>
    <w:rsid w:val="00DC7F03"/>
    <w:rsid w:val="00DD1EFE"/>
    <w:rsid w:val="00DD2191"/>
    <w:rsid w:val="00DD5D5C"/>
    <w:rsid w:val="00DE4BD8"/>
    <w:rsid w:val="00DF0237"/>
    <w:rsid w:val="00DF0B07"/>
    <w:rsid w:val="00DF0EB2"/>
    <w:rsid w:val="00DF5B92"/>
    <w:rsid w:val="00E06072"/>
    <w:rsid w:val="00E061A6"/>
    <w:rsid w:val="00E0765D"/>
    <w:rsid w:val="00E07763"/>
    <w:rsid w:val="00E2029F"/>
    <w:rsid w:val="00E20D99"/>
    <w:rsid w:val="00E20F93"/>
    <w:rsid w:val="00E211C7"/>
    <w:rsid w:val="00E2234E"/>
    <w:rsid w:val="00E22F45"/>
    <w:rsid w:val="00E23E96"/>
    <w:rsid w:val="00E24C9A"/>
    <w:rsid w:val="00E25302"/>
    <w:rsid w:val="00E257F7"/>
    <w:rsid w:val="00E27BC1"/>
    <w:rsid w:val="00E36E26"/>
    <w:rsid w:val="00E4057F"/>
    <w:rsid w:val="00E4142B"/>
    <w:rsid w:val="00E41852"/>
    <w:rsid w:val="00E43763"/>
    <w:rsid w:val="00E43CCC"/>
    <w:rsid w:val="00E45F6C"/>
    <w:rsid w:val="00E47431"/>
    <w:rsid w:val="00E541CB"/>
    <w:rsid w:val="00E558CF"/>
    <w:rsid w:val="00E61C7B"/>
    <w:rsid w:val="00E62FD0"/>
    <w:rsid w:val="00E6598F"/>
    <w:rsid w:val="00E7119F"/>
    <w:rsid w:val="00E7236D"/>
    <w:rsid w:val="00E76FE3"/>
    <w:rsid w:val="00E85E91"/>
    <w:rsid w:val="00E91786"/>
    <w:rsid w:val="00E939E1"/>
    <w:rsid w:val="00E9718C"/>
    <w:rsid w:val="00EA41DE"/>
    <w:rsid w:val="00EA5B87"/>
    <w:rsid w:val="00EA7F54"/>
    <w:rsid w:val="00EB1490"/>
    <w:rsid w:val="00EB2D72"/>
    <w:rsid w:val="00EB6210"/>
    <w:rsid w:val="00EB7BA8"/>
    <w:rsid w:val="00EC517E"/>
    <w:rsid w:val="00EC6E83"/>
    <w:rsid w:val="00EC74C8"/>
    <w:rsid w:val="00ED0985"/>
    <w:rsid w:val="00ED218B"/>
    <w:rsid w:val="00ED2242"/>
    <w:rsid w:val="00ED50C3"/>
    <w:rsid w:val="00ED68F7"/>
    <w:rsid w:val="00EE44B8"/>
    <w:rsid w:val="00EE71FD"/>
    <w:rsid w:val="00EE7CE9"/>
    <w:rsid w:val="00EF1956"/>
    <w:rsid w:val="00EF34B9"/>
    <w:rsid w:val="00EF5C3B"/>
    <w:rsid w:val="00EF6FA9"/>
    <w:rsid w:val="00F0224C"/>
    <w:rsid w:val="00F0598E"/>
    <w:rsid w:val="00F063CE"/>
    <w:rsid w:val="00F119D9"/>
    <w:rsid w:val="00F14822"/>
    <w:rsid w:val="00F14EC1"/>
    <w:rsid w:val="00F16264"/>
    <w:rsid w:val="00F20200"/>
    <w:rsid w:val="00F21940"/>
    <w:rsid w:val="00F21BD5"/>
    <w:rsid w:val="00F303C6"/>
    <w:rsid w:val="00F30A92"/>
    <w:rsid w:val="00F33BC8"/>
    <w:rsid w:val="00F40A88"/>
    <w:rsid w:val="00F42473"/>
    <w:rsid w:val="00F44DAC"/>
    <w:rsid w:val="00F4519F"/>
    <w:rsid w:val="00F50477"/>
    <w:rsid w:val="00F52840"/>
    <w:rsid w:val="00F53D21"/>
    <w:rsid w:val="00F53D32"/>
    <w:rsid w:val="00F56951"/>
    <w:rsid w:val="00F57439"/>
    <w:rsid w:val="00F6198A"/>
    <w:rsid w:val="00F633B3"/>
    <w:rsid w:val="00F63B4A"/>
    <w:rsid w:val="00F64C78"/>
    <w:rsid w:val="00F74D4B"/>
    <w:rsid w:val="00F74EB4"/>
    <w:rsid w:val="00F76FDA"/>
    <w:rsid w:val="00F77276"/>
    <w:rsid w:val="00F81954"/>
    <w:rsid w:val="00F86206"/>
    <w:rsid w:val="00F86E39"/>
    <w:rsid w:val="00F87670"/>
    <w:rsid w:val="00F91B12"/>
    <w:rsid w:val="00F951BC"/>
    <w:rsid w:val="00F96565"/>
    <w:rsid w:val="00F96FC1"/>
    <w:rsid w:val="00FA2BC6"/>
    <w:rsid w:val="00FA2DBF"/>
    <w:rsid w:val="00FA46E8"/>
    <w:rsid w:val="00FB1321"/>
    <w:rsid w:val="00FB390B"/>
    <w:rsid w:val="00FB51D2"/>
    <w:rsid w:val="00FB79A4"/>
    <w:rsid w:val="00FC4D76"/>
    <w:rsid w:val="00FC610E"/>
    <w:rsid w:val="00FC7916"/>
    <w:rsid w:val="00FD1891"/>
    <w:rsid w:val="00FD2033"/>
    <w:rsid w:val="00FD568E"/>
    <w:rsid w:val="00FE0452"/>
    <w:rsid w:val="00FE3131"/>
    <w:rsid w:val="00FE39CF"/>
    <w:rsid w:val="00FE3E7A"/>
    <w:rsid w:val="00FF4272"/>
    <w:rsid w:val="00FF5743"/>
    <w:rsid w:val="00FF7D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9F90713"/>
  <w15:docId w15:val="{B29E9937-2AAA-407D-8B76-44B2E3F2F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DBD"/>
    <w:rPr>
      <w:sz w:val="24"/>
      <w:szCs w:val="24"/>
      <w:lang w:eastAsia="ar-SA"/>
    </w:rPr>
  </w:style>
  <w:style w:type="paragraph" w:styleId="1">
    <w:name w:val="heading 1"/>
    <w:basedOn w:val="a"/>
    <w:next w:val="a"/>
    <w:qFormat/>
    <w:rsid w:val="00A77023"/>
    <w:pPr>
      <w:keepNext/>
      <w:ind w:left="1416" w:firstLine="708"/>
      <w:outlineLvl w:val="0"/>
    </w:pPr>
    <w:rPr>
      <w:b/>
    </w:rPr>
  </w:style>
  <w:style w:type="paragraph" w:styleId="2">
    <w:name w:val="heading 2"/>
    <w:basedOn w:val="a"/>
    <w:next w:val="a"/>
    <w:qFormat/>
    <w:rsid w:val="00A77023"/>
    <w:pPr>
      <w:keepNext/>
      <w:ind w:firstLine="360"/>
      <w:outlineLvl w:val="1"/>
    </w:pPr>
    <w:rPr>
      <w:b/>
    </w:rPr>
  </w:style>
  <w:style w:type="paragraph" w:styleId="3">
    <w:name w:val="heading 3"/>
    <w:basedOn w:val="a"/>
    <w:next w:val="a"/>
    <w:link w:val="30"/>
    <w:qFormat/>
    <w:rsid w:val="00A77023"/>
    <w:pPr>
      <w:keepNext/>
      <w:ind w:firstLine="360"/>
      <w:outlineLvl w:val="2"/>
    </w:pPr>
    <w:rPr>
      <w:b/>
      <w:sz w:val="28"/>
    </w:rPr>
  </w:style>
  <w:style w:type="paragraph" w:styleId="4">
    <w:name w:val="heading 4"/>
    <w:basedOn w:val="a"/>
    <w:next w:val="a"/>
    <w:qFormat/>
    <w:rsid w:val="00A77023"/>
    <w:pPr>
      <w:keepNext/>
      <w:ind w:firstLine="720"/>
      <w:jc w:val="both"/>
      <w:outlineLvl w:val="3"/>
    </w:pPr>
    <w:rPr>
      <w:rFonts w:ascii="Arial" w:hAnsi="Arial"/>
      <w:i/>
      <w:color w:val="FF0000"/>
    </w:rPr>
  </w:style>
  <w:style w:type="paragraph" w:styleId="5">
    <w:name w:val="heading 5"/>
    <w:basedOn w:val="a"/>
    <w:next w:val="a"/>
    <w:qFormat/>
    <w:rsid w:val="00A77023"/>
    <w:pPr>
      <w:keepNext/>
      <w:ind w:firstLine="360"/>
      <w:jc w:val="center"/>
      <w:outlineLvl w:val="4"/>
    </w:pPr>
    <w:rPr>
      <w:b/>
      <w:sz w:val="28"/>
    </w:rPr>
  </w:style>
  <w:style w:type="paragraph" w:styleId="6">
    <w:name w:val="heading 6"/>
    <w:basedOn w:val="a"/>
    <w:next w:val="a"/>
    <w:qFormat/>
    <w:rsid w:val="00A77023"/>
    <w:pPr>
      <w:keepNext/>
      <w:ind w:firstLine="360"/>
      <w:jc w:val="both"/>
      <w:outlineLvl w:val="5"/>
    </w:pPr>
    <w:rPr>
      <w:b/>
      <w:i/>
    </w:rPr>
  </w:style>
  <w:style w:type="paragraph" w:styleId="7">
    <w:name w:val="heading 7"/>
    <w:basedOn w:val="a"/>
    <w:next w:val="a"/>
    <w:qFormat/>
    <w:rsid w:val="00A77023"/>
    <w:pPr>
      <w:keepNext/>
      <w:ind w:firstLine="720"/>
      <w:jc w:val="center"/>
      <w:outlineLvl w:val="6"/>
    </w:pPr>
    <w:rPr>
      <w:b/>
      <w:sz w:val="28"/>
    </w:rPr>
  </w:style>
  <w:style w:type="paragraph" w:styleId="8">
    <w:name w:val="heading 8"/>
    <w:basedOn w:val="a"/>
    <w:next w:val="a"/>
    <w:qFormat/>
    <w:rsid w:val="00A77023"/>
    <w:pPr>
      <w:keepNext/>
      <w:ind w:firstLine="720"/>
      <w:jc w:val="both"/>
      <w:outlineLvl w:val="7"/>
    </w:pPr>
    <w:rPr>
      <w:b/>
      <w:i/>
      <w:lang w:val="it-IT"/>
    </w:rPr>
  </w:style>
  <w:style w:type="paragraph" w:styleId="9">
    <w:name w:val="heading 9"/>
    <w:basedOn w:val="a"/>
    <w:next w:val="a"/>
    <w:qFormat/>
    <w:rsid w:val="00A77023"/>
    <w:pPr>
      <w:keepNext/>
      <w:ind w:firstLine="720"/>
      <w:jc w:val="both"/>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77023"/>
    <w:rPr>
      <w:rFonts w:ascii="Symbol" w:hAnsi="Symbol"/>
    </w:rPr>
  </w:style>
  <w:style w:type="character" w:customStyle="1" w:styleId="WW8Num2z0">
    <w:name w:val="WW8Num2z0"/>
    <w:rsid w:val="00A77023"/>
    <w:rPr>
      <w:rFonts w:ascii="Symbol" w:hAnsi="Symbol"/>
    </w:rPr>
  </w:style>
  <w:style w:type="character" w:customStyle="1" w:styleId="WW8Num2z1">
    <w:name w:val="WW8Num2z1"/>
    <w:rsid w:val="00A77023"/>
    <w:rPr>
      <w:rFonts w:ascii="Courier New" w:hAnsi="Courier New"/>
    </w:rPr>
  </w:style>
  <w:style w:type="character" w:customStyle="1" w:styleId="WW8Num2z2">
    <w:name w:val="WW8Num2z2"/>
    <w:rsid w:val="00A77023"/>
    <w:rPr>
      <w:rFonts w:ascii="Wingdings" w:hAnsi="Wingdings"/>
    </w:rPr>
  </w:style>
  <w:style w:type="character" w:customStyle="1" w:styleId="WW8Num3z0">
    <w:name w:val="WW8Num3z0"/>
    <w:rsid w:val="00A77023"/>
    <w:rPr>
      <w:rFonts w:ascii="Symbol" w:hAnsi="Symbol"/>
    </w:rPr>
  </w:style>
  <w:style w:type="character" w:customStyle="1" w:styleId="WW8Num4z0">
    <w:name w:val="WW8Num4z0"/>
    <w:rsid w:val="00A77023"/>
    <w:rPr>
      <w:rFonts w:ascii="Symbol" w:hAnsi="Symbol"/>
    </w:rPr>
  </w:style>
  <w:style w:type="character" w:customStyle="1" w:styleId="WW8Num5z0">
    <w:name w:val="WW8Num5z0"/>
    <w:rsid w:val="00A77023"/>
    <w:rPr>
      <w:rFonts w:ascii="Symbol" w:hAnsi="Symbol"/>
    </w:rPr>
  </w:style>
  <w:style w:type="character" w:customStyle="1" w:styleId="WW8Num6z0">
    <w:name w:val="WW8Num6z0"/>
    <w:rsid w:val="00A77023"/>
    <w:rPr>
      <w:rFonts w:ascii="Symbol" w:hAnsi="Symbol"/>
    </w:rPr>
  </w:style>
  <w:style w:type="character" w:customStyle="1" w:styleId="WW8Num10z0">
    <w:name w:val="WW8Num10z0"/>
    <w:rsid w:val="00A77023"/>
    <w:rPr>
      <w:rFonts w:ascii="Symbol" w:hAnsi="Symbol"/>
    </w:rPr>
  </w:style>
  <w:style w:type="character" w:customStyle="1" w:styleId="WW8Num10z1">
    <w:name w:val="WW8Num10z1"/>
    <w:rsid w:val="00A77023"/>
    <w:rPr>
      <w:rFonts w:ascii="Courier New" w:hAnsi="Courier New"/>
    </w:rPr>
  </w:style>
  <w:style w:type="character" w:customStyle="1" w:styleId="WW8Num10z2">
    <w:name w:val="WW8Num10z2"/>
    <w:rsid w:val="00A77023"/>
    <w:rPr>
      <w:rFonts w:ascii="Wingdings" w:hAnsi="Wingdings"/>
    </w:rPr>
  </w:style>
  <w:style w:type="character" w:customStyle="1" w:styleId="WW8Num10z3">
    <w:name w:val="WW8Num10z3"/>
    <w:rsid w:val="00A77023"/>
    <w:rPr>
      <w:rFonts w:ascii="Symbol" w:hAnsi="Symbol"/>
    </w:rPr>
  </w:style>
  <w:style w:type="character" w:customStyle="1" w:styleId="20">
    <w:name w:val="Основной шрифт абзаца2"/>
    <w:rsid w:val="00A77023"/>
  </w:style>
  <w:style w:type="character" w:customStyle="1" w:styleId="WW8Num1z1">
    <w:name w:val="WW8Num1z1"/>
    <w:rsid w:val="00A77023"/>
    <w:rPr>
      <w:rFonts w:ascii="Courier New" w:hAnsi="Courier New" w:cs="Courier New"/>
    </w:rPr>
  </w:style>
  <w:style w:type="character" w:customStyle="1" w:styleId="WW8Num1z2">
    <w:name w:val="WW8Num1z2"/>
    <w:rsid w:val="00A77023"/>
    <w:rPr>
      <w:rFonts w:ascii="Wingdings" w:hAnsi="Wingdings"/>
    </w:rPr>
  </w:style>
  <w:style w:type="character" w:customStyle="1" w:styleId="WW8Num3z1">
    <w:name w:val="WW8Num3z1"/>
    <w:rsid w:val="00A77023"/>
    <w:rPr>
      <w:rFonts w:ascii="Courier New" w:hAnsi="Courier New"/>
    </w:rPr>
  </w:style>
  <w:style w:type="character" w:customStyle="1" w:styleId="WW8Num3z2">
    <w:name w:val="WW8Num3z2"/>
    <w:rsid w:val="00A77023"/>
    <w:rPr>
      <w:rFonts w:ascii="Wingdings" w:hAnsi="Wingdings"/>
    </w:rPr>
  </w:style>
  <w:style w:type="character" w:customStyle="1" w:styleId="WW8Num5z1">
    <w:name w:val="WW8Num5z1"/>
    <w:rsid w:val="00A77023"/>
    <w:rPr>
      <w:rFonts w:ascii="Courier New" w:hAnsi="Courier New"/>
    </w:rPr>
  </w:style>
  <w:style w:type="character" w:customStyle="1" w:styleId="WW8Num5z2">
    <w:name w:val="WW8Num5z2"/>
    <w:rsid w:val="00A77023"/>
    <w:rPr>
      <w:rFonts w:ascii="Wingdings" w:hAnsi="Wingdings"/>
    </w:rPr>
  </w:style>
  <w:style w:type="character" w:customStyle="1" w:styleId="WW8Num8z0">
    <w:name w:val="WW8Num8z0"/>
    <w:rsid w:val="00A77023"/>
    <w:rPr>
      <w:rFonts w:ascii="Symbol" w:hAnsi="Symbol"/>
    </w:rPr>
  </w:style>
  <w:style w:type="character" w:customStyle="1" w:styleId="WW8Num8z1">
    <w:name w:val="WW8Num8z1"/>
    <w:rsid w:val="00A77023"/>
    <w:rPr>
      <w:rFonts w:ascii="Courier New" w:hAnsi="Courier New"/>
    </w:rPr>
  </w:style>
  <w:style w:type="character" w:customStyle="1" w:styleId="WW8Num8z2">
    <w:name w:val="WW8Num8z2"/>
    <w:rsid w:val="00A77023"/>
    <w:rPr>
      <w:rFonts w:ascii="Wingdings" w:hAnsi="Wingdings"/>
    </w:rPr>
  </w:style>
  <w:style w:type="character" w:customStyle="1" w:styleId="WW8Num9z0">
    <w:name w:val="WW8Num9z0"/>
    <w:rsid w:val="00A77023"/>
    <w:rPr>
      <w:rFonts w:ascii="Symbol" w:hAnsi="Symbol"/>
    </w:rPr>
  </w:style>
  <w:style w:type="character" w:customStyle="1" w:styleId="WW8Num12z0">
    <w:name w:val="WW8Num12z0"/>
    <w:rsid w:val="00A77023"/>
    <w:rPr>
      <w:rFonts w:ascii="Symbol" w:hAnsi="Symbol"/>
    </w:rPr>
  </w:style>
  <w:style w:type="character" w:customStyle="1" w:styleId="WW8Num13z0">
    <w:name w:val="WW8Num13z0"/>
    <w:rsid w:val="00A77023"/>
    <w:rPr>
      <w:rFonts w:ascii="Symbol" w:hAnsi="Symbol"/>
    </w:rPr>
  </w:style>
  <w:style w:type="character" w:customStyle="1" w:styleId="WW8Num13z1">
    <w:name w:val="WW8Num13z1"/>
    <w:rsid w:val="00A77023"/>
    <w:rPr>
      <w:rFonts w:ascii="Courier New" w:hAnsi="Courier New" w:cs="Courier New"/>
    </w:rPr>
  </w:style>
  <w:style w:type="character" w:customStyle="1" w:styleId="WW8Num13z2">
    <w:name w:val="WW8Num13z2"/>
    <w:rsid w:val="00A77023"/>
    <w:rPr>
      <w:rFonts w:ascii="Wingdings" w:hAnsi="Wingdings"/>
    </w:rPr>
  </w:style>
  <w:style w:type="character" w:customStyle="1" w:styleId="WW8Num16z0">
    <w:name w:val="WW8Num16z0"/>
    <w:rsid w:val="00A77023"/>
    <w:rPr>
      <w:rFonts w:ascii="Symbol" w:hAnsi="Symbol"/>
    </w:rPr>
  </w:style>
  <w:style w:type="character" w:customStyle="1" w:styleId="WW8Num17z0">
    <w:name w:val="WW8Num17z0"/>
    <w:rsid w:val="00A77023"/>
    <w:rPr>
      <w:rFonts w:ascii="Symbol" w:hAnsi="Symbol"/>
    </w:rPr>
  </w:style>
  <w:style w:type="character" w:customStyle="1" w:styleId="WW8Num18z0">
    <w:name w:val="WW8Num18z0"/>
    <w:rsid w:val="00A77023"/>
    <w:rPr>
      <w:rFonts w:ascii="Symbol" w:hAnsi="Symbol"/>
    </w:rPr>
  </w:style>
  <w:style w:type="character" w:customStyle="1" w:styleId="WW8Num19z0">
    <w:name w:val="WW8Num19z0"/>
    <w:rsid w:val="00A77023"/>
    <w:rPr>
      <w:rFonts w:ascii="Symbol" w:hAnsi="Symbol"/>
    </w:rPr>
  </w:style>
  <w:style w:type="character" w:customStyle="1" w:styleId="WW8Num20z0">
    <w:name w:val="WW8Num20z0"/>
    <w:rsid w:val="00A77023"/>
    <w:rPr>
      <w:rFonts w:ascii="Symbol" w:hAnsi="Symbol"/>
    </w:rPr>
  </w:style>
  <w:style w:type="character" w:customStyle="1" w:styleId="WW8Num20z1">
    <w:name w:val="WW8Num20z1"/>
    <w:rsid w:val="00A77023"/>
    <w:rPr>
      <w:rFonts w:ascii="Courier New" w:hAnsi="Courier New" w:cs="Courier New"/>
    </w:rPr>
  </w:style>
  <w:style w:type="character" w:customStyle="1" w:styleId="WW8Num20z2">
    <w:name w:val="WW8Num20z2"/>
    <w:rsid w:val="00A77023"/>
    <w:rPr>
      <w:rFonts w:ascii="Wingdings" w:hAnsi="Wingdings"/>
    </w:rPr>
  </w:style>
  <w:style w:type="character" w:customStyle="1" w:styleId="10">
    <w:name w:val="Основной шрифт абзаца1"/>
    <w:rsid w:val="00A77023"/>
  </w:style>
  <w:style w:type="character" w:customStyle="1" w:styleId="a3">
    <w:name w:val="Символ сноски"/>
    <w:rsid w:val="00A77023"/>
    <w:rPr>
      <w:vertAlign w:val="superscript"/>
    </w:rPr>
  </w:style>
  <w:style w:type="character" w:styleId="a4">
    <w:name w:val="page number"/>
    <w:basedOn w:val="10"/>
    <w:uiPriority w:val="99"/>
    <w:rsid w:val="00A77023"/>
  </w:style>
  <w:style w:type="character" w:customStyle="1" w:styleId="11">
    <w:name w:val="Знак сноски1"/>
    <w:rsid w:val="00A77023"/>
    <w:rPr>
      <w:vertAlign w:val="superscript"/>
    </w:rPr>
  </w:style>
  <w:style w:type="character" w:customStyle="1" w:styleId="a5">
    <w:name w:val="Символы концевой сноски"/>
    <w:rsid w:val="00A77023"/>
    <w:rPr>
      <w:vertAlign w:val="superscript"/>
    </w:rPr>
  </w:style>
  <w:style w:type="character" w:customStyle="1" w:styleId="WW-">
    <w:name w:val="WW-Символы концевой сноски"/>
    <w:rsid w:val="00A77023"/>
  </w:style>
  <w:style w:type="character" w:styleId="a6">
    <w:name w:val="footnote reference"/>
    <w:semiHidden/>
    <w:rsid w:val="00A77023"/>
    <w:rPr>
      <w:vertAlign w:val="superscript"/>
    </w:rPr>
  </w:style>
  <w:style w:type="character" w:styleId="a7">
    <w:name w:val="endnote reference"/>
    <w:semiHidden/>
    <w:rsid w:val="00A77023"/>
    <w:rPr>
      <w:vertAlign w:val="superscript"/>
    </w:rPr>
  </w:style>
  <w:style w:type="paragraph" w:customStyle="1" w:styleId="12">
    <w:name w:val="Заголовок1"/>
    <w:basedOn w:val="a"/>
    <w:next w:val="a8"/>
    <w:rsid w:val="00A77023"/>
    <w:pPr>
      <w:keepNext/>
      <w:spacing w:before="240" w:after="120"/>
    </w:pPr>
    <w:rPr>
      <w:rFonts w:ascii="Arial" w:eastAsia="Lucida Sans Unicode" w:hAnsi="Arial" w:cs="Tahoma"/>
      <w:sz w:val="28"/>
      <w:szCs w:val="28"/>
    </w:rPr>
  </w:style>
  <w:style w:type="paragraph" w:styleId="a8">
    <w:name w:val="Body Text"/>
    <w:basedOn w:val="a"/>
    <w:rsid w:val="00A77023"/>
    <w:pPr>
      <w:jc w:val="both"/>
    </w:pPr>
  </w:style>
  <w:style w:type="paragraph" w:styleId="a9">
    <w:name w:val="List"/>
    <w:basedOn w:val="a8"/>
    <w:rsid w:val="00A77023"/>
    <w:rPr>
      <w:rFonts w:cs="Tahoma"/>
    </w:rPr>
  </w:style>
  <w:style w:type="paragraph" w:customStyle="1" w:styleId="21">
    <w:name w:val="Название2"/>
    <w:basedOn w:val="a"/>
    <w:rsid w:val="00A77023"/>
    <w:pPr>
      <w:suppressLineNumbers/>
      <w:spacing w:before="120" w:after="120"/>
    </w:pPr>
    <w:rPr>
      <w:rFonts w:cs="Tahoma"/>
      <w:i/>
      <w:iCs/>
    </w:rPr>
  </w:style>
  <w:style w:type="paragraph" w:customStyle="1" w:styleId="22">
    <w:name w:val="Указатель2"/>
    <w:basedOn w:val="a"/>
    <w:rsid w:val="00A77023"/>
    <w:pPr>
      <w:suppressLineNumbers/>
    </w:pPr>
    <w:rPr>
      <w:rFonts w:cs="Tahoma"/>
    </w:rPr>
  </w:style>
  <w:style w:type="paragraph" w:customStyle="1" w:styleId="13">
    <w:name w:val="Название1"/>
    <w:basedOn w:val="a"/>
    <w:rsid w:val="00A77023"/>
    <w:pPr>
      <w:suppressLineNumbers/>
      <w:spacing w:before="120" w:after="120"/>
    </w:pPr>
    <w:rPr>
      <w:rFonts w:cs="Tahoma"/>
      <w:i/>
      <w:iCs/>
    </w:rPr>
  </w:style>
  <w:style w:type="paragraph" w:customStyle="1" w:styleId="14">
    <w:name w:val="Указатель1"/>
    <w:basedOn w:val="a"/>
    <w:rsid w:val="00A77023"/>
    <w:pPr>
      <w:suppressLineNumbers/>
    </w:pPr>
    <w:rPr>
      <w:rFonts w:cs="Tahoma"/>
    </w:rPr>
  </w:style>
  <w:style w:type="paragraph" w:styleId="aa">
    <w:name w:val="Body Text Indent"/>
    <w:basedOn w:val="a"/>
    <w:rsid w:val="00A77023"/>
    <w:pPr>
      <w:ind w:firstLine="360"/>
    </w:pPr>
  </w:style>
  <w:style w:type="paragraph" w:customStyle="1" w:styleId="210">
    <w:name w:val="Основной текст с отступом 21"/>
    <w:basedOn w:val="a"/>
    <w:rsid w:val="00A77023"/>
    <w:pPr>
      <w:ind w:firstLine="360"/>
      <w:jc w:val="both"/>
    </w:pPr>
  </w:style>
  <w:style w:type="paragraph" w:customStyle="1" w:styleId="31">
    <w:name w:val="Основной текст с отступом 31"/>
    <w:basedOn w:val="a"/>
    <w:rsid w:val="00A77023"/>
    <w:pPr>
      <w:ind w:firstLine="709"/>
    </w:pPr>
  </w:style>
  <w:style w:type="paragraph" w:styleId="ab">
    <w:name w:val="footnote text"/>
    <w:basedOn w:val="a"/>
    <w:link w:val="ac"/>
    <w:semiHidden/>
    <w:rsid w:val="00A77023"/>
    <w:rPr>
      <w:sz w:val="20"/>
    </w:rPr>
  </w:style>
  <w:style w:type="paragraph" w:styleId="ad">
    <w:name w:val="footer"/>
    <w:basedOn w:val="a"/>
    <w:link w:val="ae"/>
    <w:uiPriority w:val="99"/>
    <w:rsid w:val="00A77023"/>
    <w:pPr>
      <w:tabs>
        <w:tab w:val="center" w:pos="4677"/>
        <w:tab w:val="right" w:pos="9355"/>
      </w:tabs>
    </w:pPr>
  </w:style>
  <w:style w:type="paragraph" w:customStyle="1" w:styleId="310">
    <w:name w:val="Основной текст 31"/>
    <w:basedOn w:val="a"/>
    <w:rsid w:val="00A77023"/>
    <w:pPr>
      <w:jc w:val="both"/>
    </w:pPr>
    <w:rPr>
      <w:b/>
      <w:sz w:val="28"/>
    </w:rPr>
  </w:style>
  <w:style w:type="paragraph" w:styleId="af">
    <w:name w:val="Title"/>
    <w:basedOn w:val="a"/>
    <w:next w:val="af0"/>
    <w:qFormat/>
    <w:rsid w:val="00A77023"/>
    <w:pPr>
      <w:jc w:val="center"/>
    </w:pPr>
    <w:rPr>
      <w:b/>
      <w:sz w:val="28"/>
    </w:rPr>
  </w:style>
  <w:style w:type="paragraph" w:styleId="af0">
    <w:name w:val="Subtitle"/>
    <w:basedOn w:val="12"/>
    <w:next w:val="a8"/>
    <w:link w:val="af1"/>
    <w:uiPriority w:val="11"/>
    <w:qFormat/>
    <w:rsid w:val="00A77023"/>
    <w:pPr>
      <w:jc w:val="center"/>
    </w:pPr>
    <w:rPr>
      <w:rFonts w:cs="Times New Roman"/>
      <w:i/>
      <w:iCs/>
    </w:rPr>
  </w:style>
  <w:style w:type="paragraph" w:customStyle="1" w:styleId="15">
    <w:name w:val="Текст1"/>
    <w:basedOn w:val="a"/>
    <w:rsid w:val="00A77023"/>
    <w:rPr>
      <w:rFonts w:ascii="Courier New" w:hAnsi="Courier New"/>
      <w:sz w:val="20"/>
      <w:szCs w:val="20"/>
    </w:rPr>
  </w:style>
  <w:style w:type="paragraph" w:customStyle="1" w:styleId="16">
    <w:name w:val="Стиль1"/>
    <w:rsid w:val="00A77023"/>
    <w:pPr>
      <w:suppressAutoHyphens/>
      <w:spacing w:line="360" w:lineRule="auto"/>
      <w:ind w:firstLine="720"/>
      <w:jc w:val="both"/>
    </w:pPr>
    <w:rPr>
      <w:sz w:val="24"/>
      <w:lang w:eastAsia="ar-SA"/>
    </w:rPr>
  </w:style>
  <w:style w:type="paragraph" w:customStyle="1" w:styleId="211">
    <w:name w:val="Основной текст 21"/>
    <w:basedOn w:val="a"/>
    <w:rsid w:val="00A77023"/>
    <w:pPr>
      <w:spacing w:after="120" w:line="480" w:lineRule="auto"/>
    </w:pPr>
  </w:style>
  <w:style w:type="paragraph" w:styleId="af2">
    <w:name w:val="Normal (Web)"/>
    <w:basedOn w:val="a"/>
    <w:rsid w:val="00A77023"/>
    <w:pPr>
      <w:spacing w:before="100" w:after="100"/>
    </w:pPr>
  </w:style>
  <w:style w:type="paragraph" w:styleId="af3">
    <w:name w:val="header"/>
    <w:basedOn w:val="a"/>
    <w:link w:val="af4"/>
    <w:rsid w:val="00A77023"/>
    <w:pPr>
      <w:tabs>
        <w:tab w:val="center" w:pos="4677"/>
        <w:tab w:val="right" w:pos="9355"/>
      </w:tabs>
    </w:pPr>
  </w:style>
  <w:style w:type="paragraph" w:customStyle="1" w:styleId="af5">
    <w:name w:val="Содержимое врезки"/>
    <w:basedOn w:val="a8"/>
    <w:rsid w:val="00A77023"/>
  </w:style>
  <w:style w:type="paragraph" w:customStyle="1" w:styleId="af6">
    <w:name w:val="Содержимое таблицы"/>
    <w:basedOn w:val="a"/>
    <w:rsid w:val="00A77023"/>
    <w:pPr>
      <w:suppressLineNumbers/>
    </w:pPr>
  </w:style>
  <w:style w:type="paragraph" w:customStyle="1" w:styleId="af7">
    <w:name w:val="Заголовок таблицы"/>
    <w:basedOn w:val="af6"/>
    <w:rsid w:val="00A77023"/>
    <w:pPr>
      <w:jc w:val="center"/>
    </w:pPr>
    <w:rPr>
      <w:b/>
      <w:bCs/>
    </w:rPr>
  </w:style>
  <w:style w:type="table" w:styleId="af8">
    <w:name w:val="Table Grid"/>
    <w:basedOn w:val="a1"/>
    <w:rsid w:val="004D0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Текст сноски Знак"/>
    <w:link w:val="ab"/>
    <w:semiHidden/>
    <w:rsid w:val="00C14E42"/>
    <w:rPr>
      <w:szCs w:val="24"/>
      <w:lang w:val="ru-RU" w:eastAsia="ar-SA" w:bidi="ar-SA"/>
    </w:rPr>
  </w:style>
  <w:style w:type="paragraph" w:customStyle="1" w:styleId="af9">
    <w:name w:val="Знак Знак Знак"/>
    <w:basedOn w:val="a"/>
    <w:rsid w:val="000A5FF9"/>
    <w:pPr>
      <w:spacing w:after="160" w:line="240" w:lineRule="exact"/>
    </w:pPr>
    <w:rPr>
      <w:rFonts w:ascii="Verdana" w:hAnsi="Verdana"/>
      <w:sz w:val="20"/>
      <w:szCs w:val="20"/>
      <w:lang w:eastAsia="ru-RU"/>
    </w:rPr>
  </w:style>
  <w:style w:type="character" w:customStyle="1" w:styleId="FontStyle73">
    <w:name w:val="Font Style73"/>
    <w:rsid w:val="00130DE9"/>
    <w:rPr>
      <w:rFonts w:ascii="Times New Roman" w:hAnsi="Times New Roman" w:cs="Times New Roman"/>
      <w:sz w:val="26"/>
      <w:szCs w:val="26"/>
    </w:rPr>
  </w:style>
  <w:style w:type="paragraph" w:styleId="23">
    <w:name w:val="Body Text 2"/>
    <w:basedOn w:val="a"/>
    <w:rsid w:val="00130DE9"/>
    <w:pPr>
      <w:spacing w:after="120" w:line="480" w:lineRule="auto"/>
    </w:pPr>
    <w:rPr>
      <w:lang w:eastAsia="ru-RU"/>
    </w:rPr>
  </w:style>
  <w:style w:type="paragraph" w:customStyle="1" w:styleId="Style9">
    <w:name w:val="Style9"/>
    <w:basedOn w:val="a"/>
    <w:rsid w:val="00896BF6"/>
    <w:pPr>
      <w:widowControl w:val="0"/>
      <w:autoSpaceDE w:val="0"/>
      <w:autoSpaceDN w:val="0"/>
      <w:adjustRightInd w:val="0"/>
      <w:jc w:val="both"/>
    </w:pPr>
    <w:rPr>
      <w:lang w:eastAsia="ru-RU"/>
    </w:rPr>
  </w:style>
  <w:style w:type="character" w:customStyle="1" w:styleId="FontStyle72">
    <w:name w:val="Font Style72"/>
    <w:rsid w:val="00896BF6"/>
    <w:rPr>
      <w:rFonts w:ascii="Times New Roman" w:hAnsi="Times New Roman" w:cs="Times New Roman"/>
      <w:b/>
      <w:bCs/>
      <w:sz w:val="26"/>
      <w:szCs w:val="26"/>
    </w:rPr>
  </w:style>
  <w:style w:type="table" w:styleId="17">
    <w:name w:val="Table Grid 1"/>
    <w:basedOn w:val="a1"/>
    <w:rsid w:val="00D332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qFormat/>
    <w:rsid w:val="0036096E"/>
    <w:rPr>
      <w:b/>
      <w:bCs/>
    </w:rPr>
  </w:style>
  <w:style w:type="paragraph" w:customStyle="1" w:styleId="afb">
    <w:name w:val="+Заголовок"/>
    <w:basedOn w:val="a"/>
    <w:rsid w:val="002372B7"/>
    <w:pPr>
      <w:jc w:val="center"/>
    </w:pPr>
    <w:rPr>
      <w:rFonts w:ascii="Tahoma" w:hAnsi="Tahoma" w:cs="Tahoma"/>
      <w:b/>
      <w:caps/>
      <w:sz w:val="22"/>
      <w:lang w:eastAsia="ru-RU"/>
    </w:rPr>
  </w:style>
  <w:style w:type="character" w:customStyle="1" w:styleId="FontStyle50">
    <w:name w:val="Font Style50"/>
    <w:rsid w:val="00F76FDA"/>
    <w:rPr>
      <w:rFonts w:ascii="Times New Roman" w:hAnsi="Times New Roman" w:cs="Times New Roman"/>
      <w:b/>
      <w:bCs/>
      <w:sz w:val="22"/>
      <w:szCs w:val="22"/>
    </w:rPr>
  </w:style>
  <w:style w:type="paragraph" w:styleId="afc">
    <w:name w:val="Balloon Text"/>
    <w:basedOn w:val="a"/>
    <w:semiHidden/>
    <w:rsid w:val="00866284"/>
    <w:rPr>
      <w:rFonts w:ascii="Tahoma" w:hAnsi="Tahoma" w:cs="Tahoma"/>
      <w:sz w:val="16"/>
      <w:szCs w:val="16"/>
    </w:rPr>
  </w:style>
  <w:style w:type="character" w:customStyle="1" w:styleId="af4">
    <w:name w:val="Верхний колонтитул Знак"/>
    <w:link w:val="af3"/>
    <w:locked/>
    <w:rsid w:val="00C32603"/>
    <w:rPr>
      <w:sz w:val="24"/>
      <w:szCs w:val="24"/>
      <w:lang w:val="ru-RU" w:eastAsia="ar-SA" w:bidi="ar-SA"/>
    </w:rPr>
  </w:style>
  <w:style w:type="paragraph" w:customStyle="1" w:styleId="24">
    <w:name w:val="Знак2"/>
    <w:basedOn w:val="a"/>
    <w:rsid w:val="008A1684"/>
    <w:pPr>
      <w:tabs>
        <w:tab w:val="left" w:pos="708"/>
      </w:tabs>
      <w:spacing w:after="160" w:line="240" w:lineRule="exact"/>
    </w:pPr>
    <w:rPr>
      <w:rFonts w:ascii="Verdana" w:hAnsi="Verdana" w:cs="Verdana"/>
      <w:sz w:val="20"/>
      <w:szCs w:val="20"/>
      <w:lang w:val="en-US" w:eastAsia="en-US"/>
    </w:rPr>
  </w:style>
  <w:style w:type="paragraph" w:styleId="25">
    <w:name w:val="List 2"/>
    <w:basedOn w:val="a"/>
    <w:rsid w:val="00A343A4"/>
    <w:pPr>
      <w:ind w:left="566" w:hanging="283"/>
      <w:contextualSpacing/>
    </w:pPr>
  </w:style>
  <w:style w:type="paragraph" w:customStyle="1" w:styleId="18">
    <w:name w:val="Обычный1"/>
    <w:rsid w:val="009E1B6B"/>
    <w:pPr>
      <w:widowControl w:val="0"/>
      <w:snapToGrid w:val="0"/>
      <w:ind w:left="200"/>
      <w:jc w:val="both"/>
    </w:pPr>
    <w:rPr>
      <w:sz w:val="18"/>
    </w:rPr>
  </w:style>
  <w:style w:type="paragraph" w:customStyle="1" w:styleId="26">
    <w:name w:val="Обычный2"/>
    <w:rsid w:val="009E1B6B"/>
    <w:pPr>
      <w:suppressAutoHyphens/>
    </w:pPr>
    <w:rPr>
      <w:rFonts w:ascii="Courier New" w:hAnsi="Courier New"/>
      <w:lang w:eastAsia="ar-SA"/>
    </w:rPr>
  </w:style>
  <w:style w:type="paragraph" w:customStyle="1" w:styleId="212">
    <w:name w:val="Список 21"/>
    <w:basedOn w:val="a"/>
    <w:rsid w:val="00F52840"/>
    <w:pPr>
      <w:suppressAutoHyphens/>
      <w:ind w:left="566" w:hanging="283"/>
    </w:pPr>
  </w:style>
  <w:style w:type="character" w:customStyle="1" w:styleId="af1">
    <w:name w:val="Подзаголовок Знак"/>
    <w:link w:val="af0"/>
    <w:uiPriority w:val="11"/>
    <w:rsid w:val="00DF5B92"/>
    <w:rPr>
      <w:rFonts w:ascii="Arial" w:eastAsia="Lucida Sans Unicode" w:hAnsi="Arial" w:cs="Tahoma"/>
      <w:i/>
      <w:iCs/>
      <w:sz w:val="28"/>
      <w:szCs w:val="28"/>
      <w:lang w:eastAsia="ar-SA"/>
    </w:rPr>
  </w:style>
  <w:style w:type="character" w:customStyle="1" w:styleId="30">
    <w:name w:val="Заголовок 3 Знак"/>
    <w:basedOn w:val="a0"/>
    <w:link w:val="3"/>
    <w:rsid w:val="00590E00"/>
    <w:rPr>
      <w:b/>
      <w:sz w:val="28"/>
      <w:szCs w:val="24"/>
      <w:lang w:eastAsia="ar-SA"/>
    </w:rPr>
  </w:style>
  <w:style w:type="character" w:styleId="afd">
    <w:name w:val="Hyperlink"/>
    <w:basedOn w:val="a0"/>
    <w:rsid w:val="00590E00"/>
    <w:rPr>
      <w:color w:val="0000FF" w:themeColor="hyperlink"/>
      <w:u w:val="single"/>
    </w:rPr>
  </w:style>
  <w:style w:type="paragraph" w:styleId="afe">
    <w:name w:val="List Paragraph"/>
    <w:aliases w:val="Содержание. 2 уровень"/>
    <w:basedOn w:val="a"/>
    <w:link w:val="aff"/>
    <w:uiPriority w:val="99"/>
    <w:qFormat/>
    <w:rsid w:val="00AE1CFD"/>
    <w:pPr>
      <w:ind w:left="720"/>
      <w:contextualSpacing/>
    </w:pPr>
  </w:style>
  <w:style w:type="paragraph" w:customStyle="1" w:styleId="ConsNormal">
    <w:name w:val="ConsNormal"/>
    <w:rsid w:val="002C7507"/>
    <w:pPr>
      <w:overflowPunct w:val="0"/>
      <w:autoSpaceDE w:val="0"/>
      <w:autoSpaceDN w:val="0"/>
      <w:adjustRightInd w:val="0"/>
      <w:ind w:right="19771" w:firstLine="539"/>
      <w:jc w:val="both"/>
    </w:pPr>
    <w:rPr>
      <w:rFonts w:ascii="Courier New" w:hAnsi="Courier New"/>
      <w:lang w:val="en-US"/>
    </w:rPr>
  </w:style>
  <w:style w:type="character" w:styleId="aff0">
    <w:name w:val="Intense Emphasis"/>
    <w:uiPriority w:val="21"/>
    <w:qFormat/>
    <w:rsid w:val="002C7507"/>
    <w:rPr>
      <w:b/>
      <w:bCs/>
      <w:i/>
      <w:iCs/>
      <w:color w:val="4F81BD"/>
    </w:rPr>
  </w:style>
  <w:style w:type="character" w:customStyle="1" w:styleId="Hyperlink1">
    <w:name w:val="Hyperlink.1"/>
    <w:uiPriority w:val="99"/>
    <w:rsid w:val="00C2799C"/>
    <w:rPr>
      <w:lang w:val="ru-RU"/>
    </w:rPr>
  </w:style>
  <w:style w:type="character" w:customStyle="1" w:styleId="FontStyle121">
    <w:name w:val="Font Style121"/>
    <w:uiPriority w:val="99"/>
    <w:rsid w:val="00C2799C"/>
    <w:rPr>
      <w:rFonts w:ascii="Century Schoolbook" w:hAnsi="Century Schoolbook"/>
      <w:sz w:val="20"/>
    </w:rPr>
  </w:style>
  <w:style w:type="character" w:customStyle="1" w:styleId="aff">
    <w:name w:val="Абзац списка Знак"/>
    <w:aliases w:val="Содержание. 2 уровень Знак"/>
    <w:link w:val="afe"/>
    <w:uiPriority w:val="99"/>
    <w:locked/>
    <w:rsid w:val="00C2799C"/>
    <w:rPr>
      <w:sz w:val="24"/>
      <w:szCs w:val="24"/>
      <w:lang w:eastAsia="ar-SA"/>
    </w:rPr>
  </w:style>
  <w:style w:type="character" w:customStyle="1" w:styleId="ae">
    <w:name w:val="Нижний колонтитул Знак"/>
    <w:basedOn w:val="a0"/>
    <w:link w:val="ad"/>
    <w:uiPriority w:val="99"/>
    <w:rsid w:val="00A23EBB"/>
    <w:rPr>
      <w:sz w:val="24"/>
      <w:szCs w:val="24"/>
      <w:lang w:eastAsia="ar-SA"/>
    </w:rPr>
  </w:style>
  <w:style w:type="paragraph" w:styleId="aff1">
    <w:name w:val="No Spacing"/>
    <w:uiPriority w:val="1"/>
    <w:qFormat/>
    <w:rsid w:val="00E558CF"/>
    <w:rPr>
      <w:rFonts w:ascii="Calibri" w:eastAsia="Calibri" w:hAnsi="Calibri"/>
      <w:sz w:val="22"/>
      <w:szCs w:val="22"/>
      <w:lang w:eastAsia="en-US"/>
    </w:rPr>
  </w:style>
  <w:style w:type="table" w:customStyle="1" w:styleId="19">
    <w:name w:val="Сетка таблицы1"/>
    <w:basedOn w:val="a1"/>
    <w:next w:val="af8"/>
    <w:uiPriority w:val="39"/>
    <w:rsid w:val="009021E4"/>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78072">
      <w:bodyDiv w:val="1"/>
      <w:marLeft w:val="0"/>
      <w:marRight w:val="0"/>
      <w:marTop w:val="0"/>
      <w:marBottom w:val="0"/>
      <w:divBdr>
        <w:top w:val="none" w:sz="0" w:space="0" w:color="auto"/>
        <w:left w:val="none" w:sz="0" w:space="0" w:color="auto"/>
        <w:bottom w:val="none" w:sz="0" w:space="0" w:color="auto"/>
        <w:right w:val="none" w:sz="0" w:space="0" w:color="auto"/>
      </w:divBdr>
    </w:div>
    <w:div w:id="205409988">
      <w:bodyDiv w:val="1"/>
      <w:marLeft w:val="0"/>
      <w:marRight w:val="0"/>
      <w:marTop w:val="0"/>
      <w:marBottom w:val="0"/>
      <w:divBdr>
        <w:top w:val="none" w:sz="0" w:space="0" w:color="auto"/>
        <w:left w:val="none" w:sz="0" w:space="0" w:color="auto"/>
        <w:bottom w:val="none" w:sz="0" w:space="0" w:color="auto"/>
        <w:right w:val="none" w:sz="0" w:space="0" w:color="auto"/>
      </w:divBdr>
    </w:div>
    <w:div w:id="209002833">
      <w:bodyDiv w:val="1"/>
      <w:marLeft w:val="0"/>
      <w:marRight w:val="0"/>
      <w:marTop w:val="0"/>
      <w:marBottom w:val="0"/>
      <w:divBdr>
        <w:top w:val="none" w:sz="0" w:space="0" w:color="auto"/>
        <w:left w:val="none" w:sz="0" w:space="0" w:color="auto"/>
        <w:bottom w:val="none" w:sz="0" w:space="0" w:color="auto"/>
        <w:right w:val="none" w:sz="0" w:space="0" w:color="auto"/>
      </w:divBdr>
    </w:div>
    <w:div w:id="217858772">
      <w:bodyDiv w:val="1"/>
      <w:marLeft w:val="0"/>
      <w:marRight w:val="0"/>
      <w:marTop w:val="0"/>
      <w:marBottom w:val="0"/>
      <w:divBdr>
        <w:top w:val="none" w:sz="0" w:space="0" w:color="auto"/>
        <w:left w:val="none" w:sz="0" w:space="0" w:color="auto"/>
        <w:bottom w:val="none" w:sz="0" w:space="0" w:color="auto"/>
        <w:right w:val="none" w:sz="0" w:space="0" w:color="auto"/>
      </w:divBdr>
    </w:div>
    <w:div w:id="381177411">
      <w:bodyDiv w:val="1"/>
      <w:marLeft w:val="0"/>
      <w:marRight w:val="0"/>
      <w:marTop w:val="0"/>
      <w:marBottom w:val="0"/>
      <w:divBdr>
        <w:top w:val="none" w:sz="0" w:space="0" w:color="auto"/>
        <w:left w:val="none" w:sz="0" w:space="0" w:color="auto"/>
        <w:bottom w:val="none" w:sz="0" w:space="0" w:color="auto"/>
        <w:right w:val="none" w:sz="0" w:space="0" w:color="auto"/>
      </w:divBdr>
    </w:div>
    <w:div w:id="564948495">
      <w:bodyDiv w:val="1"/>
      <w:marLeft w:val="0"/>
      <w:marRight w:val="0"/>
      <w:marTop w:val="0"/>
      <w:marBottom w:val="0"/>
      <w:divBdr>
        <w:top w:val="none" w:sz="0" w:space="0" w:color="auto"/>
        <w:left w:val="none" w:sz="0" w:space="0" w:color="auto"/>
        <w:bottom w:val="none" w:sz="0" w:space="0" w:color="auto"/>
        <w:right w:val="none" w:sz="0" w:space="0" w:color="auto"/>
      </w:divBdr>
    </w:div>
    <w:div w:id="580680139">
      <w:bodyDiv w:val="1"/>
      <w:marLeft w:val="0"/>
      <w:marRight w:val="0"/>
      <w:marTop w:val="0"/>
      <w:marBottom w:val="0"/>
      <w:divBdr>
        <w:top w:val="none" w:sz="0" w:space="0" w:color="auto"/>
        <w:left w:val="none" w:sz="0" w:space="0" w:color="auto"/>
        <w:bottom w:val="none" w:sz="0" w:space="0" w:color="auto"/>
        <w:right w:val="none" w:sz="0" w:space="0" w:color="auto"/>
      </w:divBdr>
    </w:div>
    <w:div w:id="597838200">
      <w:bodyDiv w:val="1"/>
      <w:marLeft w:val="0"/>
      <w:marRight w:val="0"/>
      <w:marTop w:val="0"/>
      <w:marBottom w:val="0"/>
      <w:divBdr>
        <w:top w:val="none" w:sz="0" w:space="0" w:color="auto"/>
        <w:left w:val="none" w:sz="0" w:space="0" w:color="auto"/>
        <w:bottom w:val="none" w:sz="0" w:space="0" w:color="auto"/>
        <w:right w:val="none" w:sz="0" w:space="0" w:color="auto"/>
      </w:divBdr>
    </w:div>
    <w:div w:id="677075012">
      <w:bodyDiv w:val="1"/>
      <w:marLeft w:val="0"/>
      <w:marRight w:val="0"/>
      <w:marTop w:val="0"/>
      <w:marBottom w:val="0"/>
      <w:divBdr>
        <w:top w:val="none" w:sz="0" w:space="0" w:color="auto"/>
        <w:left w:val="none" w:sz="0" w:space="0" w:color="auto"/>
        <w:bottom w:val="none" w:sz="0" w:space="0" w:color="auto"/>
        <w:right w:val="none" w:sz="0" w:space="0" w:color="auto"/>
      </w:divBdr>
    </w:div>
    <w:div w:id="742413733">
      <w:bodyDiv w:val="1"/>
      <w:marLeft w:val="0"/>
      <w:marRight w:val="0"/>
      <w:marTop w:val="0"/>
      <w:marBottom w:val="0"/>
      <w:divBdr>
        <w:top w:val="none" w:sz="0" w:space="0" w:color="auto"/>
        <w:left w:val="none" w:sz="0" w:space="0" w:color="auto"/>
        <w:bottom w:val="none" w:sz="0" w:space="0" w:color="auto"/>
        <w:right w:val="none" w:sz="0" w:space="0" w:color="auto"/>
      </w:divBdr>
    </w:div>
    <w:div w:id="752631514">
      <w:bodyDiv w:val="1"/>
      <w:marLeft w:val="0"/>
      <w:marRight w:val="0"/>
      <w:marTop w:val="0"/>
      <w:marBottom w:val="0"/>
      <w:divBdr>
        <w:top w:val="none" w:sz="0" w:space="0" w:color="auto"/>
        <w:left w:val="none" w:sz="0" w:space="0" w:color="auto"/>
        <w:bottom w:val="none" w:sz="0" w:space="0" w:color="auto"/>
        <w:right w:val="none" w:sz="0" w:space="0" w:color="auto"/>
      </w:divBdr>
    </w:div>
    <w:div w:id="812602202">
      <w:bodyDiv w:val="1"/>
      <w:marLeft w:val="0"/>
      <w:marRight w:val="0"/>
      <w:marTop w:val="0"/>
      <w:marBottom w:val="0"/>
      <w:divBdr>
        <w:top w:val="none" w:sz="0" w:space="0" w:color="auto"/>
        <w:left w:val="none" w:sz="0" w:space="0" w:color="auto"/>
        <w:bottom w:val="none" w:sz="0" w:space="0" w:color="auto"/>
        <w:right w:val="none" w:sz="0" w:space="0" w:color="auto"/>
      </w:divBdr>
    </w:div>
    <w:div w:id="1107507272">
      <w:bodyDiv w:val="1"/>
      <w:marLeft w:val="0"/>
      <w:marRight w:val="0"/>
      <w:marTop w:val="0"/>
      <w:marBottom w:val="0"/>
      <w:divBdr>
        <w:top w:val="none" w:sz="0" w:space="0" w:color="auto"/>
        <w:left w:val="none" w:sz="0" w:space="0" w:color="auto"/>
        <w:bottom w:val="none" w:sz="0" w:space="0" w:color="auto"/>
        <w:right w:val="none" w:sz="0" w:space="0" w:color="auto"/>
      </w:divBdr>
    </w:div>
    <w:div w:id="1115056227">
      <w:bodyDiv w:val="1"/>
      <w:marLeft w:val="0"/>
      <w:marRight w:val="0"/>
      <w:marTop w:val="0"/>
      <w:marBottom w:val="0"/>
      <w:divBdr>
        <w:top w:val="none" w:sz="0" w:space="0" w:color="auto"/>
        <w:left w:val="none" w:sz="0" w:space="0" w:color="auto"/>
        <w:bottom w:val="none" w:sz="0" w:space="0" w:color="auto"/>
        <w:right w:val="none" w:sz="0" w:space="0" w:color="auto"/>
      </w:divBdr>
    </w:div>
    <w:div w:id="1200360316">
      <w:bodyDiv w:val="1"/>
      <w:marLeft w:val="0"/>
      <w:marRight w:val="0"/>
      <w:marTop w:val="0"/>
      <w:marBottom w:val="0"/>
      <w:divBdr>
        <w:top w:val="none" w:sz="0" w:space="0" w:color="auto"/>
        <w:left w:val="none" w:sz="0" w:space="0" w:color="auto"/>
        <w:bottom w:val="none" w:sz="0" w:space="0" w:color="auto"/>
        <w:right w:val="none" w:sz="0" w:space="0" w:color="auto"/>
      </w:divBdr>
    </w:div>
    <w:div w:id="1202669282">
      <w:bodyDiv w:val="1"/>
      <w:marLeft w:val="0"/>
      <w:marRight w:val="0"/>
      <w:marTop w:val="0"/>
      <w:marBottom w:val="0"/>
      <w:divBdr>
        <w:top w:val="none" w:sz="0" w:space="0" w:color="auto"/>
        <w:left w:val="none" w:sz="0" w:space="0" w:color="auto"/>
        <w:bottom w:val="none" w:sz="0" w:space="0" w:color="auto"/>
        <w:right w:val="none" w:sz="0" w:space="0" w:color="auto"/>
      </w:divBdr>
    </w:div>
    <w:div w:id="1273319806">
      <w:bodyDiv w:val="1"/>
      <w:marLeft w:val="0"/>
      <w:marRight w:val="0"/>
      <w:marTop w:val="0"/>
      <w:marBottom w:val="0"/>
      <w:divBdr>
        <w:top w:val="none" w:sz="0" w:space="0" w:color="auto"/>
        <w:left w:val="none" w:sz="0" w:space="0" w:color="auto"/>
        <w:bottom w:val="none" w:sz="0" w:space="0" w:color="auto"/>
        <w:right w:val="none" w:sz="0" w:space="0" w:color="auto"/>
      </w:divBdr>
    </w:div>
    <w:div w:id="1311444987">
      <w:bodyDiv w:val="1"/>
      <w:marLeft w:val="0"/>
      <w:marRight w:val="0"/>
      <w:marTop w:val="0"/>
      <w:marBottom w:val="0"/>
      <w:divBdr>
        <w:top w:val="none" w:sz="0" w:space="0" w:color="auto"/>
        <w:left w:val="none" w:sz="0" w:space="0" w:color="auto"/>
        <w:bottom w:val="none" w:sz="0" w:space="0" w:color="auto"/>
        <w:right w:val="none" w:sz="0" w:space="0" w:color="auto"/>
      </w:divBdr>
    </w:div>
    <w:div w:id="1336348814">
      <w:bodyDiv w:val="1"/>
      <w:marLeft w:val="0"/>
      <w:marRight w:val="0"/>
      <w:marTop w:val="0"/>
      <w:marBottom w:val="0"/>
      <w:divBdr>
        <w:top w:val="none" w:sz="0" w:space="0" w:color="auto"/>
        <w:left w:val="none" w:sz="0" w:space="0" w:color="auto"/>
        <w:bottom w:val="none" w:sz="0" w:space="0" w:color="auto"/>
        <w:right w:val="none" w:sz="0" w:space="0" w:color="auto"/>
      </w:divBdr>
    </w:div>
    <w:div w:id="1455440275">
      <w:bodyDiv w:val="1"/>
      <w:marLeft w:val="0"/>
      <w:marRight w:val="0"/>
      <w:marTop w:val="0"/>
      <w:marBottom w:val="0"/>
      <w:divBdr>
        <w:top w:val="none" w:sz="0" w:space="0" w:color="auto"/>
        <w:left w:val="none" w:sz="0" w:space="0" w:color="auto"/>
        <w:bottom w:val="none" w:sz="0" w:space="0" w:color="auto"/>
        <w:right w:val="none" w:sz="0" w:space="0" w:color="auto"/>
      </w:divBdr>
    </w:div>
    <w:div w:id="1467894725">
      <w:bodyDiv w:val="1"/>
      <w:marLeft w:val="0"/>
      <w:marRight w:val="0"/>
      <w:marTop w:val="0"/>
      <w:marBottom w:val="0"/>
      <w:divBdr>
        <w:top w:val="none" w:sz="0" w:space="0" w:color="auto"/>
        <w:left w:val="none" w:sz="0" w:space="0" w:color="auto"/>
        <w:bottom w:val="none" w:sz="0" w:space="0" w:color="auto"/>
        <w:right w:val="none" w:sz="0" w:space="0" w:color="auto"/>
      </w:divBdr>
    </w:div>
    <w:div w:id="1490440649">
      <w:bodyDiv w:val="1"/>
      <w:marLeft w:val="0"/>
      <w:marRight w:val="0"/>
      <w:marTop w:val="0"/>
      <w:marBottom w:val="0"/>
      <w:divBdr>
        <w:top w:val="none" w:sz="0" w:space="0" w:color="auto"/>
        <w:left w:val="none" w:sz="0" w:space="0" w:color="auto"/>
        <w:bottom w:val="none" w:sz="0" w:space="0" w:color="auto"/>
        <w:right w:val="none" w:sz="0" w:space="0" w:color="auto"/>
      </w:divBdr>
    </w:div>
    <w:div w:id="1503004868">
      <w:bodyDiv w:val="1"/>
      <w:marLeft w:val="0"/>
      <w:marRight w:val="0"/>
      <w:marTop w:val="0"/>
      <w:marBottom w:val="0"/>
      <w:divBdr>
        <w:top w:val="none" w:sz="0" w:space="0" w:color="auto"/>
        <w:left w:val="none" w:sz="0" w:space="0" w:color="auto"/>
        <w:bottom w:val="none" w:sz="0" w:space="0" w:color="auto"/>
        <w:right w:val="none" w:sz="0" w:space="0" w:color="auto"/>
      </w:divBdr>
    </w:div>
    <w:div w:id="1575896158">
      <w:bodyDiv w:val="1"/>
      <w:marLeft w:val="0"/>
      <w:marRight w:val="0"/>
      <w:marTop w:val="0"/>
      <w:marBottom w:val="0"/>
      <w:divBdr>
        <w:top w:val="none" w:sz="0" w:space="0" w:color="auto"/>
        <w:left w:val="none" w:sz="0" w:space="0" w:color="auto"/>
        <w:bottom w:val="none" w:sz="0" w:space="0" w:color="auto"/>
        <w:right w:val="none" w:sz="0" w:space="0" w:color="auto"/>
      </w:divBdr>
    </w:div>
    <w:div w:id="1590624312">
      <w:bodyDiv w:val="1"/>
      <w:marLeft w:val="0"/>
      <w:marRight w:val="0"/>
      <w:marTop w:val="0"/>
      <w:marBottom w:val="0"/>
      <w:divBdr>
        <w:top w:val="none" w:sz="0" w:space="0" w:color="auto"/>
        <w:left w:val="none" w:sz="0" w:space="0" w:color="auto"/>
        <w:bottom w:val="none" w:sz="0" w:space="0" w:color="auto"/>
        <w:right w:val="none" w:sz="0" w:space="0" w:color="auto"/>
      </w:divBdr>
    </w:div>
    <w:div w:id="1629124893">
      <w:bodyDiv w:val="1"/>
      <w:marLeft w:val="0"/>
      <w:marRight w:val="0"/>
      <w:marTop w:val="0"/>
      <w:marBottom w:val="0"/>
      <w:divBdr>
        <w:top w:val="none" w:sz="0" w:space="0" w:color="auto"/>
        <w:left w:val="none" w:sz="0" w:space="0" w:color="auto"/>
        <w:bottom w:val="none" w:sz="0" w:space="0" w:color="auto"/>
        <w:right w:val="none" w:sz="0" w:space="0" w:color="auto"/>
      </w:divBdr>
    </w:div>
    <w:div w:id="1637637176">
      <w:bodyDiv w:val="1"/>
      <w:marLeft w:val="0"/>
      <w:marRight w:val="0"/>
      <w:marTop w:val="0"/>
      <w:marBottom w:val="0"/>
      <w:divBdr>
        <w:top w:val="none" w:sz="0" w:space="0" w:color="auto"/>
        <w:left w:val="none" w:sz="0" w:space="0" w:color="auto"/>
        <w:bottom w:val="none" w:sz="0" w:space="0" w:color="auto"/>
        <w:right w:val="none" w:sz="0" w:space="0" w:color="auto"/>
      </w:divBdr>
    </w:div>
    <w:div w:id="1672220008">
      <w:bodyDiv w:val="1"/>
      <w:marLeft w:val="0"/>
      <w:marRight w:val="0"/>
      <w:marTop w:val="0"/>
      <w:marBottom w:val="0"/>
      <w:divBdr>
        <w:top w:val="none" w:sz="0" w:space="0" w:color="auto"/>
        <w:left w:val="none" w:sz="0" w:space="0" w:color="auto"/>
        <w:bottom w:val="none" w:sz="0" w:space="0" w:color="auto"/>
        <w:right w:val="none" w:sz="0" w:space="0" w:color="auto"/>
      </w:divBdr>
    </w:div>
    <w:div w:id="1690519468">
      <w:bodyDiv w:val="1"/>
      <w:marLeft w:val="0"/>
      <w:marRight w:val="0"/>
      <w:marTop w:val="0"/>
      <w:marBottom w:val="0"/>
      <w:divBdr>
        <w:top w:val="none" w:sz="0" w:space="0" w:color="auto"/>
        <w:left w:val="none" w:sz="0" w:space="0" w:color="auto"/>
        <w:bottom w:val="none" w:sz="0" w:space="0" w:color="auto"/>
        <w:right w:val="none" w:sz="0" w:space="0" w:color="auto"/>
      </w:divBdr>
    </w:div>
    <w:div w:id="1696610474">
      <w:bodyDiv w:val="1"/>
      <w:marLeft w:val="0"/>
      <w:marRight w:val="0"/>
      <w:marTop w:val="0"/>
      <w:marBottom w:val="0"/>
      <w:divBdr>
        <w:top w:val="none" w:sz="0" w:space="0" w:color="auto"/>
        <w:left w:val="none" w:sz="0" w:space="0" w:color="auto"/>
        <w:bottom w:val="none" w:sz="0" w:space="0" w:color="auto"/>
        <w:right w:val="none" w:sz="0" w:space="0" w:color="auto"/>
      </w:divBdr>
    </w:div>
    <w:div w:id="1747877151">
      <w:bodyDiv w:val="1"/>
      <w:marLeft w:val="0"/>
      <w:marRight w:val="0"/>
      <w:marTop w:val="0"/>
      <w:marBottom w:val="0"/>
      <w:divBdr>
        <w:top w:val="none" w:sz="0" w:space="0" w:color="auto"/>
        <w:left w:val="none" w:sz="0" w:space="0" w:color="auto"/>
        <w:bottom w:val="none" w:sz="0" w:space="0" w:color="auto"/>
        <w:right w:val="none" w:sz="0" w:space="0" w:color="auto"/>
      </w:divBdr>
    </w:div>
    <w:div w:id="1767001246">
      <w:bodyDiv w:val="1"/>
      <w:marLeft w:val="0"/>
      <w:marRight w:val="0"/>
      <w:marTop w:val="0"/>
      <w:marBottom w:val="0"/>
      <w:divBdr>
        <w:top w:val="none" w:sz="0" w:space="0" w:color="auto"/>
        <w:left w:val="none" w:sz="0" w:space="0" w:color="auto"/>
        <w:bottom w:val="none" w:sz="0" w:space="0" w:color="auto"/>
        <w:right w:val="none" w:sz="0" w:space="0" w:color="auto"/>
      </w:divBdr>
    </w:div>
    <w:div w:id="1797067507">
      <w:bodyDiv w:val="1"/>
      <w:marLeft w:val="0"/>
      <w:marRight w:val="0"/>
      <w:marTop w:val="0"/>
      <w:marBottom w:val="0"/>
      <w:divBdr>
        <w:top w:val="none" w:sz="0" w:space="0" w:color="auto"/>
        <w:left w:val="none" w:sz="0" w:space="0" w:color="auto"/>
        <w:bottom w:val="none" w:sz="0" w:space="0" w:color="auto"/>
        <w:right w:val="none" w:sz="0" w:space="0" w:color="auto"/>
      </w:divBdr>
    </w:div>
    <w:div w:id="1894076896">
      <w:bodyDiv w:val="1"/>
      <w:marLeft w:val="0"/>
      <w:marRight w:val="0"/>
      <w:marTop w:val="0"/>
      <w:marBottom w:val="0"/>
      <w:divBdr>
        <w:top w:val="none" w:sz="0" w:space="0" w:color="auto"/>
        <w:left w:val="none" w:sz="0" w:space="0" w:color="auto"/>
        <w:bottom w:val="none" w:sz="0" w:space="0" w:color="auto"/>
        <w:right w:val="none" w:sz="0" w:space="0" w:color="auto"/>
      </w:divBdr>
    </w:div>
    <w:div w:id="1919627882">
      <w:bodyDiv w:val="1"/>
      <w:marLeft w:val="0"/>
      <w:marRight w:val="0"/>
      <w:marTop w:val="0"/>
      <w:marBottom w:val="0"/>
      <w:divBdr>
        <w:top w:val="none" w:sz="0" w:space="0" w:color="auto"/>
        <w:left w:val="none" w:sz="0" w:space="0" w:color="auto"/>
        <w:bottom w:val="none" w:sz="0" w:space="0" w:color="auto"/>
        <w:right w:val="none" w:sz="0" w:space="0" w:color="auto"/>
      </w:divBdr>
    </w:div>
    <w:div w:id="1979529731">
      <w:bodyDiv w:val="1"/>
      <w:marLeft w:val="0"/>
      <w:marRight w:val="0"/>
      <w:marTop w:val="0"/>
      <w:marBottom w:val="0"/>
      <w:divBdr>
        <w:top w:val="none" w:sz="0" w:space="0" w:color="auto"/>
        <w:left w:val="none" w:sz="0" w:space="0" w:color="auto"/>
        <w:bottom w:val="none" w:sz="0" w:space="0" w:color="auto"/>
        <w:right w:val="none" w:sz="0" w:space="0" w:color="auto"/>
      </w:divBdr>
    </w:div>
    <w:div w:id="1999191935">
      <w:bodyDiv w:val="1"/>
      <w:marLeft w:val="0"/>
      <w:marRight w:val="0"/>
      <w:marTop w:val="0"/>
      <w:marBottom w:val="0"/>
      <w:divBdr>
        <w:top w:val="none" w:sz="0" w:space="0" w:color="auto"/>
        <w:left w:val="none" w:sz="0" w:space="0" w:color="auto"/>
        <w:bottom w:val="none" w:sz="0" w:space="0" w:color="auto"/>
        <w:right w:val="none" w:sz="0" w:space="0" w:color="auto"/>
      </w:divBdr>
    </w:div>
    <w:div w:id="205615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19BE5-59C8-4F20-9A2D-1E96A52B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5612</TotalTime>
  <Pages>65</Pages>
  <Words>21907</Words>
  <Characters>124872</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ПРОГРАММЫ НПО</vt:lpstr>
    </vt:vector>
  </TitlesOfParts>
  <Company>Krokoz™</Company>
  <LinksUpToDate>false</LinksUpToDate>
  <CharactersWithSpaces>146487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ПРОГРАММЫ НПО</dc:title>
  <dc:creator>Alexander</dc:creator>
  <cp:lastModifiedBy>PC</cp:lastModifiedBy>
  <cp:revision>460</cp:revision>
  <cp:lastPrinted>2020-10-23T11:06:00Z</cp:lastPrinted>
  <dcterms:created xsi:type="dcterms:W3CDTF">2020-10-14T05:56:00Z</dcterms:created>
  <dcterms:modified xsi:type="dcterms:W3CDTF">2023-09-03T16:04:00Z</dcterms:modified>
</cp:coreProperties>
</file>